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7C99" w:rsidRPr="0061604D" w:rsidRDefault="006E7C99" w:rsidP="00955D0D">
      <w:pPr>
        <w:spacing w:line="360" w:lineRule="auto"/>
        <w:jc w:val="center"/>
        <w:rPr>
          <w:rFonts w:ascii="Franklin Gothic Book" w:hAnsi="Franklin Gothic Book"/>
          <w:lang w:val="ru-RU"/>
        </w:rPr>
      </w:pPr>
      <w:bookmarkStart w:id="0" w:name="_Toc56582829"/>
      <w:bookmarkStart w:id="1" w:name="_Toc56777455"/>
      <w:bookmarkStart w:id="2" w:name="_Toc63237283"/>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C5142A" w:rsidRDefault="00C5142A" w:rsidP="00C5142A">
      <w:pPr>
        <w:spacing w:line="276" w:lineRule="auto"/>
        <w:jc w:val="center"/>
        <w:rPr>
          <w:rFonts w:ascii="Franklin Gothic Book" w:hAnsi="Franklin Gothic Book"/>
          <w:b/>
          <w:color w:val="000000" w:themeColor="text1"/>
          <w:sz w:val="28"/>
          <w:szCs w:val="28"/>
          <w:lang w:val="ru-RU"/>
        </w:rPr>
      </w:pPr>
      <w:bookmarkStart w:id="3" w:name="_Hlk126833393"/>
      <w:r w:rsidRPr="00F633CD">
        <w:rPr>
          <w:rFonts w:ascii="Franklin Gothic Book" w:hAnsi="Franklin Gothic Book"/>
          <w:b/>
          <w:color w:val="000000" w:themeColor="text1"/>
          <w:sz w:val="28"/>
          <w:szCs w:val="28"/>
          <w:lang w:val="ru-RU"/>
        </w:rPr>
        <w:t>мониторинг объектов организаций системы «Транснефть» с применением беспилотного воздушного судна</w:t>
      </w:r>
    </w:p>
    <w:p w:rsidR="003168DC" w:rsidRDefault="003168DC" w:rsidP="00C5142A">
      <w:pPr>
        <w:spacing w:line="276" w:lineRule="auto"/>
        <w:jc w:val="center"/>
        <w:rPr>
          <w:rFonts w:ascii="Franklin Gothic Book" w:hAnsi="Franklin Gothic Book"/>
          <w:b/>
          <w:color w:val="000000" w:themeColor="text1"/>
          <w:sz w:val="28"/>
          <w:szCs w:val="28"/>
          <w:lang w:val="ru-RU"/>
        </w:rPr>
      </w:pPr>
    </w:p>
    <w:p w:rsidR="003168DC" w:rsidRDefault="003168DC">
      <w:pPr>
        <w:rPr>
          <w:rFonts w:ascii="Franklin Gothic Book" w:hAnsi="Franklin Gothic Book"/>
          <w:b/>
          <w:color w:val="000000" w:themeColor="text1"/>
          <w:sz w:val="28"/>
          <w:szCs w:val="28"/>
          <w:lang w:val="ru-RU"/>
        </w:rPr>
      </w:pPr>
      <w:r>
        <w:rPr>
          <w:rFonts w:ascii="Franklin Gothic Book" w:hAnsi="Franklin Gothic Book"/>
          <w:b/>
          <w:color w:val="000000" w:themeColor="text1"/>
          <w:sz w:val="28"/>
          <w:szCs w:val="28"/>
          <w:lang w:val="ru-RU"/>
        </w:rPr>
        <w:br w:type="page"/>
      </w:r>
    </w:p>
    <w:p w:rsidR="00493D12" w:rsidRPr="0061604D" w:rsidRDefault="003711ED" w:rsidP="007A7FAA">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bookmarkStart w:id="4" w:name="_Toc152645434"/>
      <w:bookmarkEnd w:id="3"/>
      <w:r w:rsidRPr="0061604D">
        <w:rPr>
          <w:rFonts w:ascii="Franklin Gothic Book" w:eastAsia="MS Mincho" w:hAnsi="Franklin Gothic Book"/>
          <w:b/>
          <w:sz w:val="28"/>
          <w:szCs w:val="28"/>
          <w:lang w:val="ru-RU"/>
        </w:rPr>
        <w:lastRenderedPageBreak/>
        <w:t>Общие положения</w:t>
      </w:r>
      <w:bookmarkEnd w:id="4"/>
    </w:p>
    <w:p w:rsidR="00493D12" w:rsidRPr="0061604D" w:rsidRDefault="003711ED" w:rsidP="007A7FA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7A7FA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7A7FA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7A7FA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A7FAA" w:rsidRDefault="007A7FAA" w:rsidP="007A7FA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7A7FAA" w:rsidRPr="009B7FB0" w:rsidRDefault="007A7FAA" w:rsidP="007A7FAA">
      <w:pPr>
        <w:pStyle w:val="affff"/>
        <w:numPr>
          <w:ilvl w:val="0"/>
          <w:numId w:val="87"/>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7A7FAA" w:rsidRPr="009B7FB0" w:rsidRDefault="007A7FAA" w:rsidP="007A7FAA">
      <w:pPr>
        <w:pStyle w:val="affff"/>
        <w:numPr>
          <w:ilvl w:val="0"/>
          <w:numId w:val="87"/>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7A7FA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7A7FA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7A7FA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7A7FAA">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7A7FAA">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7A7FAA">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192834" w:rsidRPr="00F633CD">
        <w:rPr>
          <w:rFonts w:ascii="Franklin Gothic Book" w:hAnsi="Franklin Gothic Book"/>
          <w:sz w:val="24"/>
          <w:szCs w:val="24"/>
          <w:lang w:val="ru-RU"/>
        </w:rPr>
        <w:t>мониторинг объектов организаций системы «Транснефть» с применением беспилотного воздушного судна.</w:t>
      </w:r>
    </w:p>
    <w:p w:rsidR="00493D12" w:rsidRPr="0061604D" w:rsidRDefault="003711ED" w:rsidP="007A7FAA">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7A7FAA">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7A7FAA">
      <w:pPr>
        <w:pStyle w:val="affff"/>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7A7FAA">
      <w:pPr>
        <w:pStyle w:val="affff"/>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7A7FAA">
      <w:pPr>
        <w:pStyle w:val="affff"/>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4E5256" w:rsidP="007A7FAA">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7A7FAA">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7A7FAA">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7A7FAA">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7A7FAA">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7A7FAA">
      <w:pPr>
        <w:pStyle w:val="affff"/>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7A7FAA">
      <w:pPr>
        <w:pStyle w:val="affff"/>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7A7FAA">
      <w:pPr>
        <w:pStyle w:val="affff"/>
        <w:numPr>
          <w:ilvl w:val="1"/>
          <w:numId w:val="30"/>
        </w:numPr>
        <w:tabs>
          <w:tab w:val="left" w:pos="1418"/>
        </w:tabs>
        <w:spacing w:line="312" w:lineRule="auto"/>
        <w:jc w:val="both"/>
        <w:rPr>
          <w:rFonts w:ascii="Franklin Gothic Book" w:hAnsi="Franklin Gothic Book"/>
          <w:vanish/>
          <w:sz w:val="24"/>
          <w:szCs w:val="24"/>
          <w:lang w:val="ru-RU"/>
        </w:rPr>
      </w:pPr>
    </w:p>
    <w:p w:rsidR="007A7FAA" w:rsidRPr="0061604D" w:rsidRDefault="007A7FAA" w:rsidP="007A7FAA">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7A7FAA" w:rsidRPr="0061604D" w:rsidRDefault="007A7FAA" w:rsidP="007A7FAA">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7A7FAA" w:rsidRPr="0061604D" w:rsidRDefault="007A7FAA" w:rsidP="007A7FAA">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7A7FAA" w:rsidRPr="0061604D" w:rsidRDefault="007A7FAA" w:rsidP="007A7FAA">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7A7FAA" w:rsidRDefault="007A7FAA" w:rsidP="007A7FAA">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7A7FAA" w:rsidRPr="009B7FB0" w:rsidRDefault="007A7FAA" w:rsidP="007A7FAA">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7A7FAA" w:rsidRPr="009B7FB0" w:rsidRDefault="007A7FAA" w:rsidP="007A7FAA">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7A7FAA" w:rsidRPr="009B7FB0" w:rsidRDefault="007A7FAA" w:rsidP="007A7FAA">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7A7FAA" w:rsidRPr="0061604D" w:rsidRDefault="007A7FAA" w:rsidP="007A7FAA">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7A7FAA" w:rsidRDefault="007A7FAA" w:rsidP="007A7FAA">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7A7FAA" w:rsidRPr="009B7FB0" w:rsidRDefault="007A7FAA" w:rsidP="007A7FAA">
      <w:pPr>
        <w:pStyle w:val="affff"/>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7A7FAA" w:rsidRDefault="007A7FAA" w:rsidP="007A7FAA">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7A7FAA" w:rsidRPr="0061604D" w:rsidRDefault="007A7FAA" w:rsidP="007A7FAA">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Pr>
          <w:rFonts w:ascii="Franklin Gothic Book" w:hAnsi="Franklin Gothic Book"/>
          <w:sz w:val="24"/>
          <w:szCs w:val="24"/>
          <w:lang w:val="ru-RU"/>
        </w:rPr>
        <w:t>.</w:t>
      </w:r>
    </w:p>
    <w:p w:rsidR="007C1676" w:rsidRPr="00755E52" w:rsidRDefault="007C1676" w:rsidP="007A7FAA">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7A7FAA">
      <w:pPr>
        <w:pStyle w:val="affff"/>
        <w:widowControl w:val="0"/>
        <w:numPr>
          <w:ilvl w:val="1"/>
          <w:numId w:val="5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7A7FAA">
      <w:pPr>
        <w:pStyle w:val="affff"/>
        <w:widowControl w:val="0"/>
        <w:numPr>
          <w:ilvl w:val="1"/>
          <w:numId w:val="5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7A7FAA">
      <w:pPr>
        <w:pStyle w:val="affff"/>
        <w:widowControl w:val="0"/>
        <w:numPr>
          <w:ilvl w:val="1"/>
          <w:numId w:val="5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7A7FAA">
      <w:pPr>
        <w:pStyle w:val="affff"/>
        <w:widowControl w:val="0"/>
        <w:numPr>
          <w:ilvl w:val="1"/>
          <w:numId w:val="5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7A7FAA" w:rsidRPr="00755E52" w:rsidRDefault="007A7FAA" w:rsidP="007A7FAA">
      <w:pPr>
        <w:pStyle w:val="affff"/>
        <w:widowControl w:val="0"/>
        <w:numPr>
          <w:ilvl w:val="1"/>
          <w:numId w:val="5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7A7FAA" w:rsidRPr="009B7FB0" w:rsidRDefault="007A7FAA" w:rsidP="007A7FAA">
      <w:pPr>
        <w:pStyle w:val="affff"/>
        <w:widowControl w:val="0"/>
        <w:numPr>
          <w:ilvl w:val="1"/>
          <w:numId w:val="58"/>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A67DA5" w:rsidRPr="00755E52" w:rsidRDefault="00A67DA5" w:rsidP="007A7FAA">
      <w:pPr>
        <w:pStyle w:val="affff"/>
        <w:widowControl w:val="0"/>
        <w:numPr>
          <w:ilvl w:val="1"/>
          <w:numId w:val="5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7A7FAA">
      <w:pPr>
        <w:pStyle w:val="affff"/>
        <w:widowControl w:val="0"/>
        <w:numPr>
          <w:ilvl w:val="1"/>
          <w:numId w:val="5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261B7A">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7A7FAA">
      <w:pPr>
        <w:pStyle w:val="affff"/>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7A7FAA">
      <w:pPr>
        <w:pStyle w:val="affff"/>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7A7FAA">
      <w:pPr>
        <w:pStyle w:val="affff"/>
        <w:widowControl w:val="0"/>
        <w:numPr>
          <w:ilvl w:val="1"/>
          <w:numId w:val="58"/>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7A7FAA">
      <w:pPr>
        <w:pStyle w:val="affff"/>
        <w:widowControl w:val="0"/>
        <w:numPr>
          <w:ilvl w:val="1"/>
          <w:numId w:val="5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7A7FAA">
      <w:pPr>
        <w:pStyle w:val="affff"/>
        <w:widowControl w:val="0"/>
        <w:numPr>
          <w:ilvl w:val="1"/>
          <w:numId w:val="5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7A7FAA">
      <w:pPr>
        <w:pStyle w:val="affff"/>
        <w:widowControl w:val="0"/>
        <w:numPr>
          <w:ilvl w:val="1"/>
          <w:numId w:val="5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7A7FAA">
      <w:pPr>
        <w:pStyle w:val="affff"/>
        <w:widowControl w:val="0"/>
        <w:numPr>
          <w:ilvl w:val="1"/>
          <w:numId w:val="5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7A7FAA">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7A7FAA">
      <w:pPr>
        <w:pStyle w:val="affff"/>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7A7FAA">
      <w:pPr>
        <w:pStyle w:val="affff"/>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7A7FAA">
      <w:pPr>
        <w:pStyle w:val="affff"/>
        <w:numPr>
          <w:ilvl w:val="1"/>
          <w:numId w:val="55"/>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w:t>
      </w:r>
      <w:r w:rsidR="00430C84" w:rsidRPr="007C1676">
        <w:rPr>
          <w:rFonts w:ascii="Franklin Gothic Book" w:hAnsi="Franklin Gothic Book"/>
          <w:sz w:val="24"/>
          <w:szCs w:val="24"/>
          <w:lang w:val="ru-RU"/>
        </w:rPr>
        <w:lastRenderedPageBreak/>
        <w:t xml:space="preserve">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7A7FAA">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7A7FAA">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7A7FAA">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7A7FAA">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7A7FAA">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7A7FAA">
      <w:pPr>
        <w:pStyle w:val="affff"/>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7A7FAA">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DE500E">
        <w:rPr>
          <w:rFonts w:ascii="Franklin Gothic Book" w:hAnsi="Franklin Gothic Book"/>
          <w:sz w:val="24"/>
          <w:szCs w:val="24"/>
          <w:lang w:val="ru-RU"/>
        </w:rPr>
        <w:t>8 рабочих дней</w:t>
      </w:r>
      <w:r w:rsidR="00A60670">
        <w:rPr>
          <w:rFonts w:ascii="Franklin Gothic Book" w:hAnsi="Franklin Gothic Book"/>
          <w:sz w:val="24"/>
          <w:szCs w:val="24"/>
          <w:lang w:val="ru-RU"/>
        </w:rPr>
        <w:t xml:space="preserve">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7A7FAA">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7A7FAA">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7A7FAA">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7A7FAA">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7A7FAA">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7A7FAA">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7A7FAA">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7A7FAA">
      <w:pPr>
        <w:widowControl w:val="0"/>
        <w:tabs>
          <w:tab w:val="left" w:pos="709"/>
          <w:tab w:val="num" w:pos="1400"/>
        </w:tabs>
        <w:spacing w:line="312"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7A7FAA">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7A7FAA">
      <w:pPr>
        <w:pStyle w:val="affff"/>
        <w:numPr>
          <w:ilvl w:val="0"/>
          <w:numId w:val="4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7A7FAA">
      <w:pPr>
        <w:pStyle w:val="affff"/>
        <w:numPr>
          <w:ilvl w:val="0"/>
          <w:numId w:val="4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7A7FAA">
      <w:pPr>
        <w:pStyle w:val="affff"/>
        <w:numPr>
          <w:ilvl w:val="0"/>
          <w:numId w:val="46"/>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7A7FAA">
      <w:pPr>
        <w:numPr>
          <w:ilvl w:val="1"/>
          <w:numId w:val="55"/>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7A7FAA">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7A7FAA">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7A7FAA">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7A7FAA">
      <w:pPr>
        <w:pStyle w:val="affff"/>
        <w:numPr>
          <w:ilvl w:val="0"/>
          <w:numId w:val="48"/>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7A7FAA">
      <w:pPr>
        <w:pStyle w:val="affff"/>
        <w:numPr>
          <w:ilvl w:val="0"/>
          <w:numId w:val="48"/>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261B7A">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7A7FAA">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7A7FAA">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7A7FAA">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выделенных зон для проведения технологических операций;</w:t>
      </w:r>
    </w:p>
    <w:p w:rsidR="006F246A" w:rsidRPr="0061604D" w:rsidRDefault="006F246A"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7A7FAA">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7A7FAA">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7A7FAA">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7A7FAA">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7A7FAA">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7A7FAA">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7A7FAA">
      <w:pPr>
        <w:pStyle w:val="affff"/>
        <w:numPr>
          <w:ilvl w:val="0"/>
          <w:numId w:val="47"/>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7A7FAA">
      <w:pPr>
        <w:pStyle w:val="affff"/>
        <w:numPr>
          <w:ilvl w:val="0"/>
          <w:numId w:val="47"/>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7A7FAA">
      <w:pPr>
        <w:pStyle w:val="affff"/>
        <w:numPr>
          <w:ilvl w:val="0"/>
          <w:numId w:val="47"/>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7A7FAA">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7A7FAA">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7A7FAA">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7A7FAA">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7A7FAA">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7A7FAA">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w:t>
      </w:r>
      <w:r w:rsidRPr="0061604D">
        <w:rPr>
          <w:rFonts w:ascii="Franklin Gothic Book" w:hAnsi="Franklin Gothic Book"/>
          <w:sz w:val="24"/>
          <w:szCs w:val="24"/>
          <w:lang w:val="ru-RU"/>
        </w:rPr>
        <w:lastRenderedPageBreak/>
        <w:t xml:space="preserve">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7A7FAA">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Default="00EC594E" w:rsidP="007A7FAA">
      <w:pPr>
        <w:numPr>
          <w:ilvl w:val="1"/>
          <w:numId w:val="55"/>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7A7FAA" w:rsidRDefault="007A7FAA" w:rsidP="007A7FAA">
      <w:pPr>
        <w:spacing w:line="312" w:lineRule="auto"/>
        <w:rPr>
          <w:rFonts w:ascii="Franklin Gothic Book" w:hAnsi="Franklin Gothic Book"/>
          <w:sz w:val="24"/>
          <w:szCs w:val="24"/>
          <w:lang w:val="ru-RU"/>
        </w:rPr>
      </w:pPr>
      <w:r>
        <w:rPr>
          <w:rFonts w:ascii="Franklin Gothic Book" w:hAnsi="Franklin Gothic Book"/>
          <w:sz w:val="24"/>
          <w:szCs w:val="24"/>
          <w:lang w:val="ru-RU"/>
        </w:rPr>
        <w:br w:type="page"/>
      </w:r>
    </w:p>
    <w:p w:rsidR="00FE13CF" w:rsidRDefault="003711ED" w:rsidP="00C5142A">
      <w:pPr>
        <w:tabs>
          <w:tab w:val="left" w:pos="1418"/>
        </w:tabs>
        <w:spacing w:line="312" w:lineRule="auto"/>
        <w:jc w:val="center"/>
        <w:rPr>
          <w:rFonts w:ascii="Franklin Gothic Book" w:hAnsi="Franklin Gothic Book"/>
          <w:b/>
          <w:bCs/>
          <w:sz w:val="28"/>
          <w:szCs w:val="28"/>
          <w:lang w:val="ru-RU"/>
        </w:rPr>
      </w:pPr>
      <w:bookmarkStart w:id="8" w:name="_Toc352744372"/>
      <w:bookmarkEnd w:id="0"/>
      <w:bookmarkEnd w:id="1"/>
      <w:bookmarkEnd w:id="2"/>
      <w:r w:rsidRPr="00527B14">
        <w:rPr>
          <w:rFonts w:ascii="Franklin Gothic Book" w:hAnsi="Franklin Gothic Book"/>
          <w:b/>
          <w:sz w:val="28"/>
          <w:szCs w:val="28"/>
          <w:lang w:val="ru-RU"/>
        </w:rPr>
        <w:lastRenderedPageBreak/>
        <w:t xml:space="preserve">Приложение </w:t>
      </w:r>
      <w:r w:rsidRPr="00527B14">
        <w:rPr>
          <w:rFonts w:ascii="Franklin Gothic Book" w:hAnsi="Franklin Gothic Book"/>
          <w:b/>
          <w:bCs/>
          <w:sz w:val="28"/>
          <w:szCs w:val="28"/>
          <w:lang w:val="ru-RU"/>
        </w:rPr>
        <w:t>А</w:t>
      </w:r>
    </w:p>
    <w:p w:rsidR="00197016" w:rsidRPr="00365A90" w:rsidRDefault="00197016" w:rsidP="007A7FAA">
      <w:pPr>
        <w:pStyle w:val="312002"/>
        <w:tabs>
          <w:tab w:val="clear" w:pos="1440"/>
          <w:tab w:val="left" w:pos="0"/>
        </w:tabs>
        <w:spacing w:line="240" w:lineRule="auto"/>
        <w:ind w:left="0" w:firstLine="720"/>
        <w:rPr>
          <w:rFonts w:ascii="Franklin Gothic Book" w:hAnsi="Franklin Gothic Book"/>
          <w:color w:val="000000" w:themeColor="text1"/>
          <w:szCs w:val="24"/>
          <w:lang w:eastAsia="ru-RU"/>
        </w:rPr>
      </w:pPr>
      <w:r w:rsidRPr="00365A90">
        <w:rPr>
          <w:rFonts w:ascii="Franklin Gothic Book" w:hAnsi="Franklin Gothic Book"/>
          <w:color w:val="000000" w:themeColor="text1"/>
          <w:szCs w:val="24"/>
          <w:lang w:eastAsia="ru-RU"/>
        </w:rPr>
        <w:t>В настоящем документе применены следующие термины с соответствующими определениями:</w:t>
      </w:r>
    </w:p>
    <w:p w:rsidR="00197016" w:rsidRPr="00365A90" w:rsidRDefault="00197016" w:rsidP="007A7FAA">
      <w:pPr>
        <w:pStyle w:val="a1"/>
        <w:numPr>
          <w:ilvl w:val="0"/>
          <w:numId w:val="0"/>
        </w:numPr>
        <w:tabs>
          <w:tab w:val="left" w:pos="1276"/>
        </w:tabs>
        <w:suppressAutoHyphens w:val="0"/>
        <w:spacing w:line="240" w:lineRule="auto"/>
        <w:ind w:firstLine="709"/>
        <w:jc w:val="both"/>
        <w:rPr>
          <w:rFonts w:ascii="Franklin Gothic Book" w:hAnsi="Franklin Gothic Book"/>
          <w:color w:val="000000" w:themeColor="text1"/>
          <w:szCs w:val="24"/>
          <w:lang w:eastAsia="ru-RU"/>
        </w:rPr>
      </w:pPr>
      <w:r w:rsidRPr="00365A90">
        <w:rPr>
          <w:rFonts w:ascii="Franklin Gothic Book" w:hAnsi="Franklin Gothic Book"/>
          <w:b/>
          <w:color w:val="000000" w:themeColor="text1"/>
          <w:szCs w:val="24"/>
          <w:lang w:eastAsia="ru-RU"/>
        </w:rPr>
        <w:t>Беспилотное воздушное судно</w:t>
      </w:r>
      <w:r w:rsidRPr="00365A90">
        <w:rPr>
          <w:rFonts w:ascii="Franklin Gothic Book" w:hAnsi="Franklin Gothic Book"/>
          <w:color w:val="000000" w:themeColor="text1"/>
          <w:szCs w:val="24"/>
          <w:lang w:eastAsia="ru-RU"/>
        </w:rPr>
        <w:t xml:space="preserve"> (</w:t>
      </w:r>
      <w:r w:rsidRPr="00365A90">
        <w:rPr>
          <w:rFonts w:ascii="Franklin Gothic Book" w:hAnsi="Franklin Gothic Book"/>
          <w:b/>
          <w:color w:val="000000" w:themeColor="text1"/>
          <w:szCs w:val="24"/>
          <w:lang w:eastAsia="ru-RU"/>
        </w:rPr>
        <w:t xml:space="preserve">беспилотный летательный аппарат) </w:t>
      </w:r>
      <w:r w:rsidRPr="00365A90">
        <w:rPr>
          <w:rFonts w:ascii="Franklin Gothic Book" w:hAnsi="Franklin Gothic Book"/>
          <w:color w:val="000000" w:themeColor="text1"/>
          <w:szCs w:val="24"/>
          <w:lang w:eastAsia="ru-RU"/>
        </w:rPr>
        <w:t xml:space="preserve">-  в соответствии со статьей 32 Воздушного кодекса Российской Федерации от 19.03.1997 №60-ФЗ «Воздушное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 (по ГОСТ Р 57258); </w:t>
      </w:r>
    </w:p>
    <w:p w:rsidR="00197016" w:rsidRPr="00365A90" w:rsidRDefault="00197016" w:rsidP="007A7FAA">
      <w:pPr>
        <w:pStyle w:val="a1"/>
        <w:numPr>
          <w:ilvl w:val="0"/>
          <w:numId w:val="0"/>
        </w:numPr>
        <w:tabs>
          <w:tab w:val="left" w:pos="1276"/>
        </w:tabs>
        <w:spacing w:line="240" w:lineRule="auto"/>
        <w:ind w:firstLine="709"/>
        <w:jc w:val="both"/>
        <w:rPr>
          <w:rFonts w:ascii="Franklin Gothic Book" w:hAnsi="Franklin Gothic Book"/>
          <w:color w:val="000000" w:themeColor="text1"/>
          <w:szCs w:val="24"/>
          <w:lang w:eastAsia="ru-RU"/>
        </w:rPr>
      </w:pPr>
      <w:r w:rsidRPr="00365A90">
        <w:rPr>
          <w:rFonts w:ascii="Franklin Gothic Book" w:hAnsi="Franklin Gothic Book"/>
          <w:color w:val="000000" w:themeColor="text1"/>
          <w:szCs w:val="24"/>
          <w:lang w:eastAsia="ru-RU"/>
        </w:rPr>
        <w:t>Примечание: В соответствии с ГОСТ Р 57258 наряду с термином «беспилотное воздушное судно» также используется термин «беспилотный летательный аппарат».</w:t>
      </w:r>
    </w:p>
    <w:p w:rsidR="00197016" w:rsidRPr="00365A90" w:rsidRDefault="00197016" w:rsidP="007A7FAA">
      <w:pPr>
        <w:pStyle w:val="a1"/>
        <w:numPr>
          <w:ilvl w:val="0"/>
          <w:numId w:val="0"/>
        </w:numPr>
        <w:spacing w:line="240" w:lineRule="auto"/>
        <w:ind w:firstLine="709"/>
        <w:jc w:val="both"/>
        <w:rPr>
          <w:rFonts w:ascii="Franklin Gothic Book" w:hAnsi="Franklin Gothic Book"/>
          <w:color w:val="000000" w:themeColor="text1"/>
          <w:szCs w:val="24"/>
          <w:lang w:eastAsia="ru-RU"/>
        </w:rPr>
      </w:pPr>
      <w:r w:rsidRPr="00365A90">
        <w:rPr>
          <w:rFonts w:ascii="Franklin Gothic Book" w:hAnsi="Franklin Gothic Book"/>
          <w:b/>
          <w:color w:val="000000" w:themeColor="text1"/>
          <w:szCs w:val="24"/>
          <w:lang w:eastAsia="ru-RU"/>
        </w:rPr>
        <w:t>Комплекс беспилотных воздушных судов (летательных аппаратов)</w:t>
      </w:r>
      <w:r w:rsidRPr="00365A90">
        <w:rPr>
          <w:rFonts w:ascii="Franklin Gothic Book" w:hAnsi="Franklin Gothic Book"/>
          <w:color w:val="000000" w:themeColor="text1"/>
          <w:szCs w:val="24"/>
          <w:lang w:eastAsia="ru-RU"/>
        </w:rPr>
        <w:t xml:space="preserve"> – комплекс, состоящий из нескольких беспилотных воздушных судов (летательных аппаратов), командно-диспетчерского пункта, способный выполнять мониторинг линейной части магистральных трубопроводов с последующей обработкой результатов мониторинга;</w:t>
      </w:r>
    </w:p>
    <w:p w:rsidR="00197016" w:rsidRDefault="00197016" w:rsidP="007A7FAA">
      <w:pPr>
        <w:pStyle w:val="a1"/>
        <w:numPr>
          <w:ilvl w:val="0"/>
          <w:numId w:val="0"/>
        </w:numPr>
        <w:tabs>
          <w:tab w:val="left" w:pos="1276"/>
        </w:tabs>
        <w:spacing w:line="240" w:lineRule="auto"/>
        <w:ind w:firstLine="709"/>
        <w:jc w:val="both"/>
        <w:rPr>
          <w:rFonts w:ascii="Franklin Gothic Book" w:hAnsi="Franklin Gothic Book"/>
          <w:color w:val="000000" w:themeColor="text1"/>
          <w:szCs w:val="24"/>
          <w:lang w:eastAsia="ru-RU"/>
        </w:rPr>
      </w:pPr>
      <w:r w:rsidRPr="00365A90">
        <w:rPr>
          <w:rFonts w:ascii="Franklin Gothic Book" w:hAnsi="Franklin Gothic Book"/>
          <w:b/>
          <w:color w:val="000000" w:themeColor="text1"/>
          <w:szCs w:val="24"/>
          <w:lang w:eastAsia="ru-RU"/>
        </w:rPr>
        <w:t>Целевая нагрузка</w:t>
      </w:r>
      <w:r w:rsidRPr="00365A90">
        <w:rPr>
          <w:rFonts w:ascii="Franklin Gothic Book" w:hAnsi="Franklin Gothic Book"/>
          <w:color w:val="000000" w:themeColor="text1"/>
          <w:szCs w:val="24"/>
          <w:lang w:eastAsia="ru-RU"/>
        </w:rPr>
        <w:t xml:space="preserve"> - отдельное функциональное изделие, выполняющее определенную задачу по дистанционному зондированию поверхности земли, воды или другой подстилающей поверхности и объектов магистральных трубопроводов, прикрепляемое и подключаемое к БЛА</w:t>
      </w:r>
      <w:r w:rsidR="00F541DD">
        <w:rPr>
          <w:rFonts w:ascii="Franklin Gothic Book" w:hAnsi="Franklin Gothic Book"/>
          <w:color w:val="000000" w:themeColor="text1"/>
          <w:szCs w:val="24"/>
          <w:lang w:eastAsia="ru-RU"/>
        </w:rPr>
        <w:t>.</w:t>
      </w:r>
    </w:p>
    <w:p w:rsidR="00197016" w:rsidRPr="00365A90" w:rsidRDefault="00197016" w:rsidP="007A7FAA">
      <w:pPr>
        <w:spacing w:before="120"/>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В настоящем документе предусмотрены следующие сокращения:</w:t>
      </w:r>
    </w:p>
    <w:p w:rsidR="00197016" w:rsidRPr="00365A90" w:rsidRDefault="00197016" w:rsidP="007A7FAA">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АРМ – автоматизированное рабочее место;</w:t>
      </w:r>
    </w:p>
    <w:p w:rsidR="00197016" w:rsidRPr="00365A90" w:rsidRDefault="00197016" w:rsidP="007A7FAA">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БВС – беспилотное воздушное судно;</w:t>
      </w:r>
    </w:p>
    <w:p w:rsidR="00197016" w:rsidRPr="00365A90" w:rsidRDefault="00197016" w:rsidP="007A7FAA">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БЛА - беспилотный летательный аппарат;</w:t>
      </w:r>
    </w:p>
    <w:p w:rsidR="00197016" w:rsidRPr="00365A90" w:rsidRDefault="00197016" w:rsidP="007A7FAA">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Комплекс БВС (БЛА) – комплекс с беспилотными воздушными судами (летательными аппаратами) с возможностью обработки результатов мониторинга;</w:t>
      </w:r>
    </w:p>
    <w:p w:rsidR="00197016" w:rsidRPr="00365A90" w:rsidRDefault="00197016" w:rsidP="007A7FAA">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ЛЧ – линейная часть;</w:t>
      </w:r>
    </w:p>
    <w:p w:rsidR="00197016" w:rsidRPr="00365A90" w:rsidRDefault="00197016" w:rsidP="007A7FAA">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МТ – магистральный трубопровод;</w:t>
      </w:r>
    </w:p>
    <w:p w:rsidR="00197016" w:rsidRPr="00365A90" w:rsidRDefault="00197016" w:rsidP="007A7FAA">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М-КДП – мобильный командно-диспетчерский пункт;</w:t>
      </w:r>
    </w:p>
    <w:p w:rsidR="00197016" w:rsidRPr="00365A90" w:rsidRDefault="00197016" w:rsidP="007A7FAA">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НСУ – наземная станция управления;</w:t>
      </w:r>
    </w:p>
    <w:p w:rsidR="00197016" w:rsidRPr="00365A90" w:rsidRDefault="00197016" w:rsidP="007A7FAA">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ОСТ – организаци</w:t>
      </w:r>
      <w:r>
        <w:rPr>
          <w:rFonts w:ascii="Franklin Gothic Book" w:hAnsi="Franklin Gothic Book"/>
          <w:color w:val="000000" w:themeColor="text1"/>
          <w:sz w:val="24"/>
          <w:szCs w:val="24"/>
          <w:lang w:val="ru-RU"/>
        </w:rPr>
        <w:t>я</w:t>
      </w:r>
      <w:r w:rsidRPr="00365A90">
        <w:rPr>
          <w:rFonts w:ascii="Franklin Gothic Book" w:hAnsi="Franklin Gothic Book"/>
          <w:color w:val="000000" w:themeColor="text1"/>
          <w:sz w:val="24"/>
          <w:szCs w:val="24"/>
          <w:lang w:val="ru-RU"/>
        </w:rPr>
        <w:t xml:space="preserve"> системы «Транснефть»;</w:t>
      </w:r>
    </w:p>
    <w:p w:rsidR="00197016" w:rsidRPr="00365A90" w:rsidRDefault="00197016" w:rsidP="007A7FAA">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ОЗ – охранная зона трубопровода;</w:t>
      </w:r>
    </w:p>
    <w:p w:rsidR="00197016" w:rsidRPr="00365A90" w:rsidRDefault="00197016" w:rsidP="007A7FAA">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С-КДП – стационарный командно-диспетчерский пункт;</w:t>
      </w:r>
    </w:p>
    <w:p w:rsidR="00C5142A" w:rsidRPr="00F633CD" w:rsidRDefault="00197016" w:rsidP="007A7FAA">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ЭД – эксплуатационные документы.</w:t>
      </w:r>
    </w:p>
    <w:p w:rsidR="00C5142A" w:rsidRPr="00F633CD" w:rsidRDefault="00C5142A" w:rsidP="007A7FAA">
      <w:pPr>
        <w:jc w:val="both"/>
        <w:rPr>
          <w:rFonts w:ascii="Franklin Gothic Book" w:hAnsi="Franklin Gothic Book"/>
          <w:color w:val="000000" w:themeColor="text1"/>
          <w:sz w:val="24"/>
          <w:szCs w:val="24"/>
          <w:lang w:val="ru-RU"/>
        </w:rPr>
      </w:pPr>
    </w:p>
    <w:p w:rsidR="00C5142A" w:rsidRPr="00F633CD" w:rsidRDefault="00C5142A" w:rsidP="007A7FAA">
      <w:pPr>
        <w:pStyle w:val="312002"/>
        <w:tabs>
          <w:tab w:val="clear" w:pos="1440"/>
          <w:tab w:val="left" w:pos="0"/>
        </w:tabs>
        <w:spacing w:line="240" w:lineRule="auto"/>
        <w:ind w:left="0" w:firstLine="720"/>
        <w:rPr>
          <w:rFonts w:ascii="Franklin Gothic Book" w:hAnsi="Franklin Gothic Book"/>
          <w:b/>
          <w:color w:val="000000" w:themeColor="text1"/>
          <w:szCs w:val="24"/>
          <w:lang w:eastAsia="ru-RU"/>
        </w:rPr>
      </w:pPr>
      <w:r w:rsidRPr="00F633CD">
        <w:rPr>
          <w:rFonts w:ascii="Franklin Gothic Book" w:hAnsi="Franklin Gothic Book"/>
          <w:b/>
          <w:color w:val="000000" w:themeColor="text1"/>
          <w:szCs w:val="24"/>
          <w:lang w:eastAsia="ru-RU"/>
        </w:rPr>
        <w:t>Мониторинг объектов ОСТ с применением БВС выполняется с целью:</w:t>
      </w:r>
    </w:p>
    <w:p w:rsidR="00197016" w:rsidRDefault="00197016" w:rsidP="007A7FAA">
      <w:pPr>
        <w:pStyle w:val="312002"/>
        <w:numPr>
          <w:ilvl w:val="0"/>
          <w:numId w:val="60"/>
        </w:numPr>
        <w:tabs>
          <w:tab w:val="clear" w:pos="1440"/>
          <w:tab w:val="left" w:pos="1134"/>
        </w:tabs>
        <w:spacing w:line="240" w:lineRule="auto"/>
        <w:ind w:left="0" w:firstLine="709"/>
        <w:rPr>
          <w:rFonts w:ascii="Franklin Gothic Book" w:hAnsi="Franklin Gothic Book"/>
          <w:color w:val="000000" w:themeColor="text1"/>
          <w:szCs w:val="24"/>
          <w:lang w:eastAsia="ru-RU"/>
        </w:rPr>
      </w:pPr>
      <w:r w:rsidRPr="005C412F">
        <w:rPr>
          <w:rFonts w:ascii="Franklin Gothic Book" w:hAnsi="Franklin Gothic Book"/>
          <w:color w:val="000000" w:themeColor="text1"/>
          <w:szCs w:val="24"/>
          <w:lang w:eastAsia="ru-RU"/>
        </w:rPr>
        <w:t>Обеспечени</w:t>
      </w:r>
      <w:r>
        <w:rPr>
          <w:rFonts w:ascii="Franklin Gothic Book" w:hAnsi="Franklin Gothic Book"/>
          <w:color w:val="000000" w:themeColor="text1"/>
          <w:szCs w:val="24"/>
          <w:lang w:eastAsia="ru-RU"/>
        </w:rPr>
        <w:t>я</w:t>
      </w:r>
      <w:r w:rsidRPr="005C412F">
        <w:rPr>
          <w:rFonts w:ascii="Franklin Gothic Book" w:hAnsi="Franklin Gothic Book"/>
          <w:color w:val="000000" w:themeColor="text1"/>
          <w:szCs w:val="24"/>
          <w:lang w:eastAsia="ru-RU"/>
        </w:rPr>
        <w:t xml:space="preserve"> </w:t>
      </w:r>
      <w:r>
        <w:rPr>
          <w:rFonts w:ascii="Franklin Gothic Book" w:hAnsi="Franklin Gothic Book"/>
          <w:color w:val="000000" w:themeColor="text1"/>
          <w:szCs w:val="24"/>
          <w:lang w:eastAsia="ru-RU"/>
        </w:rPr>
        <w:t xml:space="preserve">патрулирования </w:t>
      </w:r>
      <w:r w:rsidRPr="005C412F">
        <w:rPr>
          <w:rFonts w:ascii="Franklin Gothic Book" w:hAnsi="Franklin Gothic Book"/>
          <w:color w:val="000000" w:themeColor="text1"/>
          <w:szCs w:val="24"/>
          <w:lang w:eastAsia="ru-RU"/>
        </w:rPr>
        <w:t xml:space="preserve">объектов </w:t>
      </w:r>
      <w:r>
        <w:rPr>
          <w:rFonts w:ascii="Franklin Gothic Book" w:hAnsi="Franklin Gothic Book"/>
          <w:color w:val="000000" w:themeColor="text1"/>
          <w:szCs w:val="24"/>
          <w:lang w:eastAsia="ru-RU"/>
        </w:rPr>
        <w:t>ОСТ</w:t>
      </w:r>
      <w:r w:rsidRPr="005C412F">
        <w:rPr>
          <w:rFonts w:ascii="Franklin Gothic Book" w:hAnsi="Franklin Gothic Book"/>
          <w:color w:val="000000" w:themeColor="text1"/>
          <w:szCs w:val="24"/>
          <w:lang w:eastAsia="ru-RU"/>
        </w:rPr>
        <w:t xml:space="preserve"> с применением БВС в соответствии с графиком выполнения работ</w:t>
      </w:r>
      <w:r w:rsidR="00C5142A" w:rsidRPr="00F633CD">
        <w:rPr>
          <w:rFonts w:ascii="Franklin Gothic Book" w:hAnsi="Franklin Gothic Book"/>
          <w:color w:val="000000" w:themeColor="text1"/>
          <w:szCs w:val="24"/>
          <w:lang w:eastAsia="ru-RU"/>
        </w:rPr>
        <w:t>.</w:t>
      </w:r>
    </w:p>
    <w:p w:rsidR="00197016" w:rsidRPr="00197016" w:rsidRDefault="00197016" w:rsidP="007A7FAA">
      <w:pPr>
        <w:pStyle w:val="312002"/>
        <w:numPr>
          <w:ilvl w:val="0"/>
          <w:numId w:val="60"/>
        </w:numPr>
        <w:tabs>
          <w:tab w:val="clear" w:pos="1440"/>
          <w:tab w:val="left" w:pos="1134"/>
        </w:tabs>
        <w:spacing w:line="240" w:lineRule="auto"/>
        <w:ind w:left="0" w:firstLine="709"/>
        <w:rPr>
          <w:rFonts w:ascii="Franklin Gothic Book" w:hAnsi="Franklin Gothic Book"/>
          <w:color w:val="000000" w:themeColor="text1"/>
          <w:szCs w:val="24"/>
          <w:lang w:eastAsia="ru-RU"/>
        </w:rPr>
      </w:pPr>
      <w:r w:rsidRPr="00197016">
        <w:rPr>
          <w:rFonts w:ascii="Franklin Gothic Book" w:hAnsi="Franklin Gothic Book"/>
          <w:color w:val="000000" w:themeColor="text1"/>
          <w:szCs w:val="24"/>
          <w:lang w:eastAsia="ru-RU"/>
        </w:rPr>
        <w:t>Выявления нарушений с охватом территории на ширину обзора целевой нагрузки, но не менее чем 25 м от осей крайних трубопроводов на ЛЧ МТ и не менее чем 100 м от осей крайних трубопроводов на ППМТ, в режиме реального времени в процессе мониторинга трассы МТ с незамедлительной (не более 10 минут от момента обнаружения) передачей карточки нарушения (фотография выявленного нарушения, координаты и описание нарушения) представителям Заказчика (согласно списка рассылки):</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разливы нефти, нефтепродуктов на поверхности земли или водоема площадью не менее 4 м2;</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утечки нефти, нефтепродукта на площадках расположения технологического оборудования МТ площадью не менее 4 м2;</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присутствие в охранных зонах объектов МТ транспортных средств, спецтехники и людей;</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следы свежей копки грунта, снятие плодородного слоя (признаки несанкционированных вмешательств в работу МТ);</w:t>
      </w:r>
    </w:p>
    <w:p w:rsidR="00C5142A"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возгорание лесных массивов, торфяников</w:t>
      </w:r>
      <w:r w:rsidR="00C5142A" w:rsidRPr="007A7FAA">
        <w:rPr>
          <w:rFonts w:ascii="Franklin Gothic Book" w:hAnsi="Franklin Gothic Book"/>
          <w:sz w:val="24"/>
          <w:szCs w:val="24"/>
          <w:lang w:val="ru-RU"/>
        </w:rPr>
        <w:t>.</w:t>
      </w:r>
    </w:p>
    <w:p w:rsidR="00197016" w:rsidRPr="00317EA4" w:rsidRDefault="00197016" w:rsidP="007A7FAA">
      <w:pPr>
        <w:pStyle w:val="312002"/>
        <w:tabs>
          <w:tab w:val="clear" w:pos="1440"/>
          <w:tab w:val="left" w:pos="0"/>
        </w:tabs>
        <w:spacing w:line="240" w:lineRule="auto"/>
        <w:ind w:left="0" w:firstLine="720"/>
        <w:rPr>
          <w:rFonts w:ascii="Franklin Gothic Book" w:hAnsi="Franklin Gothic Book"/>
          <w:color w:val="000000" w:themeColor="text1"/>
          <w:szCs w:val="24"/>
          <w:lang w:eastAsia="ru-RU"/>
        </w:rPr>
      </w:pPr>
      <w:r w:rsidRPr="0086411A">
        <w:rPr>
          <w:rFonts w:ascii="Franklin Gothic Book" w:hAnsi="Franklin Gothic Book"/>
          <w:color w:val="000000" w:themeColor="text1"/>
          <w:szCs w:val="24"/>
          <w:lang w:eastAsia="ru-RU"/>
        </w:rPr>
        <w:t>Представление Исполнителем отчета, фотоплана с размеченными нарушениями, исходных фото и видео материалов по результатам проведенного мониторинга объектов с охватом территории на расстоянии не менее чем 25 м от осей крайних трубопроводов</w:t>
      </w:r>
      <w:r w:rsidRPr="005C412F">
        <w:rPr>
          <w:rFonts w:ascii="Franklin Gothic Book" w:hAnsi="Franklin Gothic Book"/>
          <w:color w:val="000000" w:themeColor="text1"/>
          <w:szCs w:val="24"/>
          <w:lang w:eastAsia="ru-RU"/>
        </w:rPr>
        <w:t xml:space="preserve"> на ЛЧ МТ и на расстоянии не менее чем 100 м от осей крайних трубопроводов на ППМТ представителям Заказчика не позднее 24 часов после посадки БВС, в котором подтверждается информация по выявленным </w:t>
      </w:r>
      <w:r w:rsidRPr="00317EA4">
        <w:rPr>
          <w:rFonts w:ascii="Franklin Gothic Book" w:hAnsi="Franklin Gothic Book"/>
          <w:color w:val="000000" w:themeColor="text1"/>
          <w:szCs w:val="24"/>
          <w:lang w:eastAsia="ru-RU"/>
        </w:rPr>
        <w:t>нарушениям в онлайн режиме, а также выполняется:</w:t>
      </w:r>
    </w:p>
    <w:p w:rsidR="00197016" w:rsidRPr="00317EA4" w:rsidRDefault="00197016" w:rsidP="007A7FAA">
      <w:pPr>
        <w:pStyle w:val="312002"/>
        <w:tabs>
          <w:tab w:val="clear" w:pos="1440"/>
          <w:tab w:val="left" w:pos="0"/>
        </w:tabs>
        <w:spacing w:line="240" w:lineRule="auto"/>
        <w:ind w:left="0" w:firstLine="720"/>
        <w:rPr>
          <w:rFonts w:ascii="Franklin Gothic Book" w:hAnsi="Franklin Gothic Book"/>
          <w:color w:val="000000" w:themeColor="text1"/>
          <w:szCs w:val="24"/>
          <w:lang w:eastAsia="ru-RU"/>
        </w:rPr>
      </w:pPr>
      <w:r w:rsidRPr="00317EA4">
        <w:rPr>
          <w:rFonts w:ascii="Franklin Gothic Book" w:hAnsi="Franklin Gothic Book"/>
          <w:color w:val="000000" w:themeColor="text1"/>
          <w:szCs w:val="24"/>
          <w:lang w:eastAsia="ru-RU"/>
        </w:rPr>
        <w:t>а) выявление нарушений с учетом п.1.2:</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lastRenderedPageBreak/>
        <w:t>разливы нефти, нефтепродуктов на поверхности земли или водоема площадью не менее 0,5 м2;</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утечки нефти, нефтепродукта на площадках расположения технологического оборудования МТ площадью не менее 0,5 м2;</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следы свежей копки грунта, снятие плодородного слоя и другие повреждения земляного покрова;</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размыв и оголение трубопровода;</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места переездов техники через ось МТ не оборудованные плитами и знаками;</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повреждение периметрального ограждения объектов, в том числе открытые калитки периметрального ограждения, открытые двери блок-боксов пунктов контроля и управления, а также открытые колодцы МТ;</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места подтопления объектов Заказчика (узлов запорной арматуры, узлов пуска-приема средств очистки и диагностики, колодцев, блок-боксов пунктов контроля и управления, опор линий электропередач);</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складирование оборудования, материалов, мусора в охранных зонах;</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видимые повреждения опор линий электропередач (отклонение от вертикали более 30 градусов, сломанная опора, обрыв линии электропередач);</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повреждение и изменение количества знаков и щитов-указателей (относительно предыдущего мониторинга);</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 xml:space="preserve">оползни, разрушение валов и оборудования защитных сооружений; </w:t>
      </w:r>
    </w:p>
    <w:p w:rsidR="00197016" w:rsidRPr="00317EA4" w:rsidRDefault="00197016" w:rsidP="007A7FAA">
      <w:pPr>
        <w:numPr>
          <w:ilvl w:val="0"/>
          <w:numId w:val="36"/>
        </w:numPr>
        <w:tabs>
          <w:tab w:val="left" w:pos="993"/>
        </w:tabs>
        <w:ind w:left="0" w:firstLine="709"/>
        <w:jc w:val="both"/>
        <w:rPr>
          <w:rFonts w:ascii="Franklin Gothic Book" w:hAnsi="Franklin Gothic Book"/>
          <w:color w:val="000000" w:themeColor="text1"/>
          <w:szCs w:val="24"/>
        </w:rPr>
      </w:pPr>
      <w:r w:rsidRPr="007A7FAA">
        <w:rPr>
          <w:rFonts w:ascii="Franklin Gothic Book" w:hAnsi="Franklin Gothic Book"/>
          <w:sz w:val="24"/>
          <w:szCs w:val="24"/>
          <w:lang w:val="ru-RU"/>
        </w:rPr>
        <w:t xml:space="preserve">прочие нарушения </w:t>
      </w:r>
      <w:r w:rsidRPr="00317EA4">
        <w:rPr>
          <w:rFonts w:ascii="Franklin Gothic Book" w:hAnsi="Franklin Gothic Book"/>
          <w:color w:val="000000" w:themeColor="text1"/>
          <w:szCs w:val="24"/>
        </w:rPr>
        <w:t>охранных зон.</w:t>
      </w:r>
    </w:p>
    <w:p w:rsidR="00197016" w:rsidRPr="005C412F" w:rsidRDefault="00197016" w:rsidP="007A7FAA">
      <w:pPr>
        <w:pStyle w:val="312002"/>
        <w:tabs>
          <w:tab w:val="clear" w:pos="1440"/>
          <w:tab w:val="left" w:pos="0"/>
        </w:tabs>
        <w:spacing w:line="240" w:lineRule="auto"/>
        <w:ind w:left="0" w:firstLine="720"/>
        <w:rPr>
          <w:rFonts w:ascii="Franklin Gothic Book" w:hAnsi="Franklin Gothic Book"/>
          <w:color w:val="000000" w:themeColor="text1"/>
          <w:szCs w:val="24"/>
          <w:lang w:eastAsia="ru-RU"/>
        </w:rPr>
      </w:pPr>
      <w:r w:rsidRPr="00317EA4">
        <w:rPr>
          <w:rFonts w:ascii="Franklin Gothic Book" w:hAnsi="Franklin Gothic Book"/>
          <w:color w:val="000000" w:themeColor="text1"/>
          <w:szCs w:val="24"/>
          <w:lang w:eastAsia="ru-RU"/>
        </w:rPr>
        <w:t>б) оценка состояния:</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охранной зоны на предмет разбивки садов, расположенных полевых станов, скирд соломы и сена, устройства загонов для скота, возведения различных зданий и сооружений, производства всякого рода горных, строительных, монтажных и взрывных работ, планировки грунта, производства геологосъемочных, поисковых, геодезических и других изыскательских работ, связанных с устройством скважин, шурфов и взятием проб грунта, сооружения проездов и переездов через трассы трубопроводов, устройства стоянок автомобильного транспорта, тракторов и механизмов;</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воздушных переходов, переходов через водные преграды и овраги;</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узлов запорной арматуры;</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узлов запуска и приема очистных устройств;</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вдольтрассовых проездов, подъездов к трубопроводам, мостов, через ручьи и овраги, переездов через трубопроводы, водопропускных сооружений и других объектов трубопроводов;</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мест непроектного положения участков трубопроводов;</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проведения ремонтных работ на трубопроводах;</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наличие километровых знаков, указателей пересечений, углов, поворотов и других знаков обозначения на трубопроводах;</w:t>
      </w:r>
    </w:p>
    <w:p w:rsidR="00197016" w:rsidRPr="007A7FAA" w:rsidRDefault="00197016" w:rsidP="007A7FAA">
      <w:pPr>
        <w:numPr>
          <w:ilvl w:val="0"/>
          <w:numId w:val="36"/>
        </w:numPr>
        <w:tabs>
          <w:tab w:val="left" w:pos="993"/>
        </w:tabs>
        <w:ind w:left="0" w:firstLine="709"/>
        <w:jc w:val="both"/>
        <w:rPr>
          <w:rFonts w:ascii="Franklin Gothic Book" w:hAnsi="Franklin Gothic Book"/>
          <w:color w:val="000000" w:themeColor="text1"/>
          <w:szCs w:val="24"/>
          <w:lang w:val="ru-RU"/>
        </w:rPr>
      </w:pPr>
      <w:r w:rsidRPr="007A7FAA">
        <w:rPr>
          <w:rFonts w:ascii="Franklin Gothic Book" w:hAnsi="Franklin Gothic Book"/>
          <w:sz w:val="24"/>
          <w:szCs w:val="24"/>
          <w:lang w:val="ru-RU"/>
        </w:rPr>
        <w:t>наличия древесно-кустарниковой растительности</w:t>
      </w:r>
      <w:r w:rsidRPr="007A7FAA">
        <w:rPr>
          <w:rFonts w:ascii="Franklin Gothic Book" w:hAnsi="Franklin Gothic Book"/>
          <w:color w:val="000000" w:themeColor="text1"/>
          <w:szCs w:val="24"/>
          <w:lang w:val="ru-RU"/>
        </w:rPr>
        <w:t xml:space="preserve"> в охранной зоне МТ.</w:t>
      </w:r>
    </w:p>
    <w:p w:rsidR="00197016" w:rsidRPr="005C412F" w:rsidRDefault="00197016" w:rsidP="007A7FAA">
      <w:pPr>
        <w:pStyle w:val="312002"/>
        <w:tabs>
          <w:tab w:val="clear" w:pos="1440"/>
          <w:tab w:val="left" w:pos="0"/>
        </w:tabs>
        <w:spacing w:line="240" w:lineRule="auto"/>
        <w:ind w:left="0" w:firstLine="720"/>
        <w:rPr>
          <w:rFonts w:ascii="Franklin Gothic Book" w:hAnsi="Franklin Gothic Book"/>
          <w:color w:val="000000" w:themeColor="text1"/>
          <w:szCs w:val="24"/>
          <w:lang w:eastAsia="ru-RU"/>
        </w:rPr>
      </w:pPr>
      <w:r w:rsidRPr="005C412F">
        <w:rPr>
          <w:rFonts w:ascii="Franklin Gothic Book" w:hAnsi="Franklin Gothic Book"/>
          <w:color w:val="000000" w:themeColor="text1"/>
          <w:szCs w:val="24"/>
          <w:lang w:eastAsia="ru-RU"/>
        </w:rPr>
        <w:t>в) контроль:</w:t>
      </w:r>
    </w:p>
    <w:p w:rsidR="00197016"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мест производства строительных, монтажных работ и планировки грунта;</w:t>
      </w:r>
    </w:p>
    <w:p w:rsidR="00C5142A" w:rsidRPr="007A7FAA" w:rsidRDefault="00197016" w:rsidP="007A7FAA">
      <w:pPr>
        <w:numPr>
          <w:ilvl w:val="0"/>
          <w:numId w:val="36"/>
        </w:numPr>
        <w:tabs>
          <w:tab w:val="left" w:pos="993"/>
        </w:tabs>
        <w:ind w:left="0" w:firstLine="709"/>
        <w:jc w:val="both"/>
        <w:rPr>
          <w:rFonts w:ascii="Franklin Gothic Book" w:hAnsi="Franklin Gothic Book"/>
          <w:sz w:val="24"/>
          <w:szCs w:val="24"/>
          <w:lang w:val="ru-RU"/>
        </w:rPr>
      </w:pPr>
      <w:r w:rsidRPr="007A7FAA">
        <w:rPr>
          <w:rFonts w:ascii="Franklin Gothic Book" w:hAnsi="Franklin Gothic Book"/>
          <w:sz w:val="24"/>
          <w:szCs w:val="24"/>
          <w:lang w:val="ru-RU"/>
        </w:rPr>
        <w:t>мест переездов и проездов через трубопроводы без обозначения знаками и сигнальными столбиками, стоянок техники без обозначения знаками и сигнальной лентой</w:t>
      </w:r>
      <w:r w:rsidR="00C5142A" w:rsidRPr="007A7FAA">
        <w:rPr>
          <w:rFonts w:ascii="Franklin Gothic Book" w:hAnsi="Franklin Gothic Book"/>
          <w:sz w:val="24"/>
          <w:szCs w:val="24"/>
          <w:lang w:val="ru-RU"/>
        </w:rPr>
        <w:t>.</w:t>
      </w:r>
    </w:p>
    <w:p w:rsidR="00C43CEC" w:rsidRPr="0061604D" w:rsidRDefault="00C43CEC" w:rsidP="00493D12">
      <w:pPr>
        <w:pStyle w:val="affff"/>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f"/>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f"/>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6B3F27" w:rsidRPr="0061604D" w:rsidRDefault="006B3F27" w:rsidP="00C000FB">
      <w:pPr>
        <w:jc w:val="center"/>
        <w:rPr>
          <w:rFonts w:ascii="Franklin Gothic Book" w:hAnsi="Franklin Gothic Book"/>
          <w:sz w:val="24"/>
          <w:szCs w:val="24"/>
          <w:lang w:val="ru-RU"/>
        </w:rPr>
      </w:pPr>
    </w:p>
    <w:p w:rsidR="00527B14" w:rsidRDefault="006B3F27" w:rsidP="00527B14">
      <w:pPr>
        <w:tabs>
          <w:tab w:val="left" w:pos="567"/>
        </w:tabs>
        <w:spacing w:line="276" w:lineRule="auto"/>
        <w:ind w:left="709"/>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527B14" w:rsidRPr="00527B14" w:rsidRDefault="00527B14" w:rsidP="00527B14">
      <w:pPr>
        <w:tabs>
          <w:tab w:val="left" w:pos="567"/>
        </w:tabs>
        <w:spacing w:line="276" w:lineRule="auto"/>
        <w:ind w:left="709"/>
        <w:jc w:val="center"/>
        <w:rPr>
          <w:rFonts w:ascii="Franklin Gothic Book" w:hAnsi="Franklin Gothic Book"/>
          <w:sz w:val="24"/>
          <w:szCs w:val="24"/>
          <w:lang w:val="ru-RU"/>
        </w:rPr>
      </w:pPr>
    </w:p>
    <w:p w:rsidR="00C5142A" w:rsidRPr="00F633CD" w:rsidRDefault="00197016" w:rsidP="00645A46">
      <w:pPr>
        <w:numPr>
          <w:ilvl w:val="0"/>
          <w:numId w:val="61"/>
        </w:numPr>
        <w:tabs>
          <w:tab w:val="left" w:pos="567"/>
        </w:tabs>
        <w:spacing w:line="276" w:lineRule="auto"/>
        <w:ind w:left="0" w:firstLine="709"/>
        <w:jc w:val="both"/>
        <w:rPr>
          <w:rFonts w:ascii="Franklin Gothic Book" w:hAnsi="Franklin Gothic Book"/>
          <w:sz w:val="24"/>
          <w:szCs w:val="24"/>
          <w:lang w:val="ru-RU"/>
        </w:rPr>
      </w:pPr>
      <w:r w:rsidRPr="002554B9">
        <w:rPr>
          <w:rFonts w:ascii="Franklin Gothic Book" w:hAnsi="Franklin Gothic Book"/>
          <w:color w:val="000000" w:themeColor="text1"/>
          <w:sz w:val="24"/>
          <w:szCs w:val="24"/>
          <w:lang w:val="ru-RU"/>
        </w:rPr>
        <w:t xml:space="preserve">Технические ресурсы по заявленному виду работ, услуг, используемые заявителем должны быть </w:t>
      </w:r>
      <w:r>
        <w:rPr>
          <w:rFonts w:ascii="Franklin Gothic Book" w:hAnsi="Franklin Gothic Book"/>
          <w:color w:val="000000" w:themeColor="text1"/>
          <w:sz w:val="24"/>
          <w:szCs w:val="24"/>
          <w:lang w:val="ru-RU"/>
        </w:rPr>
        <w:t>в собственности</w:t>
      </w:r>
      <w:r w:rsidRPr="003150A3">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 xml:space="preserve">или </w:t>
      </w:r>
      <w:r w:rsidRPr="0046047E">
        <w:rPr>
          <w:rFonts w:ascii="Franklin Gothic Book" w:hAnsi="Franklin Gothic Book"/>
          <w:sz w:val="24"/>
          <w:szCs w:val="24"/>
          <w:lang w:val="ru-RU"/>
        </w:rPr>
        <w:t>аренд</w:t>
      </w:r>
      <w:r>
        <w:rPr>
          <w:rFonts w:ascii="Franklin Gothic Book" w:hAnsi="Franklin Gothic Book"/>
          <w:sz w:val="24"/>
          <w:szCs w:val="24"/>
          <w:lang w:val="ru-RU"/>
        </w:rPr>
        <w:t>е</w:t>
      </w:r>
      <w:r w:rsidRPr="0046047E">
        <w:rPr>
          <w:rFonts w:ascii="Franklin Gothic Book" w:hAnsi="Franklin Gothic Book"/>
          <w:sz w:val="24"/>
          <w:szCs w:val="24"/>
          <w:lang w:val="ru-RU"/>
        </w:rPr>
        <w:t xml:space="preserve"> / лизинг</w:t>
      </w:r>
      <w:r>
        <w:rPr>
          <w:rFonts w:ascii="Franklin Gothic Book" w:hAnsi="Franklin Gothic Book"/>
          <w:sz w:val="24"/>
          <w:szCs w:val="24"/>
          <w:lang w:val="ru-RU"/>
        </w:rPr>
        <w:t>е</w:t>
      </w:r>
      <w:r>
        <w:rPr>
          <w:rFonts w:ascii="Franklin Gothic Book" w:hAnsi="Franklin Gothic Book"/>
          <w:color w:val="000000" w:themeColor="text1"/>
          <w:sz w:val="24"/>
          <w:szCs w:val="24"/>
          <w:lang w:val="ru-RU"/>
        </w:rPr>
        <w:t>, (</w:t>
      </w:r>
      <w:r w:rsidRPr="002554B9">
        <w:rPr>
          <w:rFonts w:ascii="Franklin Gothic Book" w:hAnsi="Franklin Gothic Book"/>
          <w:color w:val="000000" w:themeColor="text1"/>
          <w:sz w:val="24"/>
          <w:szCs w:val="24"/>
          <w:lang w:val="ru-RU"/>
        </w:rPr>
        <w:t xml:space="preserve">подтверждены </w:t>
      </w:r>
      <w:r w:rsidRPr="002E60C9">
        <w:rPr>
          <w:rFonts w:ascii="Franklin Gothic Book" w:hAnsi="Franklin Gothic Book"/>
          <w:color w:val="000000" w:themeColor="text1"/>
          <w:sz w:val="24"/>
          <w:szCs w:val="24"/>
          <w:lang w:val="ru-RU"/>
        </w:rPr>
        <w:t>документами</w:t>
      </w:r>
      <w:r w:rsidRPr="002554B9">
        <w:rPr>
          <w:rFonts w:ascii="Franklin Gothic Book" w:hAnsi="Franklin Gothic Book"/>
          <w:color w:val="000000" w:themeColor="text1"/>
          <w:sz w:val="24"/>
          <w:szCs w:val="24"/>
          <w:lang w:val="ru-RU"/>
        </w:rPr>
        <w:t>, подтверждающими</w:t>
      </w:r>
      <w:r>
        <w:rPr>
          <w:rFonts w:ascii="Franklin Gothic Book" w:hAnsi="Franklin Gothic Book"/>
          <w:color w:val="000000" w:themeColor="text1"/>
          <w:sz w:val="24"/>
          <w:szCs w:val="24"/>
          <w:lang w:val="ru-RU"/>
        </w:rPr>
        <w:t xml:space="preserve"> наличие права </w:t>
      </w:r>
      <w:r w:rsidRPr="002554B9">
        <w:rPr>
          <w:rFonts w:ascii="Franklin Gothic Book" w:hAnsi="Franklin Gothic Book"/>
          <w:color w:val="000000" w:themeColor="text1"/>
          <w:sz w:val="24"/>
          <w:szCs w:val="24"/>
          <w:lang w:val="ru-RU"/>
        </w:rPr>
        <w:t>владения</w:t>
      </w:r>
      <w:r>
        <w:rPr>
          <w:rFonts w:ascii="Franklin Gothic Book" w:hAnsi="Franklin Gothic Book"/>
          <w:color w:val="000000" w:themeColor="text1"/>
          <w:sz w:val="24"/>
          <w:szCs w:val="24"/>
          <w:lang w:val="ru-RU"/>
        </w:rPr>
        <w:t xml:space="preserve"> и/или пользования техническими ресурсами)</w:t>
      </w:r>
      <w:r w:rsidR="00C5142A" w:rsidRPr="00F633CD">
        <w:rPr>
          <w:rFonts w:ascii="Franklin Gothic Book" w:hAnsi="Franklin Gothic Book"/>
          <w:color w:val="000000" w:themeColor="text1"/>
          <w:sz w:val="24"/>
          <w:szCs w:val="24"/>
          <w:lang w:val="ru-RU"/>
        </w:rPr>
        <w:t>.</w:t>
      </w:r>
    </w:p>
    <w:p w:rsidR="00C5142A" w:rsidRPr="00F633CD" w:rsidRDefault="00197016" w:rsidP="00645A46">
      <w:pPr>
        <w:numPr>
          <w:ilvl w:val="0"/>
          <w:numId w:val="61"/>
        </w:numPr>
        <w:tabs>
          <w:tab w:val="left" w:pos="567"/>
        </w:tabs>
        <w:spacing w:line="276" w:lineRule="auto"/>
        <w:ind w:left="0" w:firstLine="709"/>
        <w:jc w:val="both"/>
        <w:rPr>
          <w:rFonts w:ascii="Franklin Gothic Book" w:hAnsi="Franklin Gothic Book"/>
          <w:color w:val="000000" w:themeColor="text1"/>
          <w:sz w:val="24"/>
          <w:szCs w:val="24"/>
          <w:lang w:val="ru-RU"/>
        </w:rPr>
      </w:pPr>
      <w:r w:rsidRPr="00863C8D">
        <w:rPr>
          <w:rFonts w:ascii="Franklin Gothic Book" w:hAnsi="Franklin Gothic Book"/>
          <w:color w:val="000000" w:themeColor="text1"/>
          <w:sz w:val="24"/>
          <w:szCs w:val="24"/>
          <w:lang w:val="ru-RU"/>
        </w:rPr>
        <w:t>Минимальное количество технических ресурсов заявителя должно обеспечивать</w:t>
      </w:r>
      <w:r w:rsidR="00261B7A">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 xml:space="preserve">выполнение работ - </w:t>
      </w:r>
      <w:r w:rsidRPr="002E60C9">
        <w:rPr>
          <w:rFonts w:ascii="Franklin Gothic Book" w:hAnsi="Franklin Gothic Book"/>
          <w:color w:val="000000" w:themeColor="text1"/>
          <w:sz w:val="24"/>
          <w:szCs w:val="24"/>
          <w:lang w:val="ru-RU"/>
        </w:rPr>
        <w:t>мониторинг объектов</w:t>
      </w:r>
      <w:r>
        <w:rPr>
          <w:rFonts w:ascii="Franklin Gothic Book" w:hAnsi="Franklin Gothic Book"/>
          <w:color w:val="000000" w:themeColor="text1"/>
          <w:sz w:val="24"/>
          <w:szCs w:val="24"/>
          <w:lang w:val="ru-RU"/>
        </w:rPr>
        <w:t xml:space="preserve"> ОСТ</w:t>
      </w:r>
      <w:r w:rsidRPr="002E60C9">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 xml:space="preserve">протяженностью не менее 500 км с учетом </w:t>
      </w:r>
      <w:r w:rsidRPr="00E031AA">
        <w:rPr>
          <w:rFonts w:ascii="Franklin Gothic Book" w:hAnsi="Franklin Gothic Book"/>
          <w:color w:val="000000" w:themeColor="text1"/>
          <w:sz w:val="24"/>
          <w:szCs w:val="24"/>
          <w:lang w:val="ru-RU"/>
        </w:rPr>
        <w:t>периодичности не менее</w:t>
      </w:r>
      <w:r>
        <w:rPr>
          <w:rFonts w:ascii="Franklin Gothic Book" w:hAnsi="Franklin Gothic Book"/>
          <w:color w:val="000000" w:themeColor="text1"/>
          <w:sz w:val="24"/>
          <w:szCs w:val="24"/>
          <w:lang w:val="ru-RU"/>
        </w:rPr>
        <w:t xml:space="preserve"> 2 раз в неделю</w:t>
      </w:r>
      <w:r w:rsidR="00C5142A" w:rsidRPr="00F633CD">
        <w:rPr>
          <w:rFonts w:ascii="Franklin Gothic Book" w:hAnsi="Franklin Gothic Book"/>
          <w:color w:val="000000" w:themeColor="text1"/>
          <w:sz w:val="24"/>
          <w:szCs w:val="24"/>
          <w:lang w:val="ru-RU"/>
        </w:rPr>
        <w:t>.</w:t>
      </w:r>
    </w:p>
    <w:p w:rsidR="00C5142A" w:rsidRPr="00F633CD" w:rsidRDefault="00197016" w:rsidP="00645A46">
      <w:pPr>
        <w:numPr>
          <w:ilvl w:val="0"/>
          <w:numId w:val="61"/>
        </w:numPr>
        <w:tabs>
          <w:tab w:val="left" w:pos="567"/>
        </w:tabs>
        <w:spacing w:line="276" w:lineRule="auto"/>
        <w:ind w:left="0" w:firstLine="709"/>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Требования к количеству необходимых технических ресурсов заявителя по видам работ, услуг указаны в таблице 1.1</w:t>
      </w:r>
    </w:p>
    <w:p w:rsidR="00C5142A" w:rsidRPr="00F633CD" w:rsidRDefault="00C5142A" w:rsidP="00CC72EE">
      <w:pPr>
        <w:tabs>
          <w:tab w:val="left" w:pos="851"/>
        </w:tabs>
        <w:spacing w:before="120" w:after="120" w:line="276" w:lineRule="auto"/>
        <w:rPr>
          <w:rFonts w:ascii="Franklin Gothic Book" w:hAnsi="Franklin Gothic Book"/>
          <w:color w:val="000000" w:themeColor="text1"/>
          <w:sz w:val="24"/>
          <w:szCs w:val="24"/>
          <w:lang w:val="ru-RU"/>
        </w:rPr>
      </w:pPr>
      <w:r w:rsidRPr="003309D4">
        <w:rPr>
          <w:rFonts w:ascii="Franklin Gothic Book" w:hAnsi="Franklin Gothic Book"/>
          <w:color w:val="000000" w:themeColor="text1"/>
          <w:sz w:val="24"/>
          <w:szCs w:val="24"/>
          <w:lang w:val="ru-RU"/>
        </w:rPr>
        <w:t xml:space="preserve">Таблица </w:t>
      </w:r>
      <w:r>
        <w:rPr>
          <w:rFonts w:ascii="Franklin Gothic Book" w:hAnsi="Franklin Gothic Book"/>
          <w:color w:val="000000" w:themeColor="text1"/>
          <w:sz w:val="24"/>
          <w:szCs w:val="24"/>
          <w:lang w:val="ru-RU"/>
        </w:rPr>
        <w:t>1.</w:t>
      </w:r>
      <w:r w:rsidRPr="00F633CD">
        <w:rPr>
          <w:rFonts w:ascii="Franklin Gothic Book" w:hAnsi="Franklin Gothic Book"/>
          <w:color w:val="000000" w:themeColor="text1"/>
          <w:sz w:val="24"/>
          <w:szCs w:val="24"/>
          <w:lang w:val="ru-RU"/>
        </w:rPr>
        <w:t xml:space="preserve">1. </w:t>
      </w:r>
      <w:r w:rsidRPr="003309D4">
        <w:rPr>
          <w:rFonts w:ascii="Franklin Gothic Book" w:hAnsi="Franklin Gothic Book"/>
          <w:color w:val="000000" w:themeColor="text1"/>
          <w:sz w:val="24"/>
          <w:szCs w:val="24"/>
          <w:lang w:val="ru-RU"/>
        </w:rPr>
        <w:t>Требования</w:t>
      </w:r>
      <w:r w:rsidRPr="00F633CD">
        <w:rPr>
          <w:rFonts w:ascii="Franklin Gothic Book" w:hAnsi="Franklin Gothic Book"/>
          <w:sz w:val="24"/>
          <w:szCs w:val="24"/>
          <w:lang w:val="ru-RU"/>
        </w:rPr>
        <w:t xml:space="preserve"> к количеству необходимых технических ресурсов заявителя</w:t>
      </w:r>
    </w:p>
    <w:tbl>
      <w:tblPr>
        <w:tblStyle w:val="aff2"/>
        <w:tblW w:w="10314" w:type="dxa"/>
        <w:tblLayout w:type="fixed"/>
        <w:tblLook w:val="04A0" w:firstRow="1" w:lastRow="0" w:firstColumn="1" w:lastColumn="0" w:noHBand="0" w:noVBand="1"/>
      </w:tblPr>
      <w:tblGrid>
        <w:gridCol w:w="704"/>
        <w:gridCol w:w="3940"/>
        <w:gridCol w:w="1021"/>
        <w:gridCol w:w="993"/>
        <w:gridCol w:w="992"/>
        <w:gridCol w:w="1276"/>
        <w:gridCol w:w="1388"/>
      </w:tblGrid>
      <w:tr w:rsidR="000A4546" w:rsidTr="000A4546">
        <w:trPr>
          <w:cantSplit/>
          <w:trHeight w:val="20"/>
          <w:tblHeader/>
        </w:trPr>
        <w:tc>
          <w:tcPr>
            <w:tcW w:w="704" w:type="dxa"/>
            <w:vMerge w:val="restart"/>
            <w:shd w:val="clear" w:color="auto" w:fill="auto"/>
            <w:vAlign w:val="center"/>
          </w:tcPr>
          <w:p w:rsidR="000A4546" w:rsidRPr="00365A90" w:rsidRDefault="000A4546" w:rsidP="00197016">
            <w:pPr>
              <w:jc w:val="center"/>
              <w:rPr>
                <w:rFonts w:ascii="Franklin Gothic Book" w:hAnsi="Franklin Gothic Book"/>
                <w:b/>
                <w:color w:val="000000" w:themeColor="text1"/>
                <w:sz w:val="24"/>
                <w:szCs w:val="24"/>
                <w:lang w:val="ru-RU"/>
              </w:rPr>
            </w:pPr>
            <w:r w:rsidRPr="00365A90">
              <w:rPr>
                <w:rFonts w:ascii="Franklin Gothic Book" w:hAnsi="Franklin Gothic Book"/>
                <w:b/>
                <w:color w:val="000000" w:themeColor="text1"/>
                <w:sz w:val="24"/>
                <w:szCs w:val="24"/>
                <w:lang w:val="ru-RU"/>
              </w:rPr>
              <w:t>№</w:t>
            </w:r>
          </w:p>
        </w:tc>
        <w:tc>
          <w:tcPr>
            <w:tcW w:w="3940" w:type="dxa"/>
            <w:vMerge w:val="restart"/>
            <w:vAlign w:val="center"/>
          </w:tcPr>
          <w:p w:rsidR="000A4546" w:rsidRPr="00365A90" w:rsidRDefault="000A454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b/>
                <w:color w:val="000000" w:themeColor="text1"/>
                <w:sz w:val="24"/>
                <w:szCs w:val="24"/>
                <w:lang w:val="ru-RU"/>
              </w:rPr>
              <w:t xml:space="preserve">Наименование технического </w:t>
            </w:r>
            <w:r>
              <w:rPr>
                <w:rFonts w:ascii="Franklin Gothic Book" w:hAnsi="Franklin Gothic Book"/>
                <w:b/>
                <w:color w:val="000000" w:themeColor="text1"/>
                <w:sz w:val="24"/>
                <w:szCs w:val="24"/>
                <w:lang w:val="ru-RU"/>
              </w:rPr>
              <w:t>ресурса</w:t>
            </w:r>
          </w:p>
        </w:tc>
        <w:tc>
          <w:tcPr>
            <w:tcW w:w="4282" w:type="dxa"/>
            <w:gridSpan w:val="4"/>
            <w:shd w:val="clear" w:color="auto" w:fill="auto"/>
            <w:vAlign w:val="center"/>
          </w:tcPr>
          <w:p w:rsidR="000A4546" w:rsidRPr="00365A90" w:rsidRDefault="000A4546" w:rsidP="00197016">
            <w:pPr>
              <w:tabs>
                <w:tab w:val="left" w:pos="851"/>
              </w:tabs>
              <w:jc w:val="center"/>
              <w:rPr>
                <w:rFonts w:ascii="Franklin Gothic Book" w:hAnsi="Franklin Gothic Book"/>
                <w:b/>
                <w:color w:val="000000" w:themeColor="text1"/>
                <w:sz w:val="24"/>
                <w:szCs w:val="24"/>
                <w:lang w:val="ru-RU"/>
              </w:rPr>
            </w:pPr>
            <w:r w:rsidRPr="00365A90">
              <w:rPr>
                <w:rFonts w:ascii="Franklin Gothic Book" w:hAnsi="Franklin Gothic Book"/>
                <w:b/>
                <w:color w:val="000000" w:themeColor="text1"/>
                <w:sz w:val="24"/>
                <w:szCs w:val="24"/>
                <w:lang w:val="ru-RU"/>
              </w:rPr>
              <w:t>Количество, ед.</w:t>
            </w:r>
          </w:p>
        </w:tc>
        <w:tc>
          <w:tcPr>
            <w:tcW w:w="1388" w:type="dxa"/>
            <w:vMerge w:val="restart"/>
            <w:vAlign w:val="center"/>
          </w:tcPr>
          <w:p w:rsidR="000A4546" w:rsidRPr="000A4546" w:rsidRDefault="000A4546" w:rsidP="00197016">
            <w:pPr>
              <w:tabs>
                <w:tab w:val="left" w:pos="851"/>
              </w:tabs>
              <w:jc w:val="center"/>
              <w:rPr>
                <w:rFonts w:ascii="Franklin Gothic Book" w:hAnsi="Franklin Gothic Book"/>
                <w:color w:val="000000" w:themeColor="text1"/>
                <w:szCs w:val="24"/>
                <w:lang w:val="ru-RU"/>
              </w:rPr>
            </w:pPr>
            <w:r w:rsidRPr="000A4546">
              <w:rPr>
                <w:rFonts w:ascii="Franklin Gothic Book" w:hAnsi="Franklin Gothic Book"/>
                <w:b/>
                <w:color w:val="000000" w:themeColor="text1"/>
                <w:szCs w:val="24"/>
                <w:lang w:val="ru-RU"/>
              </w:rPr>
              <w:t>Примечание</w:t>
            </w:r>
          </w:p>
        </w:tc>
      </w:tr>
      <w:tr w:rsidR="000A4546" w:rsidTr="000A4546">
        <w:trPr>
          <w:cantSplit/>
          <w:trHeight w:val="20"/>
          <w:tblHeader/>
        </w:trPr>
        <w:tc>
          <w:tcPr>
            <w:tcW w:w="704" w:type="dxa"/>
            <w:vMerge/>
            <w:shd w:val="clear" w:color="auto" w:fill="auto"/>
            <w:vAlign w:val="center"/>
          </w:tcPr>
          <w:p w:rsidR="000A4546" w:rsidRPr="00365A90" w:rsidRDefault="000A4546" w:rsidP="00197016">
            <w:pPr>
              <w:tabs>
                <w:tab w:val="left" w:pos="851"/>
              </w:tabs>
              <w:jc w:val="center"/>
              <w:rPr>
                <w:rFonts w:ascii="Franklin Gothic Book" w:hAnsi="Franklin Gothic Book"/>
                <w:color w:val="000000" w:themeColor="text1"/>
                <w:sz w:val="24"/>
                <w:szCs w:val="24"/>
                <w:lang w:val="ru-RU"/>
              </w:rPr>
            </w:pPr>
          </w:p>
        </w:tc>
        <w:tc>
          <w:tcPr>
            <w:tcW w:w="3940" w:type="dxa"/>
            <w:vMerge/>
          </w:tcPr>
          <w:p w:rsidR="000A4546" w:rsidRPr="00365A90" w:rsidRDefault="000A4546" w:rsidP="00197016">
            <w:pPr>
              <w:tabs>
                <w:tab w:val="left" w:pos="851"/>
              </w:tabs>
              <w:jc w:val="center"/>
              <w:rPr>
                <w:rFonts w:ascii="Franklin Gothic Book" w:hAnsi="Franklin Gothic Book"/>
                <w:color w:val="000000" w:themeColor="text1"/>
                <w:sz w:val="24"/>
                <w:szCs w:val="24"/>
                <w:lang w:val="ru-RU"/>
              </w:rPr>
            </w:pPr>
          </w:p>
        </w:tc>
        <w:tc>
          <w:tcPr>
            <w:tcW w:w="1021" w:type="dxa"/>
            <w:shd w:val="clear" w:color="auto" w:fill="auto"/>
            <w:vAlign w:val="center"/>
          </w:tcPr>
          <w:p w:rsidR="000A4546" w:rsidRPr="000A4546" w:rsidRDefault="000A4546" w:rsidP="00197016">
            <w:pPr>
              <w:tabs>
                <w:tab w:val="left" w:pos="851"/>
              </w:tabs>
              <w:ind w:left="-85" w:right="-85"/>
              <w:jc w:val="center"/>
              <w:rPr>
                <w:rFonts w:ascii="Franklin Gothic Book" w:hAnsi="Franklin Gothic Book"/>
                <w:b/>
                <w:color w:val="000000" w:themeColor="text1"/>
                <w:szCs w:val="24"/>
                <w:lang w:val="ru-RU"/>
              </w:rPr>
            </w:pPr>
            <w:r w:rsidRPr="000A4546">
              <w:rPr>
                <w:rFonts w:ascii="Franklin Gothic Book" w:hAnsi="Franklin Gothic Book"/>
                <w:b/>
                <w:color w:val="000000" w:themeColor="text1"/>
                <w:szCs w:val="24"/>
                <w:lang w:val="ru-RU"/>
              </w:rPr>
              <w:t>на</w:t>
            </w:r>
          </w:p>
          <w:p w:rsidR="000A4546" w:rsidRPr="000A4546" w:rsidRDefault="000A4546" w:rsidP="00197016">
            <w:pPr>
              <w:tabs>
                <w:tab w:val="left" w:pos="975"/>
              </w:tabs>
              <w:ind w:left="-85" w:right="-85"/>
              <w:jc w:val="center"/>
              <w:rPr>
                <w:rFonts w:ascii="Franklin Gothic Book" w:hAnsi="Franklin Gothic Book"/>
                <w:b/>
                <w:color w:val="000000" w:themeColor="text1"/>
                <w:szCs w:val="24"/>
                <w:lang w:val="ru-RU"/>
              </w:rPr>
            </w:pPr>
            <w:r w:rsidRPr="000A4546">
              <w:rPr>
                <w:rFonts w:ascii="Franklin Gothic Book" w:hAnsi="Franklin Gothic Book"/>
                <w:b/>
                <w:color w:val="000000" w:themeColor="text1"/>
                <w:szCs w:val="24"/>
                <w:lang w:val="ru-RU"/>
              </w:rPr>
              <w:t>1 комплекс</w:t>
            </w:r>
          </w:p>
        </w:tc>
        <w:tc>
          <w:tcPr>
            <w:tcW w:w="993" w:type="dxa"/>
            <w:vAlign w:val="center"/>
          </w:tcPr>
          <w:p w:rsidR="000A4546" w:rsidRPr="000A4546" w:rsidRDefault="000A4546" w:rsidP="00197016">
            <w:pPr>
              <w:tabs>
                <w:tab w:val="left" w:pos="851"/>
              </w:tabs>
              <w:ind w:left="-85" w:right="-85"/>
              <w:jc w:val="center"/>
              <w:rPr>
                <w:rFonts w:ascii="Franklin Gothic Book" w:hAnsi="Franklin Gothic Book"/>
                <w:b/>
                <w:color w:val="000000" w:themeColor="text1"/>
                <w:szCs w:val="24"/>
                <w:lang w:val="ru-RU"/>
              </w:rPr>
            </w:pPr>
            <w:r w:rsidRPr="000A4546">
              <w:rPr>
                <w:rFonts w:ascii="Franklin Gothic Book" w:hAnsi="Franklin Gothic Book"/>
                <w:b/>
                <w:color w:val="000000" w:themeColor="text1"/>
                <w:szCs w:val="24"/>
                <w:lang w:val="ru-RU"/>
              </w:rPr>
              <w:t>на</w:t>
            </w:r>
          </w:p>
          <w:p w:rsidR="000A4546" w:rsidRPr="000A4546" w:rsidRDefault="000A4546" w:rsidP="00197016">
            <w:pPr>
              <w:tabs>
                <w:tab w:val="left" w:pos="851"/>
              </w:tabs>
              <w:ind w:left="-85" w:right="-85"/>
              <w:jc w:val="center"/>
              <w:rPr>
                <w:rFonts w:ascii="Franklin Gothic Book" w:hAnsi="Franklin Gothic Book"/>
                <w:b/>
                <w:color w:val="000000" w:themeColor="text1"/>
                <w:szCs w:val="24"/>
                <w:lang w:val="ru-RU"/>
              </w:rPr>
            </w:pPr>
            <w:r w:rsidRPr="000A4546">
              <w:rPr>
                <w:rFonts w:ascii="Franklin Gothic Book" w:hAnsi="Franklin Gothic Book"/>
                <w:b/>
                <w:color w:val="000000" w:themeColor="text1"/>
                <w:szCs w:val="24"/>
                <w:lang w:val="ru-RU"/>
              </w:rPr>
              <w:t>2 комплекса</w:t>
            </w:r>
          </w:p>
        </w:tc>
        <w:tc>
          <w:tcPr>
            <w:tcW w:w="992" w:type="dxa"/>
            <w:vAlign w:val="center"/>
          </w:tcPr>
          <w:p w:rsidR="000A4546" w:rsidRPr="000A4546" w:rsidRDefault="000A4546" w:rsidP="00197016">
            <w:pPr>
              <w:tabs>
                <w:tab w:val="left" w:pos="851"/>
              </w:tabs>
              <w:ind w:left="-85" w:right="-85"/>
              <w:jc w:val="center"/>
              <w:rPr>
                <w:rFonts w:ascii="Franklin Gothic Book" w:hAnsi="Franklin Gothic Book"/>
                <w:b/>
                <w:color w:val="000000" w:themeColor="text1"/>
                <w:szCs w:val="24"/>
                <w:lang w:val="ru-RU"/>
              </w:rPr>
            </w:pPr>
            <w:r w:rsidRPr="000A4546">
              <w:rPr>
                <w:rFonts w:ascii="Franklin Gothic Book" w:hAnsi="Franklin Gothic Book"/>
                <w:b/>
                <w:color w:val="000000" w:themeColor="text1"/>
                <w:szCs w:val="24"/>
                <w:lang w:val="ru-RU"/>
              </w:rPr>
              <w:t>на</w:t>
            </w:r>
          </w:p>
          <w:p w:rsidR="000A4546" w:rsidRPr="000A4546" w:rsidRDefault="000A4546" w:rsidP="00197016">
            <w:pPr>
              <w:tabs>
                <w:tab w:val="left" w:pos="851"/>
              </w:tabs>
              <w:ind w:left="-85" w:right="-85"/>
              <w:jc w:val="center"/>
              <w:rPr>
                <w:rFonts w:ascii="Franklin Gothic Book" w:hAnsi="Franklin Gothic Book"/>
                <w:b/>
                <w:color w:val="000000" w:themeColor="text1"/>
                <w:szCs w:val="24"/>
                <w:lang w:val="ru-RU"/>
              </w:rPr>
            </w:pPr>
            <w:r w:rsidRPr="000A4546">
              <w:rPr>
                <w:rFonts w:ascii="Franklin Gothic Book" w:hAnsi="Franklin Gothic Book"/>
                <w:b/>
                <w:color w:val="000000" w:themeColor="text1"/>
                <w:szCs w:val="24"/>
                <w:lang w:val="ru-RU"/>
              </w:rPr>
              <w:t>3 комплекса</w:t>
            </w:r>
          </w:p>
        </w:tc>
        <w:tc>
          <w:tcPr>
            <w:tcW w:w="1276" w:type="dxa"/>
            <w:shd w:val="clear" w:color="auto" w:fill="auto"/>
            <w:vAlign w:val="center"/>
          </w:tcPr>
          <w:p w:rsidR="000A4546" w:rsidRPr="000A4546" w:rsidRDefault="000A4546" w:rsidP="00197016">
            <w:pPr>
              <w:tabs>
                <w:tab w:val="left" w:pos="851"/>
              </w:tabs>
              <w:ind w:left="-85" w:right="-85"/>
              <w:jc w:val="center"/>
              <w:rPr>
                <w:rFonts w:ascii="Franklin Gothic Book" w:hAnsi="Franklin Gothic Book"/>
                <w:b/>
                <w:color w:val="000000" w:themeColor="text1"/>
                <w:szCs w:val="24"/>
                <w:lang w:val="ru-RU"/>
              </w:rPr>
            </w:pPr>
            <w:r w:rsidRPr="000A4546">
              <w:rPr>
                <w:rFonts w:ascii="Franklin Gothic Book" w:hAnsi="Franklin Gothic Book"/>
                <w:b/>
                <w:color w:val="000000" w:themeColor="text1"/>
                <w:szCs w:val="24"/>
                <w:lang w:val="ru-RU"/>
              </w:rPr>
              <w:t>на</w:t>
            </w:r>
          </w:p>
          <w:p w:rsidR="000A4546" w:rsidRPr="000A4546" w:rsidRDefault="000A4546" w:rsidP="00197016">
            <w:pPr>
              <w:tabs>
                <w:tab w:val="left" w:pos="851"/>
              </w:tabs>
              <w:jc w:val="center"/>
              <w:rPr>
                <w:rFonts w:ascii="Franklin Gothic Book" w:hAnsi="Franklin Gothic Book"/>
                <w:color w:val="000000" w:themeColor="text1"/>
                <w:szCs w:val="24"/>
                <w:lang w:val="en-US"/>
              </w:rPr>
            </w:pPr>
            <w:r w:rsidRPr="000A4546">
              <w:rPr>
                <w:rFonts w:ascii="Franklin Gothic Book" w:hAnsi="Franklin Gothic Book"/>
                <w:b/>
                <w:color w:val="000000" w:themeColor="text1"/>
                <w:szCs w:val="24"/>
                <w:lang w:val="en-US"/>
              </w:rPr>
              <w:t>N</w:t>
            </w:r>
            <w:r w:rsidRPr="000A4546">
              <w:rPr>
                <w:rFonts w:ascii="Franklin Gothic Book" w:hAnsi="Franklin Gothic Book"/>
                <w:b/>
                <w:color w:val="000000" w:themeColor="text1"/>
                <w:szCs w:val="24"/>
                <w:lang w:val="ru-RU"/>
              </w:rPr>
              <w:t xml:space="preserve"> комплексов</w:t>
            </w:r>
          </w:p>
        </w:tc>
        <w:tc>
          <w:tcPr>
            <w:tcW w:w="1388" w:type="dxa"/>
            <w:vMerge/>
            <w:shd w:val="clear" w:color="auto" w:fill="auto"/>
            <w:vAlign w:val="center"/>
          </w:tcPr>
          <w:p w:rsidR="000A4546" w:rsidRPr="00365A90" w:rsidRDefault="000A4546" w:rsidP="00197016">
            <w:pPr>
              <w:tabs>
                <w:tab w:val="left" w:pos="851"/>
              </w:tabs>
              <w:jc w:val="center"/>
              <w:rPr>
                <w:rFonts w:ascii="Franklin Gothic Book" w:hAnsi="Franklin Gothic Book"/>
                <w:color w:val="000000" w:themeColor="text1"/>
                <w:sz w:val="24"/>
                <w:szCs w:val="24"/>
                <w:lang w:val="ru-RU"/>
              </w:rPr>
            </w:pPr>
          </w:p>
        </w:tc>
      </w:tr>
      <w:tr w:rsidR="00197016" w:rsidTr="000A4546">
        <w:trPr>
          <w:cantSplit/>
          <w:trHeight w:val="20"/>
          <w:tblHeader/>
        </w:trPr>
        <w:tc>
          <w:tcPr>
            <w:tcW w:w="704" w:type="dxa"/>
            <w:shd w:val="clear" w:color="auto" w:fill="auto"/>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3940" w:type="dxa"/>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1021" w:type="dxa"/>
            <w:shd w:val="clear" w:color="auto" w:fill="auto"/>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3</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4</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5</w:t>
            </w:r>
          </w:p>
        </w:tc>
        <w:tc>
          <w:tcPr>
            <w:tcW w:w="1276" w:type="dxa"/>
            <w:shd w:val="clear" w:color="auto" w:fill="auto"/>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6</w:t>
            </w:r>
          </w:p>
        </w:tc>
        <w:tc>
          <w:tcPr>
            <w:tcW w:w="1388" w:type="dxa"/>
            <w:shd w:val="clear" w:color="auto" w:fill="auto"/>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7</w:t>
            </w:r>
          </w:p>
        </w:tc>
      </w:tr>
      <w:tr w:rsidR="00197016" w:rsidRPr="001A5E60" w:rsidTr="00197016">
        <w:trPr>
          <w:cantSplit/>
          <w:trHeight w:val="20"/>
        </w:trPr>
        <w:tc>
          <w:tcPr>
            <w:tcW w:w="10314" w:type="dxa"/>
            <w:gridSpan w:val="7"/>
            <w:shd w:val="clear" w:color="auto" w:fill="auto"/>
          </w:tcPr>
          <w:p w:rsidR="00197016" w:rsidRPr="00365A90" w:rsidRDefault="00197016" w:rsidP="00197016">
            <w:pPr>
              <w:tabs>
                <w:tab w:val="left" w:pos="851"/>
              </w:tabs>
              <w:ind w:left="-85" w:right="-85"/>
              <w:jc w:val="center"/>
              <w:rPr>
                <w:rFonts w:ascii="Franklin Gothic Book" w:hAnsi="Franklin Gothic Book"/>
                <w:color w:val="000000" w:themeColor="text1"/>
                <w:sz w:val="18"/>
                <w:szCs w:val="18"/>
                <w:lang w:val="ru-RU"/>
              </w:rPr>
            </w:pPr>
            <w:r w:rsidRPr="00365A90">
              <w:rPr>
                <w:rFonts w:ascii="Franklin Gothic Book" w:hAnsi="Franklin Gothic Book"/>
                <w:color w:val="000000" w:themeColor="text1"/>
                <w:sz w:val="24"/>
                <w:szCs w:val="24"/>
                <w:lang w:val="ru-RU"/>
              </w:rPr>
              <w:t>Состав комплекса беспилотных воздушных судов:</w:t>
            </w:r>
          </w:p>
        </w:tc>
      </w:tr>
      <w:tr w:rsidR="00197016" w:rsidTr="000A4546">
        <w:trPr>
          <w:cantSplit/>
          <w:trHeight w:val="20"/>
        </w:trPr>
        <w:tc>
          <w:tcPr>
            <w:tcW w:w="704" w:type="dxa"/>
            <w:vAlign w:val="center"/>
          </w:tcPr>
          <w:p w:rsidR="00197016" w:rsidRPr="00365A90" w:rsidRDefault="00197016" w:rsidP="00645A46">
            <w:pPr>
              <w:pStyle w:val="affff"/>
              <w:numPr>
                <w:ilvl w:val="0"/>
                <w:numId w:val="62"/>
              </w:numPr>
              <w:ind w:left="170" w:firstLine="0"/>
              <w:jc w:val="both"/>
              <w:rPr>
                <w:rFonts w:ascii="Franklin Gothic Book" w:hAnsi="Franklin Gothic Book"/>
                <w:color w:val="000000" w:themeColor="text1"/>
                <w:sz w:val="24"/>
                <w:szCs w:val="24"/>
                <w:lang w:val="ru-RU"/>
              </w:rPr>
            </w:pP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Стационарный командно-диспетчерский пункт</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1276" w:type="dxa"/>
            <w:shd w:val="clear" w:color="auto" w:fill="auto"/>
            <w:vAlign w:val="center"/>
          </w:tcPr>
          <w:p w:rsidR="00197016" w:rsidRPr="00365A90" w:rsidRDefault="00197016" w:rsidP="00197016">
            <w:pPr>
              <w:tabs>
                <w:tab w:val="left" w:pos="851"/>
              </w:tabs>
              <w:ind w:left="-85" w:right="-85"/>
              <w:jc w:val="center"/>
              <w:rPr>
                <w:rFonts w:ascii="Franklin Gothic Book" w:hAnsi="Franklin Gothic Book"/>
                <w:color w:val="000000" w:themeColor="text1"/>
                <w:sz w:val="18"/>
                <w:szCs w:val="18"/>
                <w:lang w:val="ru-RU"/>
              </w:rPr>
            </w:pPr>
            <w:r w:rsidRPr="00365A90">
              <w:rPr>
                <w:rFonts w:ascii="Franklin Gothic Book" w:hAnsi="Franklin Gothic Book"/>
                <w:color w:val="000000" w:themeColor="text1"/>
                <w:sz w:val="24"/>
                <w:szCs w:val="24"/>
                <w:lang w:val="ru-RU"/>
              </w:rPr>
              <w:t>1</w:t>
            </w:r>
          </w:p>
        </w:tc>
        <w:tc>
          <w:tcPr>
            <w:tcW w:w="1388" w:type="dxa"/>
            <w:shd w:val="clear" w:color="auto" w:fill="auto"/>
            <w:vAlign w:val="center"/>
          </w:tcPr>
          <w:p w:rsidR="00197016" w:rsidRPr="00365A90" w:rsidRDefault="00197016" w:rsidP="00197016">
            <w:pPr>
              <w:tabs>
                <w:tab w:val="left" w:pos="851"/>
              </w:tabs>
              <w:ind w:left="-85" w:right="-85"/>
              <w:rPr>
                <w:rFonts w:ascii="Franklin Gothic Book" w:hAnsi="Franklin Gothic Book"/>
                <w:color w:val="000000" w:themeColor="text1"/>
                <w:sz w:val="18"/>
                <w:szCs w:val="18"/>
                <w:lang w:val="ru-RU"/>
              </w:rPr>
            </w:pPr>
          </w:p>
        </w:tc>
      </w:tr>
      <w:tr w:rsidR="00197016" w:rsidTr="000A4546">
        <w:trPr>
          <w:cantSplit/>
          <w:trHeight w:val="20"/>
        </w:trPr>
        <w:tc>
          <w:tcPr>
            <w:tcW w:w="704" w:type="dxa"/>
            <w:vAlign w:val="center"/>
          </w:tcPr>
          <w:p w:rsidR="00197016" w:rsidRPr="00365A90" w:rsidRDefault="00197016" w:rsidP="00197016">
            <w:pPr>
              <w:ind w:left="397" w:hanging="397"/>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1.1.</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АРМ специалиста оперативного обнаружения нарушений для выведения информации о ходе выполнения мониторинга</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993" w:type="dxa"/>
            <w:vAlign w:val="center"/>
          </w:tcPr>
          <w:p w:rsidR="00197016" w:rsidRPr="00365A90" w:rsidRDefault="00197016" w:rsidP="00197016">
            <w:pPr>
              <w:tabs>
                <w:tab w:val="left" w:pos="851"/>
              </w:tabs>
              <w:ind w:left="-85" w:right="-102"/>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3</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4</w:t>
            </w:r>
          </w:p>
        </w:tc>
        <w:tc>
          <w:tcPr>
            <w:tcW w:w="1276" w:type="dxa"/>
            <w:shd w:val="clear" w:color="auto" w:fill="auto"/>
            <w:vAlign w:val="center"/>
          </w:tcPr>
          <w:p w:rsidR="00197016" w:rsidRPr="00E16DE6" w:rsidRDefault="00197016" w:rsidP="00197016">
            <w:pPr>
              <w:tabs>
                <w:tab w:val="left" w:pos="-108"/>
              </w:tabs>
              <w:ind w:left="-85" w:right="-85"/>
              <w:jc w:val="center"/>
              <w:rPr>
                <w:rFonts w:ascii="Franklin Gothic Book" w:hAnsi="Franklin Gothic Book"/>
                <w:color w:val="000000" w:themeColor="text1"/>
                <w:sz w:val="24"/>
                <w:szCs w:val="24"/>
                <w:lang w:val="ru-RU"/>
              </w:rPr>
            </w:pPr>
            <w:r w:rsidRPr="00E16DE6">
              <w:rPr>
                <w:rFonts w:ascii="Franklin Gothic Book" w:hAnsi="Franklin Gothic Book"/>
                <w:color w:val="000000" w:themeColor="text1"/>
                <w:sz w:val="24"/>
                <w:szCs w:val="24"/>
                <w:lang w:val="ru-RU"/>
              </w:rPr>
              <w:t>N*1+1</w:t>
            </w:r>
          </w:p>
        </w:tc>
        <w:tc>
          <w:tcPr>
            <w:tcW w:w="1388" w:type="dxa"/>
            <w:shd w:val="clear" w:color="auto" w:fill="auto"/>
            <w:vAlign w:val="center"/>
          </w:tcPr>
          <w:p w:rsidR="00197016" w:rsidRPr="00E16DE6" w:rsidRDefault="00197016" w:rsidP="00197016">
            <w:pPr>
              <w:tabs>
                <w:tab w:val="left" w:pos="-108"/>
              </w:tabs>
              <w:ind w:left="-85" w:right="-85"/>
              <w:rPr>
                <w:rFonts w:ascii="Franklin Gothic Book" w:hAnsi="Franklin Gothic Book"/>
                <w:color w:val="000000" w:themeColor="text1"/>
                <w:sz w:val="18"/>
                <w:szCs w:val="18"/>
                <w:lang w:val="ru-RU"/>
              </w:rPr>
            </w:pPr>
            <w:r>
              <w:rPr>
                <w:rFonts w:ascii="Franklin Gothic Book" w:hAnsi="Franklin Gothic Book"/>
                <w:color w:val="000000" w:themeColor="text1"/>
                <w:sz w:val="18"/>
                <w:szCs w:val="18"/>
                <w:lang w:val="en-US"/>
              </w:rPr>
              <w:t xml:space="preserve"> N – </w:t>
            </w:r>
            <w:r>
              <w:rPr>
                <w:rFonts w:ascii="Franklin Gothic Book" w:hAnsi="Franklin Gothic Book"/>
                <w:color w:val="000000" w:themeColor="text1"/>
                <w:sz w:val="18"/>
                <w:szCs w:val="18"/>
                <w:lang w:val="ru-RU"/>
              </w:rPr>
              <w:t>к-во комплексов</w:t>
            </w:r>
          </w:p>
        </w:tc>
      </w:tr>
      <w:tr w:rsidR="00197016" w:rsidTr="000A4546">
        <w:trPr>
          <w:cantSplit/>
          <w:trHeight w:val="20"/>
        </w:trPr>
        <w:tc>
          <w:tcPr>
            <w:tcW w:w="704" w:type="dxa"/>
            <w:vAlign w:val="center"/>
          </w:tcPr>
          <w:p w:rsidR="00197016" w:rsidRPr="00365A90" w:rsidRDefault="00197016" w:rsidP="00197016">
            <w:pPr>
              <w:pStyle w:val="affff"/>
              <w:ind w:left="170" w:hanging="148"/>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1.2.</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Программный комплекс для обработки и передачи данных с БВС в режиме реального времени (онлайн режиме), выявления нарушений, формирования и направления представителям Заказчика (согласно списк</w:t>
            </w:r>
            <w:r w:rsidR="00261B7A">
              <w:rPr>
                <w:rFonts w:ascii="Franklin Gothic Book" w:hAnsi="Franklin Gothic Book"/>
                <w:color w:val="000000" w:themeColor="text1"/>
                <w:sz w:val="22"/>
                <w:szCs w:val="22"/>
                <w:lang w:val="ru-RU"/>
              </w:rPr>
              <w:t>у</w:t>
            </w:r>
            <w:r w:rsidRPr="00E16DE6">
              <w:rPr>
                <w:rFonts w:ascii="Franklin Gothic Book" w:hAnsi="Franklin Gothic Book"/>
                <w:color w:val="000000" w:themeColor="text1"/>
                <w:sz w:val="22"/>
                <w:szCs w:val="22"/>
                <w:lang w:val="ru-RU"/>
              </w:rPr>
              <w:t xml:space="preserve"> рассылки) карточек выявленных нарушений с описанием (фотография выявленного нарушения, координаты нарушения, описание нарушения)</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en-US"/>
              </w:rPr>
            </w:pPr>
            <w:r w:rsidRPr="00365A90">
              <w:rPr>
                <w:rFonts w:ascii="Franklin Gothic Book" w:hAnsi="Franklin Gothic Book"/>
                <w:color w:val="000000" w:themeColor="text1"/>
                <w:sz w:val="24"/>
                <w:szCs w:val="24"/>
                <w:lang w:val="en-US"/>
              </w:rPr>
              <w:t>1</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en-US"/>
              </w:rPr>
            </w:pPr>
            <w:r w:rsidRPr="00365A90">
              <w:rPr>
                <w:rFonts w:ascii="Franklin Gothic Book" w:hAnsi="Franklin Gothic Book"/>
                <w:color w:val="000000" w:themeColor="text1"/>
                <w:sz w:val="24"/>
                <w:szCs w:val="24"/>
                <w:lang w:val="en-US"/>
              </w:rPr>
              <w:t>1</w:t>
            </w:r>
          </w:p>
        </w:tc>
        <w:tc>
          <w:tcPr>
            <w:tcW w:w="1276" w:type="dxa"/>
            <w:shd w:val="clear" w:color="auto" w:fill="auto"/>
            <w:vAlign w:val="center"/>
          </w:tcPr>
          <w:p w:rsidR="00197016" w:rsidRPr="00365A90" w:rsidRDefault="00197016" w:rsidP="00197016">
            <w:pPr>
              <w:tabs>
                <w:tab w:val="left" w:pos="851"/>
              </w:tabs>
              <w:ind w:left="-85" w:right="-85"/>
              <w:jc w:val="center"/>
              <w:rPr>
                <w:rFonts w:ascii="Franklin Gothic Book" w:hAnsi="Franklin Gothic Book"/>
                <w:color w:val="000000" w:themeColor="text1"/>
                <w:sz w:val="18"/>
                <w:szCs w:val="18"/>
                <w:lang w:val="ru-RU"/>
              </w:rPr>
            </w:pPr>
            <w:r w:rsidRPr="00365A90">
              <w:rPr>
                <w:rFonts w:ascii="Franklin Gothic Book" w:hAnsi="Franklin Gothic Book"/>
                <w:color w:val="000000" w:themeColor="text1"/>
                <w:sz w:val="24"/>
                <w:szCs w:val="24"/>
                <w:lang w:val="en-US"/>
              </w:rPr>
              <w:t>1</w:t>
            </w:r>
          </w:p>
        </w:tc>
        <w:tc>
          <w:tcPr>
            <w:tcW w:w="1388" w:type="dxa"/>
            <w:shd w:val="clear" w:color="auto" w:fill="auto"/>
            <w:vAlign w:val="center"/>
          </w:tcPr>
          <w:p w:rsidR="00197016" w:rsidRPr="00365A90" w:rsidRDefault="00197016" w:rsidP="00197016">
            <w:pPr>
              <w:tabs>
                <w:tab w:val="left" w:pos="851"/>
              </w:tabs>
              <w:ind w:left="-85" w:right="-85"/>
              <w:rPr>
                <w:rFonts w:ascii="Franklin Gothic Book" w:hAnsi="Franklin Gothic Book"/>
                <w:color w:val="000000" w:themeColor="text1"/>
                <w:sz w:val="18"/>
                <w:szCs w:val="18"/>
                <w:lang w:val="ru-RU"/>
              </w:rPr>
            </w:pPr>
          </w:p>
        </w:tc>
      </w:tr>
      <w:tr w:rsidR="00197016" w:rsidTr="000A4546">
        <w:trPr>
          <w:cantSplit/>
          <w:trHeight w:val="20"/>
        </w:trPr>
        <w:tc>
          <w:tcPr>
            <w:tcW w:w="704" w:type="dxa"/>
            <w:vAlign w:val="center"/>
          </w:tcPr>
          <w:p w:rsidR="00197016" w:rsidRPr="00365A90" w:rsidRDefault="00197016" w:rsidP="00197016">
            <w:pPr>
              <w:pStyle w:val="affff"/>
              <w:ind w:left="170" w:hanging="148"/>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1.3.</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Серверное оборудование с медиа-архивом глубиной хранения результатов мониторинга и отчетных материалов по выявленным в ходе осуществления мониторинга нарушений в течении срока действия договора.</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1276" w:type="dxa"/>
            <w:shd w:val="clear" w:color="auto" w:fill="auto"/>
            <w:vAlign w:val="center"/>
          </w:tcPr>
          <w:p w:rsidR="00197016" w:rsidRPr="00365A90" w:rsidRDefault="00197016" w:rsidP="00197016">
            <w:pPr>
              <w:tabs>
                <w:tab w:val="left" w:pos="851"/>
              </w:tabs>
              <w:ind w:left="-85" w:right="-85"/>
              <w:jc w:val="center"/>
              <w:rPr>
                <w:rFonts w:ascii="Franklin Gothic Book" w:hAnsi="Franklin Gothic Book"/>
                <w:color w:val="000000" w:themeColor="text1"/>
                <w:sz w:val="18"/>
                <w:szCs w:val="18"/>
                <w:lang w:val="ru-RU"/>
              </w:rPr>
            </w:pPr>
            <w:r w:rsidRPr="00365A90">
              <w:rPr>
                <w:rFonts w:ascii="Franklin Gothic Book" w:hAnsi="Franklin Gothic Book"/>
                <w:color w:val="000000" w:themeColor="text1"/>
                <w:sz w:val="24"/>
                <w:szCs w:val="24"/>
                <w:lang w:val="en-US"/>
              </w:rPr>
              <w:t>1</w:t>
            </w:r>
          </w:p>
        </w:tc>
        <w:tc>
          <w:tcPr>
            <w:tcW w:w="1388" w:type="dxa"/>
            <w:tcBorders>
              <w:bottom w:val="single" w:sz="4" w:space="0" w:color="auto"/>
            </w:tcBorders>
            <w:shd w:val="clear" w:color="auto" w:fill="auto"/>
            <w:vAlign w:val="center"/>
          </w:tcPr>
          <w:p w:rsidR="00197016" w:rsidRPr="00365A90" w:rsidRDefault="00197016" w:rsidP="00197016">
            <w:pPr>
              <w:tabs>
                <w:tab w:val="left" w:pos="851"/>
              </w:tabs>
              <w:ind w:left="-85" w:right="-85"/>
              <w:rPr>
                <w:rFonts w:ascii="Franklin Gothic Book" w:hAnsi="Franklin Gothic Book"/>
                <w:color w:val="000000" w:themeColor="text1"/>
                <w:sz w:val="18"/>
                <w:szCs w:val="18"/>
                <w:lang w:val="ru-RU"/>
              </w:rPr>
            </w:pPr>
          </w:p>
        </w:tc>
      </w:tr>
      <w:tr w:rsidR="00197016" w:rsidTr="000A4546">
        <w:trPr>
          <w:cantSplit/>
          <w:trHeight w:val="20"/>
        </w:trPr>
        <w:tc>
          <w:tcPr>
            <w:tcW w:w="704" w:type="dxa"/>
            <w:vAlign w:val="center"/>
          </w:tcPr>
          <w:p w:rsidR="00197016" w:rsidRPr="00365A90" w:rsidRDefault="00197016" w:rsidP="00645A46">
            <w:pPr>
              <w:pStyle w:val="affff"/>
              <w:numPr>
                <w:ilvl w:val="0"/>
                <w:numId w:val="62"/>
              </w:numPr>
              <w:ind w:left="170" w:firstLine="0"/>
              <w:jc w:val="center"/>
              <w:rPr>
                <w:rFonts w:ascii="Franklin Gothic Book" w:hAnsi="Franklin Gothic Book"/>
                <w:color w:val="000000" w:themeColor="text1"/>
                <w:sz w:val="24"/>
                <w:szCs w:val="24"/>
                <w:lang w:val="ru-RU"/>
              </w:rPr>
            </w:pP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Мобильный командно-диспетчерский пункт</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3</w:t>
            </w:r>
          </w:p>
        </w:tc>
        <w:tc>
          <w:tcPr>
            <w:tcW w:w="1276" w:type="dxa"/>
            <w:shd w:val="clear" w:color="auto" w:fill="auto"/>
            <w:vAlign w:val="center"/>
          </w:tcPr>
          <w:p w:rsidR="00197016" w:rsidRPr="00365A90" w:rsidRDefault="00197016" w:rsidP="00197016">
            <w:pPr>
              <w:tabs>
                <w:tab w:val="left" w:pos="851"/>
              </w:tabs>
              <w:ind w:left="-85" w:right="-85"/>
              <w:jc w:val="center"/>
              <w:rPr>
                <w:rFonts w:ascii="Franklin Gothic Book" w:hAnsi="Franklin Gothic Book"/>
                <w:color w:val="000000" w:themeColor="text1"/>
                <w:sz w:val="18"/>
                <w:szCs w:val="18"/>
                <w:lang w:val="ru-RU"/>
              </w:rPr>
            </w:pPr>
            <w:r w:rsidRPr="00E16DE6">
              <w:rPr>
                <w:rFonts w:ascii="Franklin Gothic Book" w:hAnsi="Franklin Gothic Book"/>
                <w:color w:val="000000" w:themeColor="text1"/>
                <w:sz w:val="24"/>
                <w:szCs w:val="24"/>
                <w:lang w:val="ru-RU"/>
              </w:rPr>
              <w:t>N*1</w:t>
            </w:r>
          </w:p>
        </w:tc>
        <w:tc>
          <w:tcPr>
            <w:tcW w:w="1388" w:type="dxa"/>
            <w:shd w:val="clear" w:color="auto" w:fill="auto"/>
            <w:vAlign w:val="center"/>
          </w:tcPr>
          <w:p w:rsidR="00197016" w:rsidRPr="000A4546" w:rsidRDefault="00197016" w:rsidP="00197016">
            <w:pPr>
              <w:tabs>
                <w:tab w:val="left" w:pos="851"/>
              </w:tabs>
              <w:ind w:left="-85" w:right="-85"/>
              <w:rPr>
                <w:rFonts w:ascii="Franklin Gothic Book" w:hAnsi="Franklin Gothic Book"/>
                <w:color w:val="000000" w:themeColor="text1"/>
                <w:sz w:val="18"/>
                <w:szCs w:val="18"/>
                <w:lang w:val="en-US"/>
              </w:rPr>
            </w:pPr>
            <w:r w:rsidRPr="000A4546">
              <w:rPr>
                <w:rFonts w:ascii="Franklin Gothic Book" w:hAnsi="Franklin Gothic Book"/>
                <w:color w:val="000000" w:themeColor="text1"/>
                <w:sz w:val="18"/>
                <w:szCs w:val="18"/>
                <w:lang w:val="en-US"/>
              </w:rPr>
              <w:t>N – к-во комплексов</w:t>
            </w:r>
          </w:p>
        </w:tc>
      </w:tr>
      <w:tr w:rsidR="00197016" w:rsidRPr="001A5E60" w:rsidTr="000A4546">
        <w:trPr>
          <w:cantSplit/>
          <w:trHeight w:val="20"/>
        </w:trPr>
        <w:tc>
          <w:tcPr>
            <w:tcW w:w="704" w:type="dxa"/>
            <w:vAlign w:val="center"/>
          </w:tcPr>
          <w:p w:rsidR="00197016" w:rsidRPr="00365A90" w:rsidRDefault="00197016" w:rsidP="00197016">
            <w:pP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2.1.</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Автотранспортное средство повышенной проходимости</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3</w:t>
            </w:r>
          </w:p>
        </w:tc>
        <w:tc>
          <w:tcPr>
            <w:tcW w:w="1276" w:type="dxa"/>
            <w:shd w:val="clear" w:color="auto" w:fill="auto"/>
            <w:vAlign w:val="center"/>
          </w:tcPr>
          <w:p w:rsidR="00197016" w:rsidRDefault="00197016" w:rsidP="00197016">
            <w:pPr>
              <w:tabs>
                <w:tab w:val="left" w:pos="851"/>
              </w:tabs>
              <w:ind w:left="-85" w:right="-85"/>
              <w:jc w:val="center"/>
              <w:rPr>
                <w:rFonts w:ascii="Franklin Gothic Book" w:hAnsi="Franklin Gothic Book"/>
                <w:color w:val="000000" w:themeColor="text1"/>
                <w:sz w:val="18"/>
                <w:szCs w:val="18"/>
                <w:lang w:val="ru-RU"/>
              </w:rPr>
            </w:pPr>
            <w:r w:rsidRPr="00E16DE6">
              <w:rPr>
                <w:rFonts w:ascii="Franklin Gothic Book" w:hAnsi="Franklin Gothic Book"/>
                <w:color w:val="000000" w:themeColor="text1"/>
                <w:sz w:val="24"/>
                <w:szCs w:val="24"/>
                <w:lang w:val="ru-RU"/>
              </w:rPr>
              <w:t>N*1</w:t>
            </w:r>
          </w:p>
        </w:tc>
        <w:tc>
          <w:tcPr>
            <w:tcW w:w="1388" w:type="dxa"/>
            <w:shd w:val="clear" w:color="auto" w:fill="auto"/>
            <w:vAlign w:val="center"/>
          </w:tcPr>
          <w:p w:rsidR="00197016" w:rsidRPr="000A4546" w:rsidRDefault="00197016" w:rsidP="000A4546">
            <w:pPr>
              <w:tabs>
                <w:tab w:val="left" w:pos="851"/>
              </w:tabs>
              <w:ind w:left="-85" w:right="-85"/>
              <w:rPr>
                <w:rFonts w:ascii="Franklin Gothic Book" w:hAnsi="Franklin Gothic Book"/>
                <w:color w:val="000000" w:themeColor="text1"/>
                <w:sz w:val="18"/>
                <w:szCs w:val="18"/>
                <w:lang w:val="ru-RU"/>
              </w:rPr>
            </w:pPr>
            <w:r w:rsidRPr="000A4546">
              <w:rPr>
                <w:rFonts w:ascii="Franklin Gothic Book" w:hAnsi="Franklin Gothic Book"/>
                <w:color w:val="000000" w:themeColor="text1"/>
                <w:sz w:val="18"/>
                <w:szCs w:val="18"/>
                <w:lang w:val="en-US"/>
              </w:rPr>
              <w:t>N – к-во комплексов</w:t>
            </w:r>
            <w:r w:rsidR="000A4546">
              <w:rPr>
                <w:rFonts w:ascii="Franklin Gothic Book" w:hAnsi="Franklin Gothic Book"/>
                <w:color w:val="000000" w:themeColor="text1"/>
                <w:sz w:val="18"/>
                <w:szCs w:val="18"/>
                <w:lang w:val="ru-RU"/>
              </w:rPr>
              <w:t>.</w:t>
            </w:r>
          </w:p>
          <w:p w:rsidR="00197016" w:rsidRPr="000A4546" w:rsidRDefault="00197016" w:rsidP="000A4546">
            <w:pPr>
              <w:tabs>
                <w:tab w:val="left" w:pos="851"/>
              </w:tabs>
              <w:ind w:left="-85" w:right="-85"/>
              <w:rPr>
                <w:rFonts w:ascii="Franklin Gothic Book" w:hAnsi="Franklin Gothic Book"/>
                <w:color w:val="000000" w:themeColor="text1"/>
                <w:sz w:val="18"/>
                <w:szCs w:val="18"/>
                <w:lang w:val="ru-RU"/>
              </w:rPr>
            </w:pPr>
            <w:r w:rsidRPr="000A4546">
              <w:rPr>
                <w:rFonts w:ascii="Franklin Gothic Book" w:hAnsi="Franklin Gothic Book"/>
                <w:color w:val="000000" w:themeColor="text1"/>
                <w:sz w:val="18"/>
                <w:szCs w:val="18"/>
                <w:lang w:val="ru-RU"/>
              </w:rPr>
              <w:t>Допускается привлечение по договору аренды/оказания услуг</w:t>
            </w:r>
          </w:p>
        </w:tc>
      </w:tr>
      <w:tr w:rsidR="00197016" w:rsidTr="000A4546">
        <w:trPr>
          <w:cantSplit/>
          <w:trHeight w:val="20"/>
        </w:trPr>
        <w:tc>
          <w:tcPr>
            <w:tcW w:w="704" w:type="dxa"/>
            <w:vAlign w:val="center"/>
          </w:tcPr>
          <w:p w:rsidR="00197016" w:rsidRPr="00365A90" w:rsidRDefault="00197016" w:rsidP="00197016">
            <w:pP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2.2.</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Оборудованное место для работы оператора БВС (1 основное, 1 резервное)</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4</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6</w:t>
            </w:r>
          </w:p>
        </w:tc>
        <w:tc>
          <w:tcPr>
            <w:tcW w:w="1276" w:type="dxa"/>
            <w:shd w:val="clear" w:color="auto" w:fill="auto"/>
            <w:vAlign w:val="center"/>
          </w:tcPr>
          <w:p w:rsidR="00197016" w:rsidRPr="00365A90" w:rsidRDefault="00197016" w:rsidP="00197016">
            <w:pPr>
              <w:tabs>
                <w:tab w:val="left" w:pos="851"/>
              </w:tabs>
              <w:ind w:right="-57"/>
              <w:jc w:val="center"/>
              <w:rPr>
                <w:rFonts w:ascii="Franklin Gothic Book" w:hAnsi="Franklin Gothic Book"/>
                <w:color w:val="000000" w:themeColor="text1"/>
                <w:lang w:val="ru-RU"/>
              </w:rPr>
            </w:pPr>
            <w:r w:rsidRPr="00E16DE6">
              <w:rPr>
                <w:rFonts w:ascii="Franklin Gothic Book" w:hAnsi="Franklin Gothic Book"/>
                <w:color w:val="000000" w:themeColor="text1"/>
                <w:sz w:val="24"/>
                <w:szCs w:val="24"/>
                <w:lang w:val="ru-RU"/>
              </w:rPr>
              <w:t>N*</w:t>
            </w:r>
            <w:r>
              <w:rPr>
                <w:rFonts w:ascii="Franklin Gothic Book" w:hAnsi="Franklin Gothic Book"/>
                <w:color w:val="000000" w:themeColor="text1"/>
                <w:sz w:val="24"/>
                <w:szCs w:val="24"/>
                <w:lang w:val="ru-RU"/>
              </w:rPr>
              <w:t>2</w:t>
            </w:r>
          </w:p>
        </w:tc>
        <w:tc>
          <w:tcPr>
            <w:tcW w:w="1388" w:type="dxa"/>
            <w:shd w:val="clear" w:color="auto" w:fill="auto"/>
            <w:vAlign w:val="center"/>
          </w:tcPr>
          <w:p w:rsidR="00197016" w:rsidRPr="00365A90" w:rsidRDefault="00197016" w:rsidP="00197016">
            <w:pPr>
              <w:tabs>
                <w:tab w:val="left" w:pos="851"/>
              </w:tabs>
              <w:ind w:right="-57"/>
              <w:rPr>
                <w:rFonts w:ascii="Franklin Gothic Book" w:hAnsi="Franklin Gothic Book"/>
                <w:color w:val="000000" w:themeColor="text1"/>
                <w:lang w:val="ru-RU"/>
              </w:rPr>
            </w:pPr>
            <w:r>
              <w:rPr>
                <w:rFonts w:ascii="Franklin Gothic Book" w:hAnsi="Franklin Gothic Book"/>
                <w:color w:val="000000" w:themeColor="text1"/>
                <w:sz w:val="18"/>
                <w:szCs w:val="18"/>
                <w:lang w:val="en-US"/>
              </w:rPr>
              <w:t xml:space="preserve">N – </w:t>
            </w:r>
            <w:r>
              <w:rPr>
                <w:rFonts w:ascii="Franklin Gothic Book" w:hAnsi="Franklin Gothic Book"/>
                <w:color w:val="000000" w:themeColor="text1"/>
                <w:sz w:val="18"/>
                <w:szCs w:val="18"/>
                <w:lang w:val="ru-RU"/>
              </w:rPr>
              <w:t>к-во комплексов</w:t>
            </w:r>
          </w:p>
        </w:tc>
      </w:tr>
      <w:tr w:rsidR="00197016" w:rsidTr="000A4546">
        <w:trPr>
          <w:cantSplit/>
          <w:trHeight w:val="20"/>
        </w:trPr>
        <w:tc>
          <w:tcPr>
            <w:tcW w:w="704" w:type="dxa"/>
            <w:vAlign w:val="center"/>
          </w:tcPr>
          <w:p w:rsidR="00197016" w:rsidRPr="00365A90" w:rsidRDefault="00197016" w:rsidP="00197016">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lastRenderedPageBreak/>
              <w:t>2.3.</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 xml:space="preserve">Беспилотное воздушное судно, с необходимым резервом для безусловного выполнения мониторинга (1 основное, </w:t>
            </w:r>
            <w:r w:rsidR="000A4546">
              <w:rPr>
                <w:rFonts w:ascii="Franklin Gothic Book" w:hAnsi="Franklin Gothic Book"/>
                <w:color w:val="000000" w:themeColor="text1"/>
                <w:sz w:val="22"/>
                <w:szCs w:val="22"/>
                <w:lang w:val="ru-RU"/>
              </w:rPr>
              <w:br/>
            </w:r>
            <w:r w:rsidRPr="00E16DE6">
              <w:rPr>
                <w:rFonts w:ascii="Franklin Gothic Book" w:hAnsi="Franklin Gothic Book"/>
                <w:color w:val="000000" w:themeColor="text1"/>
                <w:sz w:val="22"/>
                <w:szCs w:val="22"/>
                <w:lang w:val="ru-RU"/>
              </w:rPr>
              <w:t>1 резервное)</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4</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6</w:t>
            </w:r>
          </w:p>
        </w:tc>
        <w:tc>
          <w:tcPr>
            <w:tcW w:w="1276" w:type="dxa"/>
            <w:shd w:val="clear" w:color="auto" w:fill="auto"/>
            <w:vAlign w:val="center"/>
          </w:tcPr>
          <w:p w:rsidR="00197016" w:rsidRPr="00365A90" w:rsidRDefault="00197016" w:rsidP="00197016">
            <w:pPr>
              <w:tabs>
                <w:tab w:val="left" w:pos="851"/>
              </w:tabs>
              <w:ind w:right="-57"/>
              <w:jc w:val="center"/>
              <w:rPr>
                <w:rFonts w:ascii="Franklin Gothic Book" w:hAnsi="Franklin Gothic Book"/>
                <w:color w:val="000000" w:themeColor="text1"/>
                <w:lang w:val="ru-RU"/>
              </w:rPr>
            </w:pPr>
            <w:r w:rsidRPr="00E16DE6">
              <w:rPr>
                <w:rFonts w:ascii="Franklin Gothic Book" w:hAnsi="Franklin Gothic Book"/>
                <w:color w:val="000000" w:themeColor="text1"/>
                <w:sz w:val="24"/>
                <w:szCs w:val="24"/>
                <w:lang w:val="ru-RU"/>
              </w:rPr>
              <w:t>N*</w:t>
            </w:r>
            <w:r>
              <w:rPr>
                <w:rFonts w:ascii="Franklin Gothic Book" w:hAnsi="Franklin Gothic Book"/>
                <w:color w:val="000000" w:themeColor="text1"/>
                <w:sz w:val="24"/>
                <w:szCs w:val="24"/>
                <w:lang w:val="ru-RU"/>
              </w:rPr>
              <w:t>2</w:t>
            </w:r>
          </w:p>
        </w:tc>
        <w:tc>
          <w:tcPr>
            <w:tcW w:w="1388" w:type="dxa"/>
            <w:shd w:val="clear" w:color="auto" w:fill="auto"/>
            <w:vAlign w:val="center"/>
          </w:tcPr>
          <w:p w:rsidR="00197016" w:rsidRPr="00365A90" w:rsidRDefault="00197016" w:rsidP="00197016">
            <w:pPr>
              <w:tabs>
                <w:tab w:val="left" w:pos="851"/>
              </w:tabs>
              <w:ind w:right="-57"/>
              <w:rPr>
                <w:rFonts w:ascii="Franklin Gothic Book" w:hAnsi="Franklin Gothic Book"/>
                <w:color w:val="000000" w:themeColor="text1"/>
                <w:lang w:val="ru-RU"/>
              </w:rPr>
            </w:pPr>
            <w:r>
              <w:rPr>
                <w:rFonts w:ascii="Franklin Gothic Book" w:hAnsi="Franklin Gothic Book"/>
                <w:color w:val="000000" w:themeColor="text1"/>
                <w:sz w:val="18"/>
                <w:szCs w:val="18"/>
                <w:lang w:val="en-US"/>
              </w:rPr>
              <w:t xml:space="preserve">N – </w:t>
            </w:r>
            <w:r>
              <w:rPr>
                <w:rFonts w:ascii="Franklin Gothic Book" w:hAnsi="Franklin Gothic Book"/>
                <w:color w:val="000000" w:themeColor="text1"/>
                <w:sz w:val="18"/>
                <w:szCs w:val="18"/>
                <w:lang w:val="ru-RU"/>
              </w:rPr>
              <w:t>к-во комплексов</w:t>
            </w:r>
          </w:p>
        </w:tc>
      </w:tr>
      <w:tr w:rsidR="00197016" w:rsidTr="000A4546">
        <w:trPr>
          <w:cantSplit/>
          <w:trHeight w:val="20"/>
        </w:trPr>
        <w:tc>
          <w:tcPr>
            <w:tcW w:w="704" w:type="dxa"/>
            <w:vAlign w:val="center"/>
          </w:tcPr>
          <w:p w:rsidR="00197016" w:rsidRPr="00365A90" w:rsidRDefault="00197016" w:rsidP="00197016">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2.4.</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Комплект целевых нагрузок для мониторинга линейной части магистральных трубопроводов, включая охранную зону и объекты линейной части (фото-, видео-, совмещенные целевые нагрузки, вспомогательные целевые нагрузки и системы для выявления нарушений)</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4</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6</w:t>
            </w:r>
          </w:p>
        </w:tc>
        <w:tc>
          <w:tcPr>
            <w:tcW w:w="1276" w:type="dxa"/>
            <w:shd w:val="clear" w:color="auto" w:fill="auto"/>
            <w:vAlign w:val="center"/>
          </w:tcPr>
          <w:p w:rsidR="00197016" w:rsidRPr="00365A90" w:rsidRDefault="00197016" w:rsidP="00197016">
            <w:pPr>
              <w:tabs>
                <w:tab w:val="left" w:pos="851"/>
              </w:tabs>
              <w:ind w:right="-57"/>
              <w:jc w:val="center"/>
              <w:rPr>
                <w:rFonts w:ascii="Franklin Gothic Book" w:hAnsi="Franklin Gothic Book"/>
                <w:color w:val="000000" w:themeColor="text1"/>
                <w:lang w:val="ru-RU"/>
              </w:rPr>
            </w:pPr>
            <w:r w:rsidRPr="00E16DE6">
              <w:rPr>
                <w:rFonts w:ascii="Franklin Gothic Book" w:hAnsi="Franklin Gothic Book"/>
                <w:color w:val="000000" w:themeColor="text1"/>
                <w:sz w:val="24"/>
                <w:szCs w:val="24"/>
                <w:lang w:val="ru-RU"/>
              </w:rPr>
              <w:t>N*</w:t>
            </w:r>
            <w:r>
              <w:rPr>
                <w:rFonts w:ascii="Franklin Gothic Book" w:hAnsi="Franklin Gothic Book"/>
                <w:color w:val="000000" w:themeColor="text1"/>
                <w:sz w:val="24"/>
                <w:szCs w:val="24"/>
                <w:lang w:val="ru-RU"/>
              </w:rPr>
              <w:t>2</w:t>
            </w:r>
          </w:p>
        </w:tc>
        <w:tc>
          <w:tcPr>
            <w:tcW w:w="1388" w:type="dxa"/>
            <w:shd w:val="clear" w:color="auto" w:fill="auto"/>
            <w:vAlign w:val="center"/>
          </w:tcPr>
          <w:p w:rsidR="00197016" w:rsidRPr="00365A90" w:rsidRDefault="00197016" w:rsidP="00197016">
            <w:pPr>
              <w:tabs>
                <w:tab w:val="left" w:pos="851"/>
              </w:tabs>
              <w:ind w:right="-57"/>
              <w:rPr>
                <w:rFonts w:ascii="Franklin Gothic Book" w:hAnsi="Franklin Gothic Book"/>
                <w:color w:val="000000" w:themeColor="text1"/>
                <w:lang w:val="ru-RU"/>
              </w:rPr>
            </w:pPr>
            <w:r>
              <w:rPr>
                <w:rFonts w:ascii="Franklin Gothic Book" w:hAnsi="Franklin Gothic Book"/>
                <w:color w:val="000000" w:themeColor="text1"/>
                <w:sz w:val="18"/>
                <w:szCs w:val="18"/>
                <w:lang w:val="en-US"/>
              </w:rPr>
              <w:t xml:space="preserve">N – </w:t>
            </w:r>
            <w:r>
              <w:rPr>
                <w:rFonts w:ascii="Franklin Gothic Book" w:hAnsi="Franklin Gothic Book"/>
                <w:color w:val="000000" w:themeColor="text1"/>
                <w:sz w:val="18"/>
                <w:szCs w:val="18"/>
                <w:lang w:val="ru-RU"/>
              </w:rPr>
              <w:t>к-во комплексов</w:t>
            </w:r>
          </w:p>
        </w:tc>
      </w:tr>
      <w:tr w:rsidR="00197016" w:rsidTr="000A4546">
        <w:trPr>
          <w:cantSplit/>
          <w:trHeight w:val="20"/>
        </w:trPr>
        <w:tc>
          <w:tcPr>
            <w:tcW w:w="704" w:type="dxa"/>
            <w:vAlign w:val="center"/>
          </w:tcPr>
          <w:p w:rsidR="00197016" w:rsidRPr="00365A90" w:rsidRDefault="00197016" w:rsidP="00197016">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2.5.</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Оборудование для управления БВС (НСУ с резервным комплектом, антенное оборудование, позволяющее выполнять управление, приём-передачу данных на НСУ)</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3</w:t>
            </w:r>
          </w:p>
        </w:tc>
        <w:tc>
          <w:tcPr>
            <w:tcW w:w="1276" w:type="dxa"/>
            <w:shd w:val="clear" w:color="auto" w:fill="auto"/>
            <w:vAlign w:val="center"/>
          </w:tcPr>
          <w:p w:rsidR="00197016" w:rsidRPr="00365A90" w:rsidRDefault="00197016" w:rsidP="00197016">
            <w:pPr>
              <w:tabs>
                <w:tab w:val="left" w:pos="851"/>
              </w:tabs>
              <w:ind w:right="-57"/>
              <w:jc w:val="center"/>
              <w:rPr>
                <w:rFonts w:ascii="Franklin Gothic Book" w:hAnsi="Franklin Gothic Book"/>
                <w:color w:val="000000" w:themeColor="text1"/>
                <w:lang w:val="ru-RU"/>
              </w:rPr>
            </w:pPr>
            <w:r w:rsidRPr="00E16DE6">
              <w:rPr>
                <w:rFonts w:ascii="Franklin Gothic Book" w:hAnsi="Franklin Gothic Book"/>
                <w:color w:val="000000" w:themeColor="text1"/>
                <w:sz w:val="24"/>
                <w:szCs w:val="24"/>
                <w:lang w:val="ru-RU"/>
              </w:rPr>
              <w:t>N*</w:t>
            </w:r>
            <w:r>
              <w:rPr>
                <w:rFonts w:ascii="Franklin Gothic Book" w:hAnsi="Franklin Gothic Book"/>
                <w:color w:val="000000" w:themeColor="text1"/>
                <w:sz w:val="24"/>
                <w:szCs w:val="24"/>
                <w:lang w:val="ru-RU"/>
              </w:rPr>
              <w:t>1</w:t>
            </w:r>
          </w:p>
        </w:tc>
        <w:tc>
          <w:tcPr>
            <w:tcW w:w="1388" w:type="dxa"/>
            <w:shd w:val="clear" w:color="auto" w:fill="auto"/>
            <w:vAlign w:val="center"/>
          </w:tcPr>
          <w:p w:rsidR="00197016" w:rsidRPr="00365A90" w:rsidRDefault="00197016" w:rsidP="00197016">
            <w:pPr>
              <w:tabs>
                <w:tab w:val="left" w:pos="851"/>
              </w:tabs>
              <w:ind w:right="-57"/>
              <w:rPr>
                <w:rFonts w:ascii="Franklin Gothic Book" w:hAnsi="Franklin Gothic Book"/>
                <w:color w:val="000000" w:themeColor="text1"/>
                <w:lang w:val="ru-RU"/>
              </w:rPr>
            </w:pPr>
            <w:r>
              <w:rPr>
                <w:rFonts w:ascii="Franklin Gothic Book" w:hAnsi="Franklin Gothic Book"/>
                <w:color w:val="000000" w:themeColor="text1"/>
                <w:sz w:val="18"/>
                <w:szCs w:val="18"/>
                <w:lang w:val="en-US"/>
              </w:rPr>
              <w:t xml:space="preserve">N – </w:t>
            </w:r>
            <w:r>
              <w:rPr>
                <w:rFonts w:ascii="Franklin Gothic Book" w:hAnsi="Franklin Gothic Book"/>
                <w:color w:val="000000" w:themeColor="text1"/>
                <w:sz w:val="18"/>
                <w:szCs w:val="18"/>
                <w:lang w:val="ru-RU"/>
              </w:rPr>
              <w:t>к-во комплексов</w:t>
            </w:r>
          </w:p>
        </w:tc>
      </w:tr>
      <w:tr w:rsidR="00197016" w:rsidTr="000A4546">
        <w:trPr>
          <w:cantSplit/>
          <w:trHeight w:val="20"/>
        </w:trPr>
        <w:tc>
          <w:tcPr>
            <w:tcW w:w="704" w:type="dxa"/>
            <w:vAlign w:val="center"/>
          </w:tcPr>
          <w:p w:rsidR="00197016" w:rsidRPr="00365A90" w:rsidRDefault="00197016" w:rsidP="00197016">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2.6.</w:t>
            </w:r>
          </w:p>
        </w:tc>
        <w:tc>
          <w:tcPr>
            <w:tcW w:w="3940" w:type="dxa"/>
            <w:vAlign w:val="center"/>
          </w:tcPr>
          <w:p w:rsidR="00197016" w:rsidRPr="00E16DE6" w:rsidRDefault="00197016" w:rsidP="000A4546">
            <w:pPr>
              <w:tabs>
                <w:tab w:val="left" w:pos="851"/>
              </w:tabs>
              <w:jc w:val="both"/>
              <w:rPr>
                <w:rFonts w:ascii="Franklin Gothic Book" w:hAnsi="Franklin Gothic Book"/>
                <w:color w:val="000000" w:themeColor="text1"/>
                <w:sz w:val="22"/>
                <w:szCs w:val="22"/>
                <w:lang w:val="ru-RU"/>
              </w:rPr>
            </w:pPr>
            <w:r w:rsidRPr="00E16DE6">
              <w:rPr>
                <w:rFonts w:ascii="Franklin Gothic Book" w:hAnsi="Franklin Gothic Book"/>
                <w:color w:val="000000" w:themeColor="text1"/>
                <w:sz w:val="22"/>
                <w:szCs w:val="22"/>
                <w:lang w:val="ru-RU"/>
              </w:rPr>
              <w:t>ЗИП, дополнительное оборудование и расходные материалы (комплекты аккумуляторных батарей, винты и т.д.) необходимые для безусловного выполнения мониторинга</w:t>
            </w:r>
          </w:p>
        </w:tc>
        <w:tc>
          <w:tcPr>
            <w:tcW w:w="1021"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993"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992" w:type="dxa"/>
            <w:vAlign w:val="center"/>
          </w:tcPr>
          <w:p w:rsidR="00197016" w:rsidRPr="00365A90" w:rsidRDefault="00197016" w:rsidP="00197016">
            <w:pPr>
              <w:tabs>
                <w:tab w:val="left" w:pos="851"/>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3</w:t>
            </w:r>
          </w:p>
        </w:tc>
        <w:tc>
          <w:tcPr>
            <w:tcW w:w="1276" w:type="dxa"/>
            <w:shd w:val="clear" w:color="auto" w:fill="auto"/>
            <w:vAlign w:val="center"/>
          </w:tcPr>
          <w:p w:rsidR="00197016" w:rsidRPr="00365A90" w:rsidRDefault="00197016" w:rsidP="00197016">
            <w:pPr>
              <w:tabs>
                <w:tab w:val="left" w:pos="851"/>
              </w:tabs>
              <w:ind w:right="-57"/>
              <w:jc w:val="center"/>
              <w:rPr>
                <w:rFonts w:ascii="Franklin Gothic Book" w:hAnsi="Franklin Gothic Book"/>
                <w:color w:val="000000" w:themeColor="text1"/>
                <w:lang w:val="ru-RU"/>
              </w:rPr>
            </w:pPr>
            <w:r w:rsidRPr="00E16DE6">
              <w:rPr>
                <w:rFonts w:ascii="Franklin Gothic Book" w:hAnsi="Franklin Gothic Book"/>
                <w:color w:val="000000" w:themeColor="text1"/>
                <w:sz w:val="24"/>
                <w:szCs w:val="24"/>
                <w:lang w:val="ru-RU"/>
              </w:rPr>
              <w:t>N*</w:t>
            </w:r>
            <w:r>
              <w:rPr>
                <w:rFonts w:ascii="Franklin Gothic Book" w:hAnsi="Franklin Gothic Book"/>
                <w:color w:val="000000" w:themeColor="text1"/>
                <w:sz w:val="24"/>
                <w:szCs w:val="24"/>
                <w:lang w:val="ru-RU"/>
              </w:rPr>
              <w:t>1</w:t>
            </w:r>
          </w:p>
        </w:tc>
        <w:tc>
          <w:tcPr>
            <w:tcW w:w="1388" w:type="dxa"/>
            <w:shd w:val="clear" w:color="auto" w:fill="auto"/>
            <w:vAlign w:val="center"/>
          </w:tcPr>
          <w:p w:rsidR="00197016" w:rsidRPr="00365A90" w:rsidRDefault="00197016" w:rsidP="00197016">
            <w:pPr>
              <w:tabs>
                <w:tab w:val="left" w:pos="851"/>
              </w:tabs>
              <w:ind w:right="-57"/>
              <w:rPr>
                <w:rFonts w:ascii="Franklin Gothic Book" w:hAnsi="Franklin Gothic Book"/>
                <w:color w:val="000000" w:themeColor="text1"/>
                <w:lang w:val="ru-RU"/>
              </w:rPr>
            </w:pPr>
            <w:r>
              <w:rPr>
                <w:rFonts w:ascii="Franklin Gothic Book" w:hAnsi="Franklin Gothic Book"/>
                <w:color w:val="000000" w:themeColor="text1"/>
                <w:sz w:val="18"/>
                <w:szCs w:val="18"/>
                <w:lang w:val="en-US"/>
              </w:rPr>
              <w:t xml:space="preserve">N – </w:t>
            </w:r>
            <w:r>
              <w:rPr>
                <w:rFonts w:ascii="Franklin Gothic Book" w:hAnsi="Franklin Gothic Book"/>
                <w:color w:val="000000" w:themeColor="text1"/>
                <w:sz w:val="18"/>
                <w:szCs w:val="18"/>
                <w:lang w:val="ru-RU"/>
              </w:rPr>
              <w:t>к-во комплексов</w:t>
            </w:r>
          </w:p>
        </w:tc>
      </w:tr>
    </w:tbl>
    <w:p w:rsidR="00C5142A" w:rsidRDefault="00C5142A" w:rsidP="00C5142A">
      <w:pPr>
        <w:pStyle w:val="affff"/>
        <w:spacing w:line="276" w:lineRule="auto"/>
        <w:ind w:left="397"/>
        <w:contextualSpacing/>
        <w:jc w:val="both"/>
        <w:rPr>
          <w:rFonts w:ascii="Franklin Gothic Book" w:hAnsi="Franklin Gothic Book"/>
          <w:sz w:val="24"/>
          <w:szCs w:val="24"/>
          <w:lang w:val="ru-RU"/>
        </w:rPr>
      </w:pPr>
    </w:p>
    <w:p w:rsidR="00C5142A" w:rsidRPr="00CF4692" w:rsidRDefault="00197016" w:rsidP="00645A46">
      <w:pPr>
        <w:numPr>
          <w:ilvl w:val="0"/>
          <w:numId w:val="61"/>
        </w:numPr>
        <w:tabs>
          <w:tab w:val="left" w:pos="567"/>
        </w:tabs>
        <w:spacing w:line="276" w:lineRule="auto"/>
        <w:ind w:left="0" w:firstLine="709"/>
        <w:jc w:val="both"/>
        <w:rPr>
          <w:rFonts w:ascii="Franklin Gothic Book" w:hAnsi="Franklin Gothic Book"/>
          <w:color w:val="000000" w:themeColor="text1"/>
          <w:sz w:val="24"/>
          <w:szCs w:val="24"/>
          <w:lang w:val="ru-RU"/>
        </w:rPr>
      </w:pPr>
      <w:r w:rsidRPr="00365A90">
        <w:rPr>
          <w:rFonts w:ascii="Franklin Gothic Book" w:hAnsi="Franklin Gothic Book"/>
          <w:sz w:val="24"/>
          <w:szCs w:val="24"/>
          <w:lang w:val="ru-RU"/>
        </w:rPr>
        <w:t>Наличие у заявителя паспортов транспортных средств и свидетельств о регистрации транспортных средств</w:t>
      </w:r>
      <w:r w:rsidRPr="002554B9">
        <w:rPr>
          <w:rFonts w:ascii="Franklin Gothic Book" w:hAnsi="Franklin Gothic Book"/>
          <w:color w:val="000000" w:themeColor="text1"/>
          <w:sz w:val="24"/>
          <w:szCs w:val="24"/>
          <w:lang w:val="ru-RU"/>
        </w:rPr>
        <w:t xml:space="preserve"> повышенной проходимости</w:t>
      </w:r>
      <w:r w:rsidRPr="00365A90">
        <w:rPr>
          <w:rFonts w:ascii="Franklin Gothic Book" w:hAnsi="Franklin Gothic Book"/>
          <w:sz w:val="24"/>
          <w:szCs w:val="24"/>
          <w:lang w:val="ru-RU"/>
        </w:rPr>
        <w:t xml:space="preserve">, в случае если транспортное средство </w:t>
      </w:r>
      <w:r w:rsidRPr="002554B9">
        <w:rPr>
          <w:rFonts w:ascii="Franklin Gothic Book" w:hAnsi="Franklin Gothic Book"/>
          <w:color w:val="000000" w:themeColor="text1"/>
          <w:sz w:val="24"/>
          <w:szCs w:val="24"/>
          <w:lang w:val="ru-RU"/>
        </w:rPr>
        <w:t>повышенной проходимости</w:t>
      </w:r>
      <w:r w:rsidRPr="00365A90">
        <w:rPr>
          <w:rFonts w:ascii="Franklin Gothic Book" w:hAnsi="Franklin Gothic Book"/>
          <w:sz w:val="24"/>
          <w:szCs w:val="24"/>
          <w:lang w:val="ru-RU"/>
        </w:rPr>
        <w:t xml:space="preserve"> находится в собственности.</w:t>
      </w:r>
      <w:r>
        <w:rPr>
          <w:rFonts w:ascii="Franklin Gothic Book" w:hAnsi="Franklin Gothic Book"/>
          <w:sz w:val="24"/>
          <w:szCs w:val="24"/>
          <w:lang w:val="ru-RU"/>
        </w:rPr>
        <w:t xml:space="preserve"> В случае если транспортное средство </w:t>
      </w:r>
      <w:r w:rsidRPr="00365A90">
        <w:rPr>
          <w:rFonts w:ascii="Franklin Gothic Book" w:hAnsi="Franklin Gothic Book"/>
          <w:sz w:val="24"/>
          <w:szCs w:val="24"/>
          <w:lang w:val="ru-RU"/>
        </w:rPr>
        <w:t>транспортных средств</w:t>
      </w:r>
      <w:r w:rsidRPr="002554B9">
        <w:rPr>
          <w:rFonts w:ascii="Franklin Gothic Book" w:hAnsi="Franklin Gothic Book"/>
          <w:color w:val="000000" w:themeColor="text1"/>
          <w:sz w:val="24"/>
          <w:szCs w:val="24"/>
          <w:lang w:val="ru-RU"/>
        </w:rPr>
        <w:t xml:space="preserve"> повышенной проходимости</w:t>
      </w:r>
      <w:r>
        <w:rPr>
          <w:rFonts w:ascii="Franklin Gothic Book" w:hAnsi="Franklin Gothic Book"/>
          <w:sz w:val="24"/>
          <w:szCs w:val="24"/>
          <w:lang w:val="ru-RU"/>
        </w:rPr>
        <w:t xml:space="preserve"> находится в аренде </w:t>
      </w:r>
      <w:r w:rsidRPr="0046047E">
        <w:rPr>
          <w:rFonts w:ascii="Franklin Gothic Book" w:hAnsi="Franklin Gothic Book"/>
          <w:sz w:val="24"/>
          <w:szCs w:val="24"/>
          <w:lang w:val="ru-RU"/>
        </w:rPr>
        <w:t xml:space="preserve">или лизинге </w:t>
      </w:r>
      <w:r>
        <w:rPr>
          <w:rFonts w:ascii="Franklin Gothic Book" w:hAnsi="Franklin Gothic Book"/>
          <w:sz w:val="24"/>
          <w:szCs w:val="24"/>
          <w:lang w:val="ru-RU"/>
        </w:rPr>
        <w:t xml:space="preserve">– наличие у заявителя </w:t>
      </w:r>
      <w:r w:rsidRPr="0046047E">
        <w:rPr>
          <w:rFonts w:ascii="Franklin Gothic Book" w:hAnsi="Franklin Gothic Book"/>
          <w:sz w:val="24"/>
          <w:szCs w:val="24"/>
          <w:lang w:val="ru-RU"/>
        </w:rPr>
        <w:t>Договоров аренды / лизинга</w:t>
      </w:r>
      <w:r w:rsidR="00C5142A" w:rsidRPr="00CF4692">
        <w:rPr>
          <w:rFonts w:ascii="Franklin Gothic Book" w:hAnsi="Franklin Gothic Book"/>
          <w:color w:val="000000" w:themeColor="text1"/>
          <w:sz w:val="24"/>
          <w:szCs w:val="24"/>
          <w:lang w:val="ru-RU"/>
        </w:rPr>
        <w:t>.</w:t>
      </w:r>
    </w:p>
    <w:p w:rsidR="00CC72EE" w:rsidRPr="00197016" w:rsidRDefault="00C5142A" w:rsidP="00645A46">
      <w:pPr>
        <w:numPr>
          <w:ilvl w:val="0"/>
          <w:numId w:val="61"/>
        </w:numPr>
        <w:tabs>
          <w:tab w:val="left" w:pos="567"/>
        </w:tabs>
        <w:spacing w:line="276" w:lineRule="auto"/>
        <w:ind w:left="0" w:firstLine="709"/>
        <w:jc w:val="both"/>
        <w:rPr>
          <w:rFonts w:ascii="Franklin Gothic Book" w:hAnsi="Franklin Gothic Book"/>
          <w:sz w:val="24"/>
          <w:szCs w:val="24"/>
          <w:lang w:val="ru-RU"/>
        </w:rPr>
      </w:pPr>
      <w:r w:rsidRPr="00F633CD">
        <w:rPr>
          <w:rFonts w:ascii="Franklin Gothic Book" w:hAnsi="Franklin Gothic Book"/>
          <w:sz w:val="24"/>
          <w:szCs w:val="24"/>
          <w:lang w:val="ru-RU"/>
        </w:rPr>
        <w:t xml:space="preserve">Требования к характеристикам технических ресурсов указаны в таблице </w:t>
      </w:r>
      <w:r>
        <w:rPr>
          <w:rFonts w:ascii="Franklin Gothic Book" w:hAnsi="Franklin Gothic Book"/>
          <w:sz w:val="24"/>
          <w:szCs w:val="24"/>
          <w:lang w:val="ru-RU"/>
        </w:rPr>
        <w:t>1.</w:t>
      </w:r>
      <w:r w:rsidRPr="00F633CD">
        <w:rPr>
          <w:rFonts w:ascii="Franklin Gothic Book" w:hAnsi="Franklin Gothic Book"/>
          <w:sz w:val="24"/>
          <w:szCs w:val="24"/>
          <w:lang w:val="ru-RU"/>
        </w:rPr>
        <w:t>2.</w:t>
      </w:r>
    </w:p>
    <w:p w:rsidR="00C5142A" w:rsidRPr="008D15AB" w:rsidRDefault="00C5142A" w:rsidP="00CC72EE">
      <w:pPr>
        <w:spacing w:before="120" w:after="120" w:line="276" w:lineRule="auto"/>
        <w:rPr>
          <w:rFonts w:ascii="Franklin Gothic Book" w:hAnsi="Franklin Gothic Book"/>
          <w:sz w:val="24"/>
          <w:szCs w:val="24"/>
          <w:lang w:val="ru-RU"/>
        </w:rPr>
      </w:pPr>
      <w:r w:rsidRPr="008D15AB">
        <w:rPr>
          <w:rFonts w:ascii="Franklin Gothic Book" w:hAnsi="Franklin Gothic Book"/>
          <w:sz w:val="24"/>
          <w:szCs w:val="24"/>
          <w:lang w:val="ru-RU"/>
        </w:rPr>
        <w:t>Таблица 1.2</w:t>
      </w:r>
      <w:r>
        <w:rPr>
          <w:rFonts w:ascii="Franklin Gothic Book" w:hAnsi="Franklin Gothic Book"/>
          <w:sz w:val="24"/>
          <w:szCs w:val="24"/>
          <w:lang w:val="ru-RU"/>
        </w:rPr>
        <w:t>.</w:t>
      </w:r>
      <w:r w:rsidRPr="008D15AB">
        <w:rPr>
          <w:rFonts w:ascii="Franklin Gothic Book" w:hAnsi="Franklin Gothic Book"/>
          <w:sz w:val="24"/>
          <w:szCs w:val="24"/>
          <w:lang w:val="ru-RU"/>
        </w:rPr>
        <w:t xml:space="preserve"> Требования к характеристикам технических ресурсов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2168"/>
        <w:gridCol w:w="3214"/>
        <w:gridCol w:w="4376"/>
      </w:tblGrid>
      <w:tr w:rsidR="00197016" w:rsidRPr="00365A90" w:rsidTr="00197016">
        <w:trPr>
          <w:trHeight w:val="1235"/>
          <w:tblHeader/>
        </w:trPr>
        <w:tc>
          <w:tcPr>
            <w:tcW w:w="552" w:type="dxa"/>
            <w:shd w:val="clear" w:color="auto" w:fill="auto"/>
            <w:vAlign w:val="center"/>
          </w:tcPr>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 п/п</w:t>
            </w:r>
          </w:p>
        </w:tc>
        <w:tc>
          <w:tcPr>
            <w:tcW w:w="2170" w:type="dxa"/>
            <w:shd w:val="clear" w:color="auto" w:fill="auto"/>
            <w:vAlign w:val="center"/>
          </w:tcPr>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 xml:space="preserve">Наименование </w:t>
            </w:r>
          </w:p>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технических ресурсов</w:t>
            </w:r>
          </w:p>
        </w:tc>
        <w:tc>
          <w:tcPr>
            <w:tcW w:w="3227" w:type="dxa"/>
            <w:shd w:val="clear" w:color="auto" w:fill="auto"/>
            <w:vAlign w:val="center"/>
          </w:tcPr>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Назначение</w:t>
            </w:r>
          </w:p>
        </w:tc>
        <w:tc>
          <w:tcPr>
            <w:tcW w:w="4394" w:type="dxa"/>
            <w:shd w:val="clear" w:color="auto" w:fill="auto"/>
            <w:vAlign w:val="center"/>
          </w:tcPr>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Требуемые технические характеристики</w:t>
            </w:r>
          </w:p>
        </w:tc>
      </w:tr>
      <w:tr w:rsidR="00197016" w:rsidRPr="00365A90" w:rsidTr="00197016">
        <w:trPr>
          <w:trHeight w:val="78"/>
          <w:tblHeader/>
        </w:trPr>
        <w:tc>
          <w:tcPr>
            <w:tcW w:w="552" w:type="dxa"/>
            <w:shd w:val="clear" w:color="auto" w:fill="auto"/>
            <w:vAlign w:val="center"/>
          </w:tcPr>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1</w:t>
            </w:r>
          </w:p>
        </w:tc>
        <w:tc>
          <w:tcPr>
            <w:tcW w:w="2170" w:type="dxa"/>
            <w:shd w:val="clear" w:color="auto" w:fill="auto"/>
            <w:vAlign w:val="center"/>
          </w:tcPr>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2</w:t>
            </w:r>
          </w:p>
        </w:tc>
        <w:tc>
          <w:tcPr>
            <w:tcW w:w="3227" w:type="dxa"/>
            <w:shd w:val="clear" w:color="auto" w:fill="auto"/>
            <w:vAlign w:val="center"/>
          </w:tcPr>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3</w:t>
            </w:r>
          </w:p>
        </w:tc>
        <w:tc>
          <w:tcPr>
            <w:tcW w:w="4394" w:type="dxa"/>
            <w:shd w:val="clear" w:color="auto" w:fill="auto"/>
            <w:vAlign w:val="center"/>
          </w:tcPr>
          <w:p w:rsidR="00197016" w:rsidRPr="00365A90" w:rsidRDefault="00197016" w:rsidP="00197016">
            <w:pPr>
              <w:widowControl w:val="0"/>
              <w:spacing w:line="276" w:lineRule="auto"/>
              <w:jc w:val="center"/>
              <w:rPr>
                <w:rFonts w:ascii="Franklin Gothic Book" w:hAnsi="Franklin Gothic Book"/>
                <w:b/>
                <w:sz w:val="22"/>
                <w:szCs w:val="22"/>
                <w:lang w:val="ru-RU"/>
              </w:rPr>
            </w:pPr>
            <w:r w:rsidRPr="00365A90">
              <w:rPr>
                <w:rFonts w:ascii="Franklin Gothic Book" w:hAnsi="Franklin Gothic Book"/>
                <w:b/>
                <w:sz w:val="22"/>
                <w:szCs w:val="22"/>
                <w:lang w:val="ru-RU"/>
              </w:rPr>
              <w:t>4</w:t>
            </w:r>
          </w:p>
        </w:tc>
      </w:tr>
      <w:tr w:rsidR="00197016" w:rsidRPr="001A5E60" w:rsidTr="00197016">
        <w:trPr>
          <w:trHeight w:val="1259"/>
        </w:trPr>
        <w:tc>
          <w:tcPr>
            <w:tcW w:w="552" w:type="dxa"/>
            <w:shd w:val="clear" w:color="auto" w:fill="auto"/>
            <w:vAlign w:val="center"/>
          </w:tcPr>
          <w:p w:rsidR="00197016" w:rsidRPr="00365A90" w:rsidRDefault="00197016" w:rsidP="00197016">
            <w:pPr>
              <w:jc w:val="center"/>
              <w:rPr>
                <w:rFonts w:ascii="Franklin Gothic Book" w:hAnsi="Franklin Gothic Book"/>
                <w:sz w:val="22"/>
                <w:szCs w:val="22"/>
                <w:lang w:val="ru-RU"/>
              </w:rPr>
            </w:pPr>
            <w:r w:rsidRPr="00365A90">
              <w:rPr>
                <w:rFonts w:ascii="Franklin Gothic Book" w:hAnsi="Franklin Gothic Book"/>
                <w:sz w:val="22"/>
                <w:szCs w:val="22"/>
                <w:lang w:val="ru-RU"/>
              </w:rPr>
              <w:t>1</w:t>
            </w:r>
          </w:p>
        </w:tc>
        <w:tc>
          <w:tcPr>
            <w:tcW w:w="2170" w:type="dxa"/>
            <w:shd w:val="clear" w:color="auto" w:fill="auto"/>
            <w:vAlign w:val="center"/>
          </w:tcPr>
          <w:p w:rsidR="00197016" w:rsidRPr="00365A90" w:rsidRDefault="00197016" w:rsidP="00197016">
            <w:pPr>
              <w:rPr>
                <w:rFonts w:ascii="Franklin Gothic Book" w:hAnsi="Franklin Gothic Book"/>
                <w:sz w:val="22"/>
                <w:szCs w:val="22"/>
                <w:lang w:val="ru-RU"/>
              </w:rPr>
            </w:pPr>
            <w:r w:rsidRPr="00365A90">
              <w:rPr>
                <w:rFonts w:ascii="Franklin Gothic Book" w:hAnsi="Franklin Gothic Book"/>
                <w:sz w:val="22"/>
                <w:szCs w:val="22"/>
                <w:lang w:val="ru-RU"/>
              </w:rPr>
              <w:t>Комплекс беспилотных воздушных судов</w:t>
            </w:r>
          </w:p>
        </w:tc>
        <w:tc>
          <w:tcPr>
            <w:tcW w:w="3227" w:type="dxa"/>
            <w:shd w:val="clear" w:color="auto" w:fill="auto"/>
            <w:vAlign w:val="center"/>
          </w:tcPr>
          <w:p w:rsidR="00197016" w:rsidRPr="00365A90" w:rsidRDefault="00197016" w:rsidP="00197016">
            <w:pPr>
              <w:jc w:val="both"/>
              <w:rPr>
                <w:rFonts w:ascii="Franklin Gothic Book" w:hAnsi="Franklin Gothic Book"/>
                <w:sz w:val="22"/>
                <w:szCs w:val="22"/>
                <w:lang w:val="ru-RU"/>
              </w:rPr>
            </w:pPr>
            <w:r w:rsidRPr="00365A90">
              <w:rPr>
                <w:rFonts w:ascii="Franklin Gothic Book" w:hAnsi="Franklin Gothic Book"/>
                <w:sz w:val="22"/>
                <w:szCs w:val="22"/>
                <w:lang w:val="ru-RU"/>
              </w:rPr>
              <w:t>Мониторинг линейной части магистральных трубопроводов, включая охранную зону и объекты линейной части (узлы запорной арматуры, узлы пуска-приема СОД, переходы МТ через искусственные и естественные преграды, пункты контроля и управления, воздушные линии электропередач)</w:t>
            </w:r>
          </w:p>
        </w:tc>
        <w:tc>
          <w:tcPr>
            <w:tcW w:w="4394" w:type="dxa"/>
            <w:shd w:val="clear" w:color="auto" w:fill="auto"/>
            <w:vAlign w:val="center"/>
          </w:tcPr>
          <w:p w:rsidR="00197016" w:rsidRPr="00365A90" w:rsidRDefault="00197016" w:rsidP="00197016">
            <w:pPr>
              <w:jc w:val="both"/>
              <w:rPr>
                <w:rFonts w:ascii="Franklin Gothic Book" w:hAnsi="Franklin Gothic Book"/>
                <w:sz w:val="22"/>
                <w:szCs w:val="22"/>
                <w:lang w:val="ru-RU"/>
              </w:rPr>
            </w:pPr>
          </w:p>
        </w:tc>
      </w:tr>
      <w:tr w:rsidR="00197016" w:rsidRPr="001A5E60" w:rsidTr="00197016">
        <w:trPr>
          <w:trHeight w:val="1263"/>
        </w:trPr>
        <w:tc>
          <w:tcPr>
            <w:tcW w:w="552" w:type="dxa"/>
            <w:shd w:val="clear" w:color="auto" w:fill="auto"/>
            <w:vAlign w:val="center"/>
          </w:tcPr>
          <w:p w:rsidR="00197016" w:rsidRPr="00365A90" w:rsidRDefault="00197016" w:rsidP="00197016">
            <w:pPr>
              <w:jc w:val="center"/>
              <w:rPr>
                <w:rFonts w:ascii="Franklin Gothic Book" w:hAnsi="Franklin Gothic Book"/>
                <w:sz w:val="22"/>
                <w:szCs w:val="22"/>
                <w:lang w:val="ru-RU"/>
              </w:rPr>
            </w:pPr>
            <w:r w:rsidRPr="00365A90">
              <w:rPr>
                <w:rFonts w:ascii="Franklin Gothic Book" w:hAnsi="Franklin Gothic Book"/>
                <w:sz w:val="22"/>
                <w:szCs w:val="22"/>
                <w:lang w:val="ru-RU"/>
              </w:rPr>
              <w:lastRenderedPageBreak/>
              <w:t>2</w:t>
            </w:r>
          </w:p>
        </w:tc>
        <w:tc>
          <w:tcPr>
            <w:tcW w:w="2170" w:type="dxa"/>
            <w:shd w:val="clear" w:color="auto" w:fill="auto"/>
            <w:vAlign w:val="center"/>
          </w:tcPr>
          <w:p w:rsidR="00197016" w:rsidRPr="00365A90" w:rsidRDefault="00197016" w:rsidP="000A4546">
            <w:pPr>
              <w:jc w:val="both"/>
              <w:rPr>
                <w:rFonts w:ascii="Franklin Gothic Book" w:hAnsi="Franklin Gothic Book"/>
                <w:sz w:val="22"/>
                <w:szCs w:val="22"/>
                <w:lang w:val="ru-RU"/>
              </w:rPr>
            </w:pPr>
            <w:r w:rsidRPr="00365A90">
              <w:rPr>
                <w:rFonts w:ascii="Franklin Gothic Book" w:hAnsi="Franklin Gothic Book"/>
                <w:color w:val="000000" w:themeColor="text1"/>
                <w:sz w:val="24"/>
                <w:szCs w:val="24"/>
                <w:lang w:val="ru-RU"/>
              </w:rPr>
              <w:t>Стационарный командно-диспетчерский пункт</w:t>
            </w:r>
          </w:p>
        </w:tc>
        <w:tc>
          <w:tcPr>
            <w:tcW w:w="3227" w:type="dxa"/>
            <w:shd w:val="clear" w:color="auto" w:fill="auto"/>
            <w:vAlign w:val="center"/>
          </w:tcPr>
          <w:p w:rsidR="00197016" w:rsidRPr="00365A90" w:rsidRDefault="00197016" w:rsidP="000A4546">
            <w:pPr>
              <w:jc w:val="both"/>
              <w:rPr>
                <w:rFonts w:ascii="Franklin Gothic Book" w:hAnsi="Franklin Gothic Book"/>
                <w:sz w:val="22"/>
                <w:szCs w:val="22"/>
                <w:lang w:val="ru-RU"/>
              </w:rPr>
            </w:pPr>
            <w:r w:rsidRPr="00365A90">
              <w:rPr>
                <w:rFonts w:ascii="Franklin Gothic Book" w:hAnsi="Franklin Gothic Book"/>
                <w:sz w:val="22"/>
                <w:szCs w:val="22"/>
                <w:lang w:val="ru-RU"/>
              </w:rPr>
              <w:t>Получение и обработка информации, поступающей с БВС, выявление нарушений ОЗ, формирование и передача отчетов о выя</w:t>
            </w:r>
            <w:r w:rsidR="00261B7A">
              <w:rPr>
                <w:rFonts w:ascii="Franklin Gothic Book" w:hAnsi="Franklin Gothic Book"/>
                <w:sz w:val="22"/>
                <w:szCs w:val="22"/>
                <w:lang w:val="ru-RU"/>
              </w:rPr>
              <w:t>в</w:t>
            </w:r>
            <w:r w:rsidRPr="00365A90">
              <w:rPr>
                <w:rFonts w:ascii="Franklin Gothic Book" w:hAnsi="Franklin Gothic Book"/>
                <w:sz w:val="22"/>
                <w:szCs w:val="22"/>
                <w:lang w:val="ru-RU"/>
              </w:rPr>
              <w:t>ленных нарушениях и ортофотопланов (в том числе геопривязанных).</w:t>
            </w:r>
          </w:p>
        </w:tc>
        <w:tc>
          <w:tcPr>
            <w:tcW w:w="4394" w:type="dxa"/>
            <w:shd w:val="clear" w:color="auto" w:fill="auto"/>
            <w:vAlign w:val="center"/>
          </w:tcPr>
          <w:p w:rsidR="00197016" w:rsidRPr="0086411A" w:rsidRDefault="00197016" w:rsidP="00197016">
            <w:pPr>
              <w:jc w:val="both"/>
              <w:rPr>
                <w:rFonts w:ascii="Franklin Gothic Book" w:hAnsi="Franklin Gothic Book"/>
                <w:sz w:val="22"/>
                <w:szCs w:val="22"/>
                <w:lang w:val="ru-RU"/>
              </w:rPr>
            </w:pPr>
            <w:r w:rsidRPr="0086411A">
              <w:rPr>
                <w:rFonts w:ascii="Franklin Gothic Book" w:hAnsi="Franklin Gothic Book"/>
                <w:sz w:val="22"/>
                <w:szCs w:val="22"/>
                <w:lang w:val="ru-RU"/>
              </w:rPr>
              <w:t>Помещение для размещения;</w:t>
            </w:r>
          </w:p>
          <w:p w:rsidR="00197016" w:rsidRPr="0086411A" w:rsidRDefault="00197016" w:rsidP="00197016">
            <w:pPr>
              <w:jc w:val="both"/>
              <w:rPr>
                <w:rFonts w:ascii="Franklin Gothic Book" w:hAnsi="Franklin Gothic Book"/>
                <w:sz w:val="22"/>
                <w:szCs w:val="22"/>
                <w:lang w:val="ru-RU"/>
              </w:rPr>
            </w:pPr>
            <w:r w:rsidRPr="0086411A">
              <w:rPr>
                <w:rFonts w:ascii="Franklin Gothic Book" w:hAnsi="Franklin Gothic Book"/>
                <w:sz w:val="22"/>
                <w:szCs w:val="22"/>
                <w:lang w:val="ru-RU"/>
              </w:rPr>
              <w:t>На 1 комплекс - 2 рабочих места операторов мониторинга, в том числе 2 АРМ.</w:t>
            </w:r>
          </w:p>
        </w:tc>
      </w:tr>
      <w:tr w:rsidR="00197016" w:rsidRPr="001A5E60" w:rsidTr="00197016">
        <w:trPr>
          <w:trHeight w:val="1263"/>
        </w:trPr>
        <w:tc>
          <w:tcPr>
            <w:tcW w:w="552" w:type="dxa"/>
            <w:shd w:val="clear" w:color="auto" w:fill="auto"/>
            <w:vAlign w:val="center"/>
          </w:tcPr>
          <w:p w:rsidR="00197016" w:rsidRPr="00365A90" w:rsidRDefault="00197016" w:rsidP="00197016">
            <w:pPr>
              <w:jc w:val="center"/>
              <w:rPr>
                <w:rFonts w:ascii="Franklin Gothic Book" w:hAnsi="Franklin Gothic Book"/>
                <w:sz w:val="22"/>
                <w:szCs w:val="22"/>
                <w:lang w:val="ru-RU"/>
              </w:rPr>
            </w:pPr>
            <w:r>
              <w:rPr>
                <w:rFonts w:ascii="Franklin Gothic Book" w:hAnsi="Franklin Gothic Book"/>
                <w:sz w:val="22"/>
                <w:szCs w:val="22"/>
                <w:lang w:val="ru-RU"/>
              </w:rPr>
              <w:t>3</w:t>
            </w:r>
          </w:p>
        </w:tc>
        <w:tc>
          <w:tcPr>
            <w:tcW w:w="2170" w:type="dxa"/>
            <w:shd w:val="clear" w:color="auto" w:fill="auto"/>
            <w:vAlign w:val="center"/>
          </w:tcPr>
          <w:p w:rsidR="00197016" w:rsidRPr="00365A90" w:rsidRDefault="00197016" w:rsidP="000A4546">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АРМ</w:t>
            </w:r>
            <w:r w:rsidRPr="00365A90">
              <w:rPr>
                <w:rFonts w:ascii="Franklin Gothic Book" w:hAnsi="Franklin Gothic Book"/>
                <w:color w:val="000000" w:themeColor="text1"/>
                <w:sz w:val="24"/>
                <w:szCs w:val="24"/>
                <w:lang w:val="ru-RU"/>
              </w:rPr>
              <w:t xml:space="preserve"> специалиста оперативного обнаружения нарушений </w:t>
            </w:r>
          </w:p>
        </w:tc>
        <w:tc>
          <w:tcPr>
            <w:tcW w:w="3227" w:type="dxa"/>
            <w:shd w:val="clear" w:color="auto" w:fill="auto"/>
            <w:vAlign w:val="center"/>
          </w:tcPr>
          <w:p w:rsidR="00197016" w:rsidRPr="00365A90" w:rsidRDefault="00197016" w:rsidP="000A4546">
            <w:pPr>
              <w:jc w:val="both"/>
              <w:rPr>
                <w:rFonts w:ascii="Franklin Gothic Book" w:hAnsi="Franklin Gothic Book"/>
                <w:sz w:val="22"/>
                <w:szCs w:val="22"/>
                <w:lang w:val="ru-RU"/>
              </w:rPr>
            </w:pPr>
            <w:r>
              <w:rPr>
                <w:rFonts w:ascii="Franklin Gothic Book" w:hAnsi="Franklin Gothic Book"/>
                <w:color w:val="000000" w:themeColor="text1"/>
                <w:sz w:val="24"/>
                <w:szCs w:val="24"/>
                <w:lang w:val="ru-RU"/>
              </w:rPr>
              <w:t>Д</w:t>
            </w:r>
            <w:r w:rsidRPr="00365A90">
              <w:rPr>
                <w:rFonts w:ascii="Franklin Gothic Book" w:hAnsi="Franklin Gothic Book"/>
                <w:color w:val="000000" w:themeColor="text1"/>
                <w:sz w:val="24"/>
                <w:szCs w:val="24"/>
                <w:lang w:val="ru-RU"/>
              </w:rPr>
              <w:t>ля выведения информации о ходе выполнения мониторинга</w:t>
            </w:r>
          </w:p>
        </w:tc>
        <w:tc>
          <w:tcPr>
            <w:tcW w:w="4394" w:type="dxa"/>
            <w:shd w:val="clear" w:color="auto" w:fill="auto"/>
            <w:vAlign w:val="center"/>
          </w:tcPr>
          <w:p w:rsidR="00197016" w:rsidRPr="00956460"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Персональный компьютер с монитором не менее 20 дюймов.</w:t>
            </w:r>
          </w:p>
        </w:tc>
      </w:tr>
      <w:tr w:rsidR="00197016" w:rsidRPr="001A5E60" w:rsidTr="00197016">
        <w:trPr>
          <w:trHeight w:val="1263"/>
        </w:trPr>
        <w:tc>
          <w:tcPr>
            <w:tcW w:w="552" w:type="dxa"/>
            <w:shd w:val="clear" w:color="auto" w:fill="auto"/>
            <w:vAlign w:val="center"/>
          </w:tcPr>
          <w:p w:rsidR="00197016" w:rsidRPr="00365A90" w:rsidRDefault="000A4546" w:rsidP="00197016">
            <w:pPr>
              <w:jc w:val="center"/>
              <w:rPr>
                <w:rFonts w:ascii="Franklin Gothic Book" w:hAnsi="Franklin Gothic Book"/>
                <w:sz w:val="22"/>
                <w:szCs w:val="22"/>
                <w:lang w:val="ru-RU"/>
              </w:rPr>
            </w:pPr>
            <w:r>
              <w:rPr>
                <w:rFonts w:ascii="Franklin Gothic Book" w:hAnsi="Franklin Gothic Book"/>
                <w:sz w:val="22"/>
                <w:szCs w:val="22"/>
                <w:lang w:val="ru-RU"/>
              </w:rPr>
              <w:t>4</w:t>
            </w:r>
          </w:p>
        </w:tc>
        <w:tc>
          <w:tcPr>
            <w:tcW w:w="2170" w:type="dxa"/>
            <w:shd w:val="clear" w:color="auto" w:fill="auto"/>
            <w:vAlign w:val="center"/>
          </w:tcPr>
          <w:p w:rsidR="00197016" w:rsidRPr="00365A90" w:rsidRDefault="00197016" w:rsidP="000A4546">
            <w:pPr>
              <w:jc w:val="both"/>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 xml:space="preserve">Программный комплекс </w:t>
            </w:r>
          </w:p>
        </w:tc>
        <w:tc>
          <w:tcPr>
            <w:tcW w:w="3227" w:type="dxa"/>
            <w:shd w:val="clear" w:color="auto" w:fill="auto"/>
            <w:vAlign w:val="center"/>
          </w:tcPr>
          <w:p w:rsidR="00197016" w:rsidRPr="00365A90" w:rsidRDefault="00197016" w:rsidP="000A4546">
            <w:pPr>
              <w:jc w:val="both"/>
              <w:rPr>
                <w:rFonts w:ascii="Franklin Gothic Book" w:hAnsi="Franklin Gothic Book"/>
                <w:sz w:val="22"/>
                <w:szCs w:val="22"/>
                <w:lang w:val="ru-RU"/>
              </w:rPr>
            </w:pPr>
            <w:r>
              <w:rPr>
                <w:rFonts w:ascii="Franklin Gothic Book" w:hAnsi="Franklin Gothic Book"/>
                <w:color w:val="000000" w:themeColor="text1"/>
                <w:sz w:val="24"/>
                <w:szCs w:val="24"/>
                <w:lang w:val="ru-RU"/>
              </w:rPr>
              <w:t>Д</w:t>
            </w:r>
            <w:r w:rsidRPr="00365A90">
              <w:rPr>
                <w:rFonts w:ascii="Franklin Gothic Book" w:hAnsi="Franklin Gothic Book"/>
                <w:color w:val="000000" w:themeColor="text1"/>
                <w:sz w:val="24"/>
                <w:szCs w:val="24"/>
                <w:lang w:val="ru-RU"/>
              </w:rPr>
              <w:t>ля обработки и передачи данных с БВС в режиме реального времени (онлайн режиме), выявления нарушений, формирования и направления карточек выявленных нарушений с описанием (фотография выявленного нарушения, координаты нарушения, описание нарушения)</w:t>
            </w:r>
          </w:p>
        </w:tc>
        <w:tc>
          <w:tcPr>
            <w:tcW w:w="4394" w:type="dxa"/>
            <w:shd w:val="clear" w:color="auto" w:fill="auto"/>
            <w:vAlign w:val="center"/>
          </w:tcPr>
          <w:p w:rsidR="00197016"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956460">
              <w:rPr>
                <w:rFonts w:ascii="Franklin Gothic Book" w:hAnsi="Franklin Gothic Book"/>
                <w:sz w:val="22"/>
                <w:szCs w:val="22"/>
                <w:lang w:val="ru-RU"/>
              </w:rPr>
              <w:t>организацию хранения изображений в формате JPEG, как с привязкой ко времени, дате и координатам осуществления съемки, так и без;</w:t>
            </w:r>
          </w:p>
          <w:p w:rsidR="00197016" w:rsidRPr="00956460"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956460">
              <w:rPr>
                <w:rFonts w:ascii="Franklin Gothic Book" w:hAnsi="Franklin Gothic Book"/>
                <w:sz w:val="22"/>
                <w:szCs w:val="22"/>
                <w:lang w:val="ru-RU"/>
              </w:rPr>
              <w:t>геопривязку в системах координат WGS-84 (другие системы координат по согласованию Сторон и в соответствии с требованиями Законодательства РФ);</w:t>
            </w:r>
          </w:p>
          <w:p w:rsidR="00197016" w:rsidRPr="00956460"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956460">
              <w:rPr>
                <w:rFonts w:ascii="Franklin Gothic Book" w:hAnsi="Franklin Gothic Book"/>
                <w:sz w:val="22"/>
                <w:szCs w:val="22"/>
                <w:lang w:val="ru-RU"/>
              </w:rPr>
              <w:t>организацию хранения данных в разрезе маршрутов, даты полета;</w:t>
            </w:r>
          </w:p>
          <w:p w:rsidR="00197016"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956460">
              <w:rPr>
                <w:rFonts w:ascii="Franklin Gothic Book" w:hAnsi="Franklin Gothic Book"/>
                <w:sz w:val="22"/>
                <w:szCs w:val="22"/>
                <w:lang w:val="ru-RU"/>
              </w:rPr>
              <w:t>просмотр изображения и информации о нем;</w:t>
            </w:r>
          </w:p>
          <w:p w:rsidR="00197016" w:rsidRPr="00956460"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956460">
              <w:rPr>
                <w:rFonts w:ascii="Franklin Gothic Book" w:hAnsi="Franklin Gothic Book"/>
                <w:sz w:val="22"/>
                <w:szCs w:val="22"/>
                <w:lang w:val="ru-RU"/>
              </w:rPr>
              <w:t>наличие механизма запрета на удаление данных пользователями из системы;</w:t>
            </w:r>
          </w:p>
          <w:p w:rsidR="00197016" w:rsidRPr="00956460"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956460">
              <w:rPr>
                <w:rFonts w:ascii="Franklin Gothic Book" w:hAnsi="Franklin Gothic Book"/>
                <w:sz w:val="22"/>
                <w:szCs w:val="22"/>
                <w:lang w:val="ru-RU"/>
              </w:rPr>
              <w:t>просмотр видео информации;</w:t>
            </w:r>
          </w:p>
          <w:p w:rsidR="00197016"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956460">
              <w:rPr>
                <w:rFonts w:ascii="Franklin Gothic Book" w:hAnsi="Franklin Gothic Book"/>
                <w:sz w:val="22"/>
                <w:szCs w:val="22"/>
                <w:lang w:val="ru-RU"/>
              </w:rPr>
              <w:t>декодирование видео информации в формат приемлемый для хранения;</w:t>
            </w:r>
          </w:p>
          <w:p w:rsidR="00197016"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956460">
              <w:rPr>
                <w:rFonts w:ascii="Franklin Gothic Book" w:hAnsi="Franklin Gothic Book"/>
                <w:sz w:val="22"/>
                <w:szCs w:val="22"/>
                <w:lang w:val="ru-RU"/>
              </w:rPr>
              <w:t>просмотр видео в режиме реального времени.</w:t>
            </w:r>
          </w:p>
          <w:p w:rsidR="00197016" w:rsidRPr="00956460" w:rsidRDefault="00197016" w:rsidP="00197016">
            <w:pPr>
              <w:jc w:val="both"/>
              <w:rPr>
                <w:rFonts w:ascii="Franklin Gothic Book" w:hAnsi="Franklin Gothic Book"/>
                <w:sz w:val="22"/>
                <w:szCs w:val="22"/>
                <w:lang w:val="ru-RU"/>
              </w:rPr>
            </w:pPr>
            <w:r w:rsidRPr="00685428">
              <w:rPr>
                <w:rFonts w:ascii="Franklin Gothic Book" w:hAnsi="Franklin Gothic Book"/>
                <w:sz w:val="22"/>
                <w:szCs w:val="22"/>
                <w:lang w:val="ru-RU"/>
              </w:rPr>
              <w:t>Для аутентификации пользователя системы должна быть реализована на основе логина и пароля</w:t>
            </w:r>
            <w:r>
              <w:rPr>
                <w:rFonts w:ascii="Franklin Gothic Book" w:hAnsi="Franklin Gothic Book"/>
                <w:sz w:val="22"/>
                <w:szCs w:val="22"/>
                <w:lang w:val="ru-RU"/>
              </w:rPr>
              <w:t>.</w:t>
            </w:r>
          </w:p>
        </w:tc>
      </w:tr>
      <w:tr w:rsidR="00197016" w:rsidRPr="001A5E60" w:rsidTr="00197016">
        <w:trPr>
          <w:trHeight w:val="1263"/>
        </w:trPr>
        <w:tc>
          <w:tcPr>
            <w:tcW w:w="552" w:type="dxa"/>
            <w:shd w:val="clear" w:color="auto" w:fill="auto"/>
            <w:vAlign w:val="center"/>
          </w:tcPr>
          <w:p w:rsidR="00197016" w:rsidRPr="00365A90" w:rsidRDefault="000A4546" w:rsidP="00197016">
            <w:pPr>
              <w:jc w:val="center"/>
              <w:rPr>
                <w:rFonts w:ascii="Franklin Gothic Book" w:hAnsi="Franklin Gothic Book"/>
                <w:sz w:val="22"/>
                <w:szCs w:val="22"/>
                <w:lang w:val="ru-RU"/>
              </w:rPr>
            </w:pPr>
            <w:r>
              <w:rPr>
                <w:rFonts w:ascii="Franklin Gothic Book" w:hAnsi="Franklin Gothic Book"/>
                <w:sz w:val="22"/>
                <w:szCs w:val="22"/>
                <w:lang w:val="ru-RU"/>
              </w:rPr>
              <w:t>5</w:t>
            </w:r>
          </w:p>
        </w:tc>
        <w:tc>
          <w:tcPr>
            <w:tcW w:w="2170" w:type="dxa"/>
            <w:shd w:val="clear" w:color="auto" w:fill="auto"/>
            <w:vAlign w:val="center"/>
          </w:tcPr>
          <w:p w:rsidR="00197016" w:rsidRPr="00365A90" w:rsidRDefault="00197016" w:rsidP="000A4546">
            <w:pPr>
              <w:jc w:val="both"/>
              <w:rPr>
                <w:rFonts w:ascii="Franklin Gothic Book" w:hAnsi="Franklin Gothic Book"/>
                <w:sz w:val="22"/>
                <w:szCs w:val="22"/>
                <w:lang w:val="ru-RU"/>
              </w:rPr>
            </w:pPr>
            <w:r w:rsidRPr="00365A90">
              <w:rPr>
                <w:rFonts w:ascii="Franklin Gothic Book" w:hAnsi="Franklin Gothic Book"/>
                <w:sz w:val="22"/>
                <w:szCs w:val="22"/>
                <w:lang w:val="ru-RU"/>
              </w:rPr>
              <w:t>Мобильный командно-диспетчерский пункт</w:t>
            </w:r>
          </w:p>
        </w:tc>
        <w:tc>
          <w:tcPr>
            <w:tcW w:w="3227" w:type="dxa"/>
            <w:shd w:val="clear" w:color="auto" w:fill="auto"/>
            <w:vAlign w:val="center"/>
          </w:tcPr>
          <w:p w:rsidR="00197016" w:rsidRPr="00365A90" w:rsidRDefault="00197016" w:rsidP="000A4546">
            <w:pPr>
              <w:ind w:right="-92"/>
              <w:jc w:val="both"/>
              <w:rPr>
                <w:rFonts w:ascii="Franklin Gothic Book" w:hAnsi="Franklin Gothic Book"/>
                <w:sz w:val="22"/>
                <w:szCs w:val="22"/>
                <w:lang w:val="ru-RU"/>
              </w:rPr>
            </w:pPr>
            <w:r w:rsidRPr="0086411A">
              <w:rPr>
                <w:rFonts w:ascii="Franklin Gothic Book" w:hAnsi="Franklin Gothic Book"/>
                <w:sz w:val="22"/>
                <w:szCs w:val="22"/>
                <w:lang w:val="ru-RU"/>
              </w:rPr>
              <w:t>Обе</w:t>
            </w:r>
            <w:r w:rsidRPr="0086411A">
              <w:rPr>
                <w:rFonts w:ascii="Franklin Gothic Book" w:hAnsi="Franklin Gothic Book"/>
                <w:sz w:val="22"/>
                <w:szCs w:val="22"/>
                <w:lang w:val="en-US"/>
              </w:rPr>
              <w:t>c</w:t>
            </w:r>
            <w:r w:rsidRPr="0086411A">
              <w:rPr>
                <w:rFonts w:ascii="Franklin Gothic Book" w:hAnsi="Franklin Gothic Book"/>
                <w:sz w:val="22"/>
                <w:szCs w:val="22"/>
                <w:lang w:val="ru-RU"/>
              </w:rPr>
              <w:t>печение полета</w:t>
            </w:r>
            <w:r w:rsidRPr="00A33D8E">
              <w:rPr>
                <w:rFonts w:ascii="Franklin Gothic Book" w:hAnsi="Franklin Gothic Book"/>
                <w:sz w:val="22"/>
                <w:szCs w:val="22"/>
                <w:lang w:val="ru-RU"/>
              </w:rPr>
              <w:t xml:space="preserve"> </w:t>
            </w:r>
            <w:r w:rsidRPr="00365A90">
              <w:rPr>
                <w:rFonts w:ascii="Franklin Gothic Book" w:hAnsi="Franklin Gothic Book"/>
                <w:sz w:val="22"/>
                <w:szCs w:val="22"/>
                <w:lang w:val="ru-RU"/>
              </w:rPr>
              <w:t>БВС, получение информации, поступающей с БВС, выявление нарушений ОЗ</w:t>
            </w:r>
          </w:p>
        </w:tc>
        <w:tc>
          <w:tcPr>
            <w:tcW w:w="4394" w:type="dxa"/>
            <w:shd w:val="clear" w:color="auto" w:fill="auto"/>
            <w:vAlign w:val="center"/>
          </w:tcPr>
          <w:p w:rsidR="00197016" w:rsidRPr="00365A90" w:rsidRDefault="00197016" w:rsidP="00197016">
            <w:pPr>
              <w:jc w:val="both"/>
              <w:rPr>
                <w:rFonts w:ascii="Franklin Gothic Book" w:hAnsi="Franklin Gothic Book"/>
                <w:sz w:val="22"/>
                <w:szCs w:val="22"/>
                <w:lang w:val="ru-RU"/>
              </w:rPr>
            </w:pPr>
            <w:r w:rsidRPr="00365A90">
              <w:rPr>
                <w:rFonts w:ascii="Franklin Gothic Book" w:hAnsi="Franklin Gothic Book"/>
                <w:sz w:val="22"/>
                <w:szCs w:val="22"/>
                <w:lang w:val="ru-RU"/>
              </w:rPr>
              <w:t>Мобильный командно-диспетчерский пункт должен содержать:</w:t>
            </w:r>
          </w:p>
          <w:p w:rsidR="00197016" w:rsidRPr="00365A90" w:rsidRDefault="00197016" w:rsidP="00197016">
            <w:pPr>
              <w:jc w:val="both"/>
              <w:rPr>
                <w:rFonts w:ascii="Franklin Gothic Book" w:hAnsi="Franklin Gothic Book"/>
                <w:sz w:val="22"/>
                <w:szCs w:val="22"/>
                <w:lang w:val="ru-RU"/>
              </w:rPr>
            </w:pPr>
            <w:r w:rsidRPr="00365A90">
              <w:rPr>
                <w:rFonts w:ascii="Franklin Gothic Book" w:hAnsi="Franklin Gothic Book"/>
                <w:sz w:val="22"/>
                <w:szCs w:val="22"/>
                <w:lang w:val="ru-RU"/>
              </w:rPr>
              <w:t>- автотранспортное средство повышенной проходимости с оборудованным местом для работы оператора БВС;</w:t>
            </w:r>
          </w:p>
          <w:p w:rsidR="00197016" w:rsidRPr="00365A90" w:rsidRDefault="00197016" w:rsidP="00197016">
            <w:pPr>
              <w:jc w:val="both"/>
              <w:rPr>
                <w:rFonts w:ascii="Franklin Gothic Book" w:hAnsi="Franklin Gothic Book"/>
                <w:sz w:val="22"/>
                <w:szCs w:val="22"/>
                <w:lang w:val="ru-RU"/>
              </w:rPr>
            </w:pPr>
            <w:r w:rsidRPr="00365A90">
              <w:rPr>
                <w:rFonts w:ascii="Franklin Gothic Book" w:hAnsi="Franklin Gothic Book"/>
                <w:sz w:val="22"/>
                <w:szCs w:val="22"/>
                <w:lang w:val="ru-RU"/>
              </w:rPr>
              <w:t>- беспилотное воздушное судно, с необходимым резервом для безусловного выполнения мониторинга;</w:t>
            </w:r>
          </w:p>
          <w:p w:rsidR="00197016" w:rsidRPr="00365A90" w:rsidRDefault="00197016" w:rsidP="00197016">
            <w:pPr>
              <w:jc w:val="both"/>
              <w:rPr>
                <w:rFonts w:ascii="Franklin Gothic Book" w:hAnsi="Franklin Gothic Book"/>
                <w:sz w:val="22"/>
                <w:szCs w:val="22"/>
                <w:lang w:val="ru-RU"/>
              </w:rPr>
            </w:pPr>
            <w:r w:rsidRPr="00365A90">
              <w:rPr>
                <w:rFonts w:ascii="Franklin Gothic Book" w:hAnsi="Franklin Gothic Book"/>
                <w:sz w:val="22"/>
                <w:szCs w:val="22"/>
                <w:lang w:val="ru-RU"/>
              </w:rPr>
              <w:t>- комплект целевых нагрузок (фото-, видео-, совмещенные целевые нагрузки);</w:t>
            </w:r>
          </w:p>
          <w:p w:rsidR="00197016" w:rsidRPr="00365A90" w:rsidRDefault="00197016" w:rsidP="00197016">
            <w:pPr>
              <w:jc w:val="both"/>
              <w:rPr>
                <w:rFonts w:ascii="Franklin Gothic Book" w:hAnsi="Franklin Gothic Book"/>
                <w:sz w:val="22"/>
                <w:szCs w:val="22"/>
                <w:lang w:val="ru-RU"/>
              </w:rPr>
            </w:pPr>
            <w:r w:rsidRPr="00365A90">
              <w:rPr>
                <w:rFonts w:ascii="Franklin Gothic Book" w:hAnsi="Franklin Gothic Book"/>
                <w:sz w:val="22"/>
                <w:szCs w:val="22"/>
                <w:lang w:val="ru-RU"/>
              </w:rPr>
              <w:t>- оборудование для управления БВС (НСУ с резервным комплектом, антенное оборудование, позволяющее выполнять управление, приём-передачу данных на НСУ)</w:t>
            </w:r>
            <w:r>
              <w:rPr>
                <w:rFonts w:ascii="Franklin Gothic Book" w:hAnsi="Franklin Gothic Book"/>
                <w:sz w:val="22"/>
                <w:szCs w:val="22"/>
                <w:lang w:val="ru-RU"/>
              </w:rPr>
              <w:t>.</w:t>
            </w:r>
          </w:p>
        </w:tc>
      </w:tr>
      <w:tr w:rsidR="00197016" w:rsidRPr="001A5E60" w:rsidTr="00197016">
        <w:trPr>
          <w:trHeight w:val="1263"/>
        </w:trPr>
        <w:tc>
          <w:tcPr>
            <w:tcW w:w="552" w:type="dxa"/>
            <w:shd w:val="clear" w:color="auto" w:fill="FFFFFF" w:themeFill="background1"/>
            <w:vAlign w:val="center"/>
          </w:tcPr>
          <w:p w:rsidR="00197016" w:rsidRPr="0086411A" w:rsidRDefault="000A4546" w:rsidP="00197016">
            <w:pPr>
              <w:jc w:val="center"/>
              <w:rPr>
                <w:rFonts w:ascii="Franklin Gothic Book" w:hAnsi="Franklin Gothic Book"/>
                <w:sz w:val="22"/>
                <w:szCs w:val="22"/>
                <w:lang w:val="ru-RU"/>
              </w:rPr>
            </w:pPr>
            <w:r>
              <w:rPr>
                <w:rFonts w:ascii="Franklin Gothic Book" w:hAnsi="Franklin Gothic Book"/>
                <w:sz w:val="22"/>
                <w:szCs w:val="22"/>
                <w:lang w:val="ru-RU"/>
              </w:rPr>
              <w:lastRenderedPageBreak/>
              <w:t>5</w:t>
            </w:r>
            <w:r w:rsidR="00197016" w:rsidRPr="0086411A">
              <w:rPr>
                <w:rFonts w:ascii="Franklin Gothic Book" w:hAnsi="Franklin Gothic Book"/>
                <w:sz w:val="22"/>
                <w:szCs w:val="22"/>
                <w:lang w:val="ru-RU"/>
              </w:rPr>
              <w:t>.1</w:t>
            </w:r>
          </w:p>
        </w:tc>
        <w:tc>
          <w:tcPr>
            <w:tcW w:w="2170" w:type="dxa"/>
            <w:shd w:val="clear" w:color="auto" w:fill="FFFFFF" w:themeFill="background1"/>
            <w:vAlign w:val="center"/>
          </w:tcPr>
          <w:p w:rsidR="00197016" w:rsidRPr="00365A90" w:rsidRDefault="00197016" w:rsidP="000A4546">
            <w:pPr>
              <w:jc w:val="both"/>
              <w:rPr>
                <w:rFonts w:ascii="Franklin Gothic Book" w:hAnsi="Franklin Gothic Book"/>
                <w:sz w:val="22"/>
                <w:szCs w:val="22"/>
                <w:lang w:val="ru-RU"/>
              </w:rPr>
            </w:pPr>
            <w:r>
              <w:rPr>
                <w:rFonts w:ascii="Franklin Gothic Book" w:hAnsi="Franklin Gothic Book"/>
                <w:sz w:val="22"/>
                <w:szCs w:val="22"/>
                <w:lang w:val="ru-RU"/>
              </w:rPr>
              <w:t>А</w:t>
            </w:r>
            <w:r w:rsidRPr="00CB7F85">
              <w:rPr>
                <w:rFonts w:ascii="Franklin Gothic Book" w:hAnsi="Franklin Gothic Book"/>
                <w:sz w:val="22"/>
                <w:szCs w:val="22"/>
                <w:lang w:val="ru-RU"/>
              </w:rPr>
              <w:t>втотранспортное средство повышенной проходимости с оборудованным местом для работы оператора БВС</w:t>
            </w:r>
          </w:p>
        </w:tc>
        <w:tc>
          <w:tcPr>
            <w:tcW w:w="3227" w:type="dxa"/>
            <w:shd w:val="clear" w:color="auto" w:fill="FFFFFF" w:themeFill="background1"/>
            <w:vAlign w:val="center"/>
          </w:tcPr>
          <w:p w:rsidR="00197016" w:rsidRPr="00365A90" w:rsidRDefault="00197016" w:rsidP="000A4546">
            <w:pPr>
              <w:ind w:right="-92"/>
              <w:jc w:val="both"/>
              <w:rPr>
                <w:rFonts w:ascii="Franklin Gothic Book" w:hAnsi="Franklin Gothic Book"/>
                <w:sz w:val="22"/>
                <w:szCs w:val="22"/>
                <w:lang w:val="ru-RU"/>
              </w:rPr>
            </w:pPr>
            <w:r>
              <w:rPr>
                <w:rFonts w:ascii="Franklin Gothic Book" w:hAnsi="Franklin Gothic Book"/>
                <w:sz w:val="22"/>
                <w:szCs w:val="22"/>
                <w:lang w:val="ru-RU"/>
              </w:rPr>
              <w:t>Предназначено для перевозки комплекса БВС и оборудования, размещения операторов БВС.</w:t>
            </w:r>
          </w:p>
        </w:tc>
        <w:tc>
          <w:tcPr>
            <w:tcW w:w="4394" w:type="dxa"/>
            <w:shd w:val="clear" w:color="auto" w:fill="FFFFFF" w:themeFill="background1"/>
            <w:vAlign w:val="center"/>
          </w:tcPr>
          <w:p w:rsidR="00197016" w:rsidRPr="00365A90" w:rsidRDefault="00197016" w:rsidP="00197016">
            <w:pPr>
              <w:jc w:val="both"/>
              <w:rPr>
                <w:rFonts w:ascii="Franklin Gothic Book" w:hAnsi="Franklin Gothic Book"/>
                <w:sz w:val="22"/>
                <w:szCs w:val="22"/>
                <w:lang w:val="ru-RU"/>
              </w:rPr>
            </w:pPr>
            <w:r>
              <w:rPr>
                <w:rFonts w:ascii="Franklin Gothic Book" w:hAnsi="Franklin Gothic Book"/>
                <w:sz w:val="22"/>
                <w:szCs w:val="22"/>
                <w:lang w:val="ru-RU"/>
              </w:rPr>
              <w:t>А</w:t>
            </w:r>
            <w:r w:rsidRPr="00CB7F85">
              <w:rPr>
                <w:rFonts w:ascii="Franklin Gothic Book" w:hAnsi="Franklin Gothic Book"/>
                <w:sz w:val="22"/>
                <w:szCs w:val="22"/>
                <w:lang w:val="ru-RU"/>
              </w:rPr>
              <w:t>втотранспортное средство повышенной проходимости с</w:t>
            </w:r>
            <w:r>
              <w:rPr>
                <w:rFonts w:ascii="Franklin Gothic Book" w:hAnsi="Franklin Gothic Book"/>
                <w:sz w:val="22"/>
                <w:szCs w:val="22"/>
                <w:lang w:val="ru-RU"/>
              </w:rPr>
              <w:t xml:space="preserve"> колесной формулой 4*4 или 6*6</w:t>
            </w:r>
          </w:p>
        </w:tc>
      </w:tr>
      <w:tr w:rsidR="00197016" w:rsidRPr="001A5E60" w:rsidTr="00197016">
        <w:trPr>
          <w:trHeight w:val="1128"/>
        </w:trPr>
        <w:tc>
          <w:tcPr>
            <w:tcW w:w="552" w:type="dxa"/>
            <w:shd w:val="clear" w:color="auto" w:fill="auto"/>
            <w:vAlign w:val="center"/>
          </w:tcPr>
          <w:p w:rsidR="00197016" w:rsidRPr="0086411A" w:rsidRDefault="000A4546" w:rsidP="00197016">
            <w:pPr>
              <w:jc w:val="center"/>
              <w:rPr>
                <w:rFonts w:ascii="Franklin Gothic Book" w:hAnsi="Franklin Gothic Book"/>
                <w:sz w:val="22"/>
                <w:szCs w:val="22"/>
                <w:lang w:val="ru-RU"/>
              </w:rPr>
            </w:pPr>
            <w:r>
              <w:rPr>
                <w:rFonts w:ascii="Franklin Gothic Book" w:hAnsi="Franklin Gothic Book"/>
                <w:sz w:val="22"/>
                <w:szCs w:val="22"/>
                <w:lang w:val="ru-RU"/>
              </w:rPr>
              <w:t>5</w:t>
            </w:r>
            <w:r w:rsidR="00197016" w:rsidRPr="0086411A">
              <w:rPr>
                <w:rFonts w:ascii="Franklin Gothic Book" w:hAnsi="Franklin Gothic Book"/>
                <w:sz w:val="22"/>
                <w:szCs w:val="22"/>
                <w:lang w:val="ru-RU"/>
              </w:rPr>
              <w:t>.2</w:t>
            </w:r>
          </w:p>
        </w:tc>
        <w:tc>
          <w:tcPr>
            <w:tcW w:w="2170" w:type="dxa"/>
            <w:shd w:val="clear" w:color="auto" w:fill="auto"/>
            <w:vAlign w:val="center"/>
          </w:tcPr>
          <w:p w:rsidR="00197016" w:rsidRPr="00365A90" w:rsidRDefault="00197016" w:rsidP="000A4546">
            <w:pPr>
              <w:jc w:val="both"/>
              <w:rPr>
                <w:rFonts w:ascii="Franklin Gothic Book" w:hAnsi="Franklin Gothic Book"/>
                <w:sz w:val="22"/>
                <w:szCs w:val="22"/>
                <w:lang w:val="ru-RU"/>
              </w:rPr>
            </w:pPr>
            <w:r w:rsidRPr="000C7E51">
              <w:rPr>
                <w:rFonts w:ascii="Franklin Gothic Book" w:hAnsi="Franklin Gothic Book"/>
                <w:sz w:val="22"/>
                <w:szCs w:val="22"/>
                <w:lang w:val="ru-RU"/>
              </w:rPr>
              <w:t>Беспилотное воздушное судно, с необходимым резервом для безусловного выполнения мониторинга (1 основное, 1 резервное)</w:t>
            </w:r>
          </w:p>
        </w:tc>
        <w:tc>
          <w:tcPr>
            <w:tcW w:w="3227" w:type="dxa"/>
            <w:shd w:val="clear" w:color="auto" w:fill="auto"/>
            <w:vAlign w:val="center"/>
          </w:tcPr>
          <w:p w:rsidR="00197016" w:rsidRPr="00365A90" w:rsidRDefault="00197016" w:rsidP="000A4546">
            <w:pPr>
              <w:ind w:right="-92"/>
              <w:jc w:val="both"/>
              <w:rPr>
                <w:rFonts w:ascii="Franklin Gothic Book" w:hAnsi="Franklin Gothic Book"/>
                <w:sz w:val="22"/>
                <w:szCs w:val="22"/>
                <w:lang w:val="ru-RU"/>
              </w:rPr>
            </w:pPr>
            <w:r w:rsidRPr="00365A90">
              <w:rPr>
                <w:rFonts w:ascii="Franklin Gothic Book" w:hAnsi="Franklin Gothic Book"/>
                <w:sz w:val="22"/>
                <w:szCs w:val="22"/>
                <w:lang w:val="ru-RU"/>
              </w:rPr>
              <w:t>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w:t>
            </w:r>
          </w:p>
        </w:tc>
        <w:tc>
          <w:tcPr>
            <w:tcW w:w="4394" w:type="dxa"/>
            <w:shd w:val="clear" w:color="auto" w:fill="auto"/>
            <w:vAlign w:val="center"/>
          </w:tcPr>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 xml:space="preserve">- температура эксплуатации от -40 до +40 градусов С; </w:t>
            </w:r>
          </w:p>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 максимальная продолжительность полета не менее 1 часа;</w:t>
            </w:r>
          </w:p>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 средняя скорость полета не менее 60 км/ч;</w:t>
            </w:r>
          </w:p>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 возможность управления на всем протяжении маршрута мониторинга;</w:t>
            </w:r>
          </w:p>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 xml:space="preserve">- возможность передачи видеоизображения с БВС в режиме реального времени по цифровому видеоканалу на всем протяжении маршрута мониторинга </w:t>
            </w:r>
            <w:r w:rsidRPr="00D64E1D">
              <w:rPr>
                <w:rFonts w:ascii="Franklin Gothic Book" w:hAnsi="Franklin Gothic Book"/>
                <w:sz w:val="22"/>
                <w:szCs w:val="22"/>
                <w:lang w:val="ru-RU"/>
              </w:rPr>
              <w:t>с разрешением не менее – 1280x720 (HD) пикселов</w:t>
            </w:r>
            <w:r w:rsidRPr="00E031AA">
              <w:rPr>
                <w:rFonts w:ascii="Franklin Gothic Book" w:hAnsi="Franklin Gothic Book"/>
                <w:sz w:val="22"/>
                <w:szCs w:val="22"/>
                <w:lang w:val="ru-RU"/>
              </w:rPr>
              <w:t>;</w:t>
            </w:r>
          </w:p>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-выдерживать порывы ветра до 12 м/с;</w:t>
            </w:r>
          </w:p>
        </w:tc>
      </w:tr>
      <w:tr w:rsidR="00197016" w:rsidRPr="00E031AA" w:rsidTr="00197016">
        <w:trPr>
          <w:trHeight w:val="1128"/>
        </w:trPr>
        <w:tc>
          <w:tcPr>
            <w:tcW w:w="552" w:type="dxa"/>
            <w:shd w:val="clear" w:color="auto" w:fill="auto"/>
            <w:vAlign w:val="center"/>
          </w:tcPr>
          <w:p w:rsidR="00197016" w:rsidRPr="0086411A" w:rsidRDefault="000A4546" w:rsidP="00197016">
            <w:pPr>
              <w:jc w:val="center"/>
              <w:rPr>
                <w:rFonts w:ascii="Franklin Gothic Book" w:hAnsi="Franklin Gothic Book"/>
                <w:sz w:val="22"/>
                <w:szCs w:val="22"/>
                <w:lang w:val="ru-RU"/>
              </w:rPr>
            </w:pPr>
            <w:r>
              <w:rPr>
                <w:rFonts w:ascii="Franklin Gothic Book" w:hAnsi="Franklin Gothic Book"/>
                <w:sz w:val="22"/>
                <w:szCs w:val="22"/>
                <w:lang w:val="ru-RU"/>
              </w:rPr>
              <w:t>5</w:t>
            </w:r>
            <w:r w:rsidR="00197016" w:rsidRPr="0086411A">
              <w:rPr>
                <w:rFonts w:ascii="Franklin Gothic Book" w:hAnsi="Franklin Gothic Book"/>
                <w:sz w:val="22"/>
                <w:szCs w:val="22"/>
                <w:lang w:val="ru-RU"/>
              </w:rPr>
              <w:t>.3</w:t>
            </w:r>
          </w:p>
        </w:tc>
        <w:tc>
          <w:tcPr>
            <w:tcW w:w="2170" w:type="dxa"/>
            <w:shd w:val="clear" w:color="auto" w:fill="auto"/>
            <w:vAlign w:val="center"/>
          </w:tcPr>
          <w:p w:rsidR="00197016" w:rsidRPr="00365A90" w:rsidRDefault="00197016" w:rsidP="000A4546">
            <w:pPr>
              <w:jc w:val="both"/>
              <w:rPr>
                <w:rFonts w:ascii="Franklin Gothic Book" w:hAnsi="Franklin Gothic Book"/>
                <w:sz w:val="22"/>
                <w:szCs w:val="22"/>
                <w:lang w:val="ru-RU"/>
              </w:rPr>
            </w:pPr>
            <w:r w:rsidRPr="00365A90">
              <w:rPr>
                <w:rFonts w:ascii="Franklin Gothic Book" w:hAnsi="Franklin Gothic Book"/>
                <w:sz w:val="22"/>
                <w:szCs w:val="22"/>
                <w:lang w:val="ru-RU"/>
              </w:rPr>
              <w:t>Целевая нагрузка</w:t>
            </w:r>
          </w:p>
        </w:tc>
        <w:tc>
          <w:tcPr>
            <w:tcW w:w="3227" w:type="dxa"/>
            <w:shd w:val="clear" w:color="auto" w:fill="auto"/>
            <w:vAlign w:val="center"/>
          </w:tcPr>
          <w:p w:rsidR="00197016" w:rsidRPr="00365A90" w:rsidRDefault="00197016" w:rsidP="000A4546">
            <w:pPr>
              <w:ind w:right="-92"/>
              <w:jc w:val="both"/>
              <w:rPr>
                <w:rFonts w:ascii="Franklin Gothic Book" w:hAnsi="Franklin Gothic Book"/>
                <w:sz w:val="22"/>
                <w:szCs w:val="22"/>
                <w:lang w:val="ru-RU"/>
              </w:rPr>
            </w:pPr>
            <w:r w:rsidRPr="00365A90">
              <w:rPr>
                <w:rFonts w:ascii="Franklin Gothic Book" w:hAnsi="Franklin Gothic Book"/>
                <w:sz w:val="22"/>
                <w:szCs w:val="22"/>
                <w:lang w:val="ru-RU"/>
              </w:rPr>
              <w:t>Сбор и передача информации на М-КДП (С-КДП) в режиме реального времени (онлайн режиме)</w:t>
            </w:r>
          </w:p>
        </w:tc>
        <w:tc>
          <w:tcPr>
            <w:tcW w:w="4394" w:type="dxa"/>
            <w:shd w:val="clear" w:color="auto" w:fill="auto"/>
            <w:vAlign w:val="center"/>
          </w:tcPr>
          <w:p w:rsidR="00197016" w:rsidRPr="00E031AA" w:rsidRDefault="00197016" w:rsidP="00197016">
            <w:pPr>
              <w:ind w:right="-92"/>
              <w:jc w:val="both"/>
              <w:rPr>
                <w:rFonts w:ascii="Franklin Gothic Book" w:hAnsi="Franklin Gothic Book"/>
                <w:sz w:val="22"/>
                <w:szCs w:val="22"/>
                <w:lang w:val="ru-RU"/>
              </w:rPr>
            </w:pPr>
            <w:r w:rsidRPr="00E031AA">
              <w:rPr>
                <w:rFonts w:ascii="Franklin Gothic Book" w:hAnsi="Franklin Gothic Book"/>
                <w:sz w:val="22"/>
                <w:szCs w:val="22"/>
                <w:lang w:val="ru-RU"/>
              </w:rPr>
              <w:t>Видеокамера на гиростабилизированной платформе:</w:t>
            </w:r>
          </w:p>
          <w:p w:rsidR="00197016" w:rsidRPr="00E031AA" w:rsidRDefault="00197016" w:rsidP="00197016">
            <w:pPr>
              <w:ind w:right="-92"/>
              <w:jc w:val="both"/>
              <w:rPr>
                <w:rFonts w:ascii="Franklin Gothic Book" w:hAnsi="Franklin Gothic Book"/>
                <w:sz w:val="22"/>
                <w:szCs w:val="22"/>
                <w:lang w:val="ru-RU"/>
              </w:rPr>
            </w:pPr>
            <w:r w:rsidRPr="00E031AA">
              <w:rPr>
                <w:rFonts w:ascii="Franklin Gothic Book" w:hAnsi="Franklin Gothic Book"/>
                <w:sz w:val="22"/>
                <w:szCs w:val="22"/>
                <w:lang w:val="ru-RU"/>
              </w:rPr>
              <w:t>- точность стабилизации (мкрад.) – не более 150;</w:t>
            </w:r>
          </w:p>
          <w:p w:rsidR="00197016" w:rsidRPr="00E031AA" w:rsidRDefault="00197016" w:rsidP="00197016">
            <w:pPr>
              <w:ind w:right="-92"/>
              <w:jc w:val="both"/>
              <w:rPr>
                <w:rFonts w:ascii="Franklin Gothic Book" w:hAnsi="Franklin Gothic Book"/>
                <w:sz w:val="22"/>
                <w:szCs w:val="22"/>
                <w:lang w:val="ru-RU"/>
              </w:rPr>
            </w:pPr>
            <w:r w:rsidRPr="00E031AA">
              <w:rPr>
                <w:rFonts w:ascii="Franklin Gothic Book" w:hAnsi="Franklin Gothic Book"/>
                <w:sz w:val="22"/>
                <w:szCs w:val="22"/>
                <w:lang w:val="ru-RU"/>
              </w:rPr>
              <w:t>- разрешение не менее – 1920×1080 (FullHD) пикселов;</w:t>
            </w:r>
          </w:p>
          <w:p w:rsidR="00197016" w:rsidRPr="00E031AA" w:rsidRDefault="00197016" w:rsidP="00197016">
            <w:pPr>
              <w:ind w:right="-92"/>
              <w:jc w:val="both"/>
              <w:rPr>
                <w:rFonts w:ascii="Franklin Gothic Book" w:hAnsi="Franklin Gothic Book"/>
                <w:sz w:val="22"/>
                <w:szCs w:val="22"/>
                <w:lang w:val="ru-RU"/>
              </w:rPr>
            </w:pPr>
            <w:r w:rsidRPr="00E031AA">
              <w:rPr>
                <w:rFonts w:ascii="Franklin Gothic Book" w:hAnsi="Franklin Gothic Book"/>
                <w:sz w:val="22"/>
                <w:szCs w:val="22"/>
                <w:lang w:val="ru-RU"/>
              </w:rPr>
              <w:t>- оптическое увеличение;</w:t>
            </w:r>
          </w:p>
          <w:p w:rsidR="00197016" w:rsidRPr="00E031AA" w:rsidRDefault="00197016" w:rsidP="00197016">
            <w:pPr>
              <w:ind w:right="-92"/>
              <w:jc w:val="both"/>
              <w:rPr>
                <w:rFonts w:ascii="Franklin Gothic Book" w:hAnsi="Franklin Gothic Book"/>
                <w:sz w:val="22"/>
                <w:szCs w:val="22"/>
                <w:lang w:val="ru-RU"/>
              </w:rPr>
            </w:pPr>
            <w:r w:rsidRPr="00E031AA">
              <w:rPr>
                <w:rFonts w:ascii="Franklin Gothic Book" w:hAnsi="Franklin Gothic Book"/>
                <w:sz w:val="22"/>
                <w:szCs w:val="22"/>
                <w:lang w:val="ru-RU"/>
              </w:rPr>
              <w:t>- цифровое увеличение;</w:t>
            </w:r>
          </w:p>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 возможность записи видеопотока на зашифрованный твердотельный накопитель на борту БВС.</w:t>
            </w:r>
          </w:p>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Фотокамера с центральным затвором и полноразмерной матрицей:</w:t>
            </w:r>
          </w:p>
          <w:p w:rsidR="00197016" w:rsidRPr="00E031AA" w:rsidRDefault="00197016" w:rsidP="00197016">
            <w:pPr>
              <w:jc w:val="both"/>
              <w:rPr>
                <w:rFonts w:ascii="Franklin Gothic Book" w:hAnsi="Franklin Gothic Book"/>
                <w:sz w:val="22"/>
                <w:szCs w:val="22"/>
                <w:lang w:val="ru-RU"/>
              </w:rPr>
            </w:pPr>
            <w:r w:rsidRPr="00E031AA">
              <w:rPr>
                <w:rFonts w:ascii="Franklin Gothic Book" w:hAnsi="Franklin Gothic Book"/>
                <w:sz w:val="22"/>
                <w:szCs w:val="22"/>
                <w:lang w:val="ru-RU"/>
              </w:rPr>
              <w:t>- точность стабилизации (мкрад.) – не более 300;</w:t>
            </w:r>
          </w:p>
          <w:p w:rsidR="00197016" w:rsidRPr="00E031AA" w:rsidRDefault="00197016" w:rsidP="00197016">
            <w:pPr>
              <w:jc w:val="both"/>
              <w:rPr>
                <w:rFonts w:ascii="Franklin Gothic Book" w:hAnsi="Franklin Gothic Book"/>
                <w:sz w:val="22"/>
                <w:szCs w:val="22"/>
                <w:lang w:val="ru-RU"/>
              </w:rPr>
            </w:pPr>
            <w:r w:rsidRPr="00D64E1D">
              <w:rPr>
                <w:rFonts w:ascii="Franklin Gothic Book" w:hAnsi="Franklin Gothic Book"/>
                <w:sz w:val="22"/>
                <w:szCs w:val="22"/>
                <w:lang w:val="ru-RU"/>
              </w:rPr>
              <w:t>- разрешение: не менее 24 Мп.</w:t>
            </w:r>
          </w:p>
        </w:tc>
      </w:tr>
      <w:tr w:rsidR="00197016" w:rsidRPr="001A5E60" w:rsidTr="00197016">
        <w:trPr>
          <w:trHeight w:val="1128"/>
        </w:trPr>
        <w:tc>
          <w:tcPr>
            <w:tcW w:w="552" w:type="dxa"/>
            <w:shd w:val="clear" w:color="auto" w:fill="auto"/>
            <w:vAlign w:val="center"/>
          </w:tcPr>
          <w:p w:rsidR="00197016" w:rsidRPr="0086411A" w:rsidRDefault="000A4546" w:rsidP="00197016">
            <w:pPr>
              <w:jc w:val="center"/>
              <w:rPr>
                <w:rFonts w:ascii="Franklin Gothic Book" w:hAnsi="Franklin Gothic Book"/>
                <w:sz w:val="22"/>
                <w:szCs w:val="22"/>
                <w:lang w:val="ru-RU"/>
              </w:rPr>
            </w:pPr>
            <w:r>
              <w:rPr>
                <w:rFonts w:ascii="Franklin Gothic Book" w:hAnsi="Franklin Gothic Book"/>
                <w:sz w:val="22"/>
                <w:szCs w:val="22"/>
                <w:lang w:val="ru-RU"/>
              </w:rPr>
              <w:t>5</w:t>
            </w:r>
            <w:r w:rsidR="00197016">
              <w:rPr>
                <w:rFonts w:ascii="Franklin Gothic Book" w:hAnsi="Franklin Gothic Book"/>
                <w:sz w:val="22"/>
                <w:szCs w:val="22"/>
                <w:lang w:val="ru-RU"/>
              </w:rPr>
              <w:t>.4.</w:t>
            </w:r>
          </w:p>
        </w:tc>
        <w:tc>
          <w:tcPr>
            <w:tcW w:w="2170" w:type="dxa"/>
            <w:shd w:val="clear" w:color="auto" w:fill="auto"/>
            <w:vAlign w:val="center"/>
          </w:tcPr>
          <w:p w:rsidR="00197016" w:rsidRPr="000C7E51" w:rsidRDefault="00197016" w:rsidP="000A4546">
            <w:pPr>
              <w:jc w:val="both"/>
              <w:rPr>
                <w:rFonts w:ascii="Franklin Gothic Book" w:hAnsi="Franklin Gothic Book"/>
                <w:sz w:val="22"/>
                <w:szCs w:val="22"/>
                <w:lang w:val="ru-RU"/>
              </w:rPr>
            </w:pPr>
            <w:r w:rsidRPr="000C7E51">
              <w:rPr>
                <w:rFonts w:ascii="Franklin Gothic Book" w:hAnsi="Franklin Gothic Book"/>
                <w:sz w:val="24"/>
                <w:szCs w:val="24"/>
                <w:lang w:val="ru-RU"/>
              </w:rPr>
              <w:t xml:space="preserve">НСУ с резервным комплектом </w:t>
            </w:r>
          </w:p>
        </w:tc>
        <w:tc>
          <w:tcPr>
            <w:tcW w:w="3227" w:type="dxa"/>
            <w:shd w:val="clear" w:color="auto" w:fill="auto"/>
            <w:vAlign w:val="center"/>
          </w:tcPr>
          <w:p w:rsidR="00197016" w:rsidRPr="00365A90" w:rsidRDefault="00197016" w:rsidP="000A4546">
            <w:pPr>
              <w:ind w:right="-92"/>
              <w:jc w:val="both"/>
              <w:rPr>
                <w:rFonts w:ascii="Franklin Gothic Book" w:hAnsi="Franklin Gothic Book"/>
                <w:sz w:val="22"/>
                <w:szCs w:val="22"/>
                <w:lang w:val="ru-RU"/>
              </w:rPr>
            </w:pPr>
            <w:r>
              <w:rPr>
                <w:rFonts w:ascii="Franklin Gothic Book" w:hAnsi="Franklin Gothic Book"/>
                <w:sz w:val="24"/>
                <w:szCs w:val="24"/>
                <w:lang w:val="ru-RU"/>
              </w:rPr>
              <w:t>А</w:t>
            </w:r>
            <w:r w:rsidRPr="000C7E51">
              <w:rPr>
                <w:rFonts w:ascii="Franklin Gothic Book" w:hAnsi="Franklin Gothic Book"/>
                <w:sz w:val="24"/>
                <w:szCs w:val="24"/>
                <w:lang w:val="ru-RU"/>
              </w:rPr>
              <w:t>нтенное оборудование, позволяющее выполнять управление, приём-передачу данных на НСУ</w:t>
            </w:r>
          </w:p>
        </w:tc>
        <w:tc>
          <w:tcPr>
            <w:tcW w:w="4394" w:type="dxa"/>
            <w:shd w:val="clear" w:color="auto" w:fill="auto"/>
            <w:vAlign w:val="center"/>
          </w:tcPr>
          <w:p w:rsidR="00197016" w:rsidRPr="00685428" w:rsidRDefault="00197016" w:rsidP="00197016">
            <w:pPr>
              <w:ind w:right="-92"/>
              <w:jc w:val="both"/>
              <w:rPr>
                <w:rFonts w:ascii="Franklin Gothic Book" w:hAnsi="Franklin Gothic Book"/>
                <w:sz w:val="22"/>
                <w:szCs w:val="22"/>
                <w:lang w:val="ru-RU"/>
              </w:rPr>
            </w:pPr>
            <w:r>
              <w:rPr>
                <w:rFonts w:ascii="Franklin Gothic Book" w:hAnsi="Franklin Gothic Book"/>
                <w:sz w:val="22"/>
                <w:szCs w:val="22"/>
                <w:lang w:val="ru-RU"/>
              </w:rPr>
              <w:t>Управление беспилотным воздушным судном на всем участке мониторинга</w:t>
            </w:r>
          </w:p>
        </w:tc>
      </w:tr>
    </w:tbl>
    <w:p w:rsidR="00C5142A" w:rsidRPr="0061604D" w:rsidRDefault="00C5142A" w:rsidP="00C5142A">
      <w:pPr>
        <w:jc w:val="center"/>
        <w:rPr>
          <w:rFonts w:ascii="Franklin Gothic Book" w:hAnsi="Franklin Gothic Book"/>
          <w:b/>
          <w:bCs/>
          <w:sz w:val="28"/>
          <w:szCs w:val="28"/>
          <w:lang w:val="ru-RU"/>
        </w:rPr>
      </w:pPr>
    </w:p>
    <w:p w:rsidR="006B3F27" w:rsidRPr="0061604D" w:rsidRDefault="006B3F27" w:rsidP="00527B14">
      <w:pPr>
        <w:jc w:val="center"/>
        <w:rPr>
          <w:rFonts w:ascii="Franklin Gothic Book" w:hAnsi="Franklin Gothic Book"/>
          <w:sz w:val="24"/>
          <w:szCs w:val="24"/>
          <w:lang w:val="ru-RU"/>
        </w:rPr>
      </w:pPr>
    </w:p>
    <w:p w:rsidR="007615C2" w:rsidRPr="0061604D" w:rsidRDefault="007615C2" w:rsidP="006B3F27">
      <w:pPr>
        <w:pStyle w:val="affff"/>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Default="006B3F27" w:rsidP="006B3F27">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C5142A" w:rsidRPr="00F633CD" w:rsidRDefault="00C5142A" w:rsidP="00C5142A">
      <w:pPr>
        <w:pStyle w:val="a8"/>
        <w:tabs>
          <w:tab w:val="left" w:pos="993"/>
        </w:tabs>
        <w:spacing w:line="276" w:lineRule="auto"/>
        <w:jc w:val="both"/>
        <w:rPr>
          <w:rFonts w:ascii="Franklin Gothic Book" w:hAnsi="Franklin Gothic Book"/>
          <w:color w:val="000000" w:themeColor="text1"/>
          <w:sz w:val="24"/>
          <w:szCs w:val="24"/>
        </w:rPr>
      </w:pPr>
      <w:r w:rsidRPr="00F633CD">
        <w:rPr>
          <w:rFonts w:ascii="Franklin Gothic Book" w:hAnsi="Franklin Gothic Book" w:cs="Times New Roman"/>
          <w:color w:val="000000" w:themeColor="text1"/>
          <w:sz w:val="24"/>
          <w:szCs w:val="24"/>
        </w:rPr>
        <w:t xml:space="preserve">Заявленный персонал должен соответствовать требованиям, указанным в таблицах </w:t>
      </w:r>
      <w:r>
        <w:rPr>
          <w:rFonts w:ascii="Franklin Gothic Book" w:hAnsi="Franklin Gothic Book" w:cs="Times New Roman"/>
          <w:color w:val="000000" w:themeColor="text1"/>
          <w:sz w:val="24"/>
          <w:szCs w:val="24"/>
        </w:rPr>
        <w:t>2.</w:t>
      </w:r>
      <w:r w:rsidRPr="00F633CD">
        <w:rPr>
          <w:rFonts w:ascii="Franklin Gothic Book" w:hAnsi="Franklin Gothic Book" w:cs="Times New Roman"/>
          <w:color w:val="000000" w:themeColor="text1"/>
          <w:sz w:val="24"/>
          <w:szCs w:val="24"/>
        </w:rPr>
        <w:t>1, 2.</w:t>
      </w:r>
      <w:r>
        <w:rPr>
          <w:rFonts w:ascii="Franklin Gothic Book" w:hAnsi="Franklin Gothic Book" w:cs="Times New Roman"/>
          <w:color w:val="000000" w:themeColor="text1"/>
          <w:sz w:val="24"/>
          <w:szCs w:val="24"/>
        </w:rPr>
        <w:t>2.</w:t>
      </w:r>
      <w:r w:rsidRPr="00F633CD">
        <w:rPr>
          <w:rFonts w:ascii="Franklin Gothic Book" w:hAnsi="Franklin Gothic Book" w:cs="Times New Roman"/>
          <w:color w:val="000000" w:themeColor="text1"/>
          <w:sz w:val="24"/>
          <w:szCs w:val="24"/>
        </w:rPr>
        <w:t xml:space="preserve"> </w:t>
      </w:r>
    </w:p>
    <w:p w:rsidR="00C5142A" w:rsidRPr="00F633CD" w:rsidRDefault="00C5142A" w:rsidP="00CC72EE">
      <w:pPr>
        <w:spacing w:before="120" w:after="120" w:line="276" w:lineRule="auto"/>
        <w:rPr>
          <w:rFonts w:ascii="Franklin Gothic Book" w:hAnsi="Franklin Gothic Book"/>
          <w:color w:val="000000" w:themeColor="text1"/>
          <w:sz w:val="24"/>
          <w:szCs w:val="24"/>
          <w:lang w:val="ru-RU"/>
        </w:rPr>
      </w:pPr>
      <w:r w:rsidRPr="005D0F0D">
        <w:rPr>
          <w:rFonts w:ascii="Franklin Gothic Book" w:hAnsi="Franklin Gothic Book"/>
          <w:color w:val="000000" w:themeColor="text1"/>
          <w:sz w:val="24"/>
          <w:szCs w:val="24"/>
          <w:lang w:val="ru-RU"/>
        </w:rPr>
        <w:t xml:space="preserve">Таблица </w:t>
      </w:r>
      <w:r>
        <w:rPr>
          <w:rFonts w:ascii="Franklin Gothic Book" w:hAnsi="Franklin Gothic Book"/>
          <w:color w:val="000000" w:themeColor="text1"/>
          <w:sz w:val="24"/>
          <w:szCs w:val="24"/>
          <w:lang w:val="ru-RU"/>
        </w:rPr>
        <w:t>2.</w:t>
      </w:r>
      <w:r w:rsidRPr="005D0F0D">
        <w:rPr>
          <w:rFonts w:ascii="Franklin Gothic Book" w:hAnsi="Franklin Gothic Book"/>
          <w:color w:val="000000" w:themeColor="text1"/>
          <w:sz w:val="24"/>
          <w:szCs w:val="24"/>
          <w:lang w:val="ru-RU"/>
        </w:rPr>
        <w:t>1</w:t>
      </w:r>
      <w:r>
        <w:rPr>
          <w:rFonts w:ascii="Franklin Gothic Book" w:hAnsi="Franklin Gothic Book"/>
          <w:color w:val="000000" w:themeColor="text1"/>
          <w:sz w:val="24"/>
          <w:szCs w:val="24"/>
          <w:lang w:val="ru-RU"/>
        </w:rPr>
        <w:t>.</w:t>
      </w:r>
      <w:r w:rsidRPr="005D0F0D">
        <w:rPr>
          <w:rFonts w:ascii="Franklin Gothic Book" w:hAnsi="Franklin Gothic Book"/>
          <w:color w:val="000000" w:themeColor="text1"/>
          <w:sz w:val="24"/>
          <w:szCs w:val="24"/>
          <w:lang w:val="ru-RU"/>
        </w:rPr>
        <w:t xml:space="preserve"> Требования к количеству</w:t>
      </w:r>
      <w:r w:rsidRPr="00F633CD">
        <w:rPr>
          <w:rFonts w:ascii="Franklin Gothic Book" w:hAnsi="Franklin Gothic Book"/>
          <w:sz w:val="24"/>
          <w:szCs w:val="24"/>
          <w:lang w:val="ru-RU"/>
        </w:rPr>
        <w:t xml:space="preserve"> необходимого персонала</w:t>
      </w:r>
    </w:p>
    <w:tbl>
      <w:tblPr>
        <w:tblStyle w:val="aff2"/>
        <w:tblpPr w:leftFromText="180" w:rightFromText="180" w:vertAnchor="text" w:tblpY="1"/>
        <w:tblOverlap w:val="never"/>
        <w:tblW w:w="10343" w:type="dxa"/>
        <w:tblLayout w:type="fixed"/>
        <w:tblLook w:val="04A0" w:firstRow="1" w:lastRow="0" w:firstColumn="1" w:lastColumn="0" w:noHBand="0" w:noVBand="1"/>
      </w:tblPr>
      <w:tblGrid>
        <w:gridCol w:w="704"/>
        <w:gridCol w:w="2552"/>
        <w:gridCol w:w="992"/>
        <w:gridCol w:w="1134"/>
        <w:gridCol w:w="1134"/>
        <w:gridCol w:w="1276"/>
        <w:gridCol w:w="2551"/>
      </w:tblGrid>
      <w:tr w:rsidR="00197016" w:rsidTr="00EF3A65">
        <w:trPr>
          <w:trHeight w:val="20"/>
        </w:trPr>
        <w:tc>
          <w:tcPr>
            <w:tcW w:w="704" w:type="dxa"/>
            <w:vMerge w:val="restart"/>
            <w:shd w:val="clear" w:color="auto" w:fill="auto"/>
            <w:vAlign w:val="center"/>
          </w:tcPr>
          <w:p w:rsidR="00197016" w:rsidRPr="00247CC2" w:rsidRDefault="00197016" w:rsidP="00197016">
            <w:pPr>
              <w:tabs>
                <w:tab w:val="left" w:pos="709"/>
              </w:tabs>
              <w:jc w:val="center"/>
              <w:rPr>
                <w:rFonts w:ascii="Franklin Gothic Book" w:hAnsi="Franklin Gothic Book"/>
                <w:b/>
                <w:color w:val="000000" w:themeColor="text1"/>
                <w:sz w:val="24"/>
                <w:szCs w:val="24"/>
                <w:lang w:val="ru-RU"/>
              </w:rPr>
            </w:pPr>
            <w:r w:rsidRPr="00247CC2">
              <w:rPr>
                <w:rFonts w:ascii="Franklin Gothic Book" w:hAnsi="Franklin Gothic Book"/>
                <w:b/>
                <w:color w:val="000000" w:themeColor="text1"/>
                <w:sz w:val="24"/>
                <w:szCs w:val="24"/>
                <w:lang w:val="ru-RU"/>
              </w:rPr>
              <w:t>№</w:t>
            </w:r>
          </w:p>
        </w:tc>
        <w:tc>
          <w:tcPr>
            <w:tcW w:w="2552" w:type="dxa"/>
            <w:vMerge w:val="restart"/>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b/>
                <w:color w:val="000000" w:themeColor="text1"/>
                <w:sz w:val="24"/>
                <w:szCs w:val="24"/>
                <w:lang w:val="ru-RU"/>
              </w:rPr>
              <w:t>Наименование</w:t>
            </w:r>
            <w:r w:rsidRPr="00247CC2">
              <w:rPr>
                <w:rFonts w:ascii="Franklin Gothic Book" w:hAnsi="Franklin Gothic Book"/>
                <w:b/>
                <w:color w:val="000000" w:themeColor="text1"/>
                <w:sz w:val="24"/>
                <w:szCs w:val="24"/>
              </w:rPr>
              <w:t xml:space="preserve"> </w:t>
            </w:r>
            <w:r w:rsidRPr="00247CC2">
              <w:rPr>
                <w:rFonts w:ascii="Franklin Gothic Book" w:hAnsi="Franklin Gothic Book"/>
                <w:b/>
                <w:color w:val="000000" w:themeColor="text1"/>
                <w:sz w:val="24"/>
                <w:szCs w:val="24"/>
                <w:lang w:val="ru-RU"/>
              </w:rPr>
              <w:t>профессии/ должности</w:t>
            </w:r>
          </w:p>
        </w:tc>
        <w:tc>
          <w:tcPr>
            <w:tcW w:w="4536" w:type="dxa"/>
            <w:gridSpan w:val="4"/>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b/>
                <w:color w:val="000000" w:themeColor="text1"/>
                <w:sz w:val="24"/>
                <w:szCs w:val="24"/>
                <w:lang w:val="ru-RU"/>
              </w:rPr>
            </w:pPr>
            <w:r w:rsidRPr="00247CC2">
              <w:rPr>
                <w:rFonts w:ascii="Franklin Gothic Book" w:hAnsi="Franklin Gothic Book"/>
                <w:b/>
                <w:color w:val="000000" w:themeColor="text1"/>
                <w:sz w:val="24"/>
                <w:szCs w:val="24"/>
                <w:lang w:val="ru-RU"/>
              </w:rPr>
              <w:t>Количество, чел</w:t>
            </w:r>
          </w:p>
        </w:tc>
        <w:tc>
          <w:tcPr>
            <w:tcW w:w="2551" w:type="dxa"/>
            <w:vMerge w:val="restart"/>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b/>
                <w:color w:val="000000" w:themeColor="text1"/>
                <w:sz w:val="24"/>
                <w:szCs w:val="24"/>
                <w:lang w:val="ru-RU"/>
              </w:rPr>
            </w:pPr>
            <w:r w:rsidRPr="00247CC2">
              <w:rPr>
                <w:rFonts w:ascii="Franklin Gothic Book" w:hAnsi="Franklin Gothic Book"/>
                <w:b/>
                <w:color w:val="000000" w:themeColor="text1"/>
                <w:sz w:val="24"/>
                <w:szCs w:val="24"/>
                <w:lang w:val="ru-RU"/>
              </w:rPr>
              <w:t>Примечание</w:t>
            </w:r>
          </w:p>
        </w:tc>
      </w:tr>
      <w:tr w:rsidR="00197016" w:rsidTr="00EF3A65">
        <w:trPr>
          <w:trHeight w:val="20"/>
        </w:trPr>
        <w:tc>
          <w:tcPr>
            <w:tcW w:w="704" w:type="dxa"/>
            <w:vMerge/>
            <w:shd w:val="clear" w:color="auto" w:fill="auto"/>
          </w:tcPr>
          <w:p w:rsidR="00197016" w:rsidRPr="00247CC2" w:rsidRDefault="00197016" w:rsidP="00197016">
            <w:pPr>
              <w:pStyle w:val="affff"/>
              <w:tabs>
                <w:tab w:val="left" w:pos="851"/>
              </w:tabs>
              <w:ind w:left="0"/>
              <w:rPr>
                <w:rFonts w:ascii="Franklin Gothic Book" w:hAnsi="Franklin Gothic Book"/>
                <w:color w:val="000000" w:themeColor="text1"/>
                <w:sz w:val="24"/>
                <w:szCs w:val="24"/>
                <w:lang w:val="ru-RU"/>
              </w:rPr>
            </w:pPr>
          </w:p>
        </w:tc>
        <w:tc>
          <w:tcPr>
            <w:tcW w:w="2552" w:type="dxa"/>
            <w:vMerge/>
            <w:shd w:val="clear" w:color="auto" w:fill="auto"/>
          </w:tcPr>
          <w:p w:rsidR="00197016" w:rsidRPr="00247CC2" w:rsidRDefault="00197016" w:rsidP="00197016">
            <w:pPr>
              <w:pStyle w:val="affff"/>
              <w:tabs>
                <w:tab w:val="left" w:pos="851"/>
              </w:tabs>
              <w:ind w:left="0"/>
              <w:rPr>
                <w:rFonts w:ascii="Franklin Gothic Book" w:hAnsi="Franklin Gothic Book"/>
                <w:color w:val="000000" w:themeColor="text1"/>
                <w:sz w:val="24"/>
                <w:szCs w:val="24"/>
                <w:lang w:val="ru-RU"/>
              </w:rPr>
            </w:pPr>
          </w:p>
        </w:tc>
        <w:tc>
          <w:tcPr>
            <w:tcW w:w="992" w:type="dxa"/>
            <w:shd w:val="clear" w:color="auto" w:fill="auto"/>
            <w:vAlign w:val="center"/>
          </w:tcPr>
          <w:p w:rsidR="00197016" w:rsidRPr="000A4546" w:rsidRDefault="000A4546" w:rsidP="00197016">
            <w:pPr>
              <w:pStyle w:val="affff"/>
              <w:tabs>
                <w:tab w:val="left" w:pos="851"/>
              </w:tabs>
              <w:ind w:left="-57" w:right="-57"/>
              <w:jc w:val="center"/>
              <w:rPr>
                <w:rFonts w:ascii="Franklin Gothic Book" w:hAnsi="Franklin Gothic Book"/>
                <w:b/>
                <w:color w:val="000000" w:themeColor="text1"/>
                <w:szCs w:val="22"/>
                <w:lang w:val="ru-RU"/>
              </w:rPr>
            </w:pPr>
            <w:r>
              <w:rPr>
                <w:rFonts w:ascii="Franklin Gothic Book" w:hAnsi="Franklin Gothic Book"/>
                <w:b/>
                <w:color w:val="000000" w:themeColor="text1"/>
                <w:szCs w:val="22"/>
                <w:lang w:val="ru-RU"/>
              </w:rPr>
              <w:t>н</w:t>
            </w:r>
            <w:r w:rsidR="00197016" w:rsidRPr="000A4546">
              <w:rPr>
                <w:rFonts w:ascii="Franklin Gothic Book" w:hAnsi="Franklin Gothic Book"/>
                <w:b/>
                <w:color w:val="000000" w:themeColor="text1"/>
                <w:szCs w:val="22"/>
                <w:lang w:val="ru-RU"/>
              </w:rPr>
              <w:t xml:space="preserve">а  </w:t>
            </w:r>
          </w:p>
          <w:p w:rsidR="00197016" w:rsidRPr="000A4546" w:rsidRDefault="00197016" w:rsidP="00197016">
            <w:pPr>
              <w:pStyle w:val="affff"/>
              <w:tabs>
                <w:tab w:val="left" w:pos="851"/>
              </w:tabs>
              <w:ind w:left="-57" w:right="-57"/>
              <w:jc w:val="center"/>
              <w:rPr>
                <w:rFonts w:ascii="Franklin Gothic Book" w:hAnsi="Franklin Gothic Book"/>
                <w:color w:val="000000" w:themeColor="text1"/>
                <w:szCs w:val="22"/>
                <w:lang w:val="ru-RU"/>
              </w:rPr>
            </w:pPr>
            <w:r w:rsidRPr="000A4546">
              <w:rPr>
                <w:rFonts w:ascii="Franklin Gothic Book" w:hAnsi="Franklin Gothic Book"/>
                <w:b/>
                <w:color w:val="000000" w:themeColor="text1"/>
                <w:szCs w:val="22"/>
                <w:lang w:val="ru-RU"/>
              </w:rPr>
              <w:t>1 комплекс</w:t>
            </w:r>
          </w:p>
        </w:tc>
        <w:tc>
          <w:tcPr>
            <w:tcW w:w="1134" w:type="dxa"/>
            <w:shd w:val="clear" w:color="auto" w:fill="auto"/>
            <w:vAlign w:val="center"/>
          </w:tcPr>
          <w:p w:rsidR="00197016" w:rsidRPr="000A4546" w:rsidRDefault="00197016" w:rsidP="00197016">
            <w:pPr>
              <w:pStyle w:val="affff"/>
              <w:tabs>
                <w:tab w:val="left" w:pos="851"/>
              </w:tabs>
              <w:ind w:left="-57" w:right="-57"/>
              <w:jc w:val="center"/>
              <w:rPr>
                <w:rFonts w:ascii="Franklin Gothic Book" w:hAnsi="Franklin Gothic Book"/>
                <w:b/>
                <w:color w:val="000000" w:themeColor="text1"/>
                <w:szCs w:val="22"/>
                <w:lang w:val="ru-RU"/>
              </w:rPr>
            </w:pPr>
            <w:r w:rsidRPr="000A4546">
              <w:rPr>
                <w:rFonts w:ascii="Franklin Gothic Book" w:hAnsi="Franklin Gothic Book"/>
                <w:b/>
                <w:color w:val="000000" w:themeColor="text1"/>
                <w:szCs w:val="22"/>
                <w:lang w:val="ru-RU"/>
              </w:rPr>
              <w:t xml:space="preserve">на  </w:t>
            </w:r>
          </w:p>
          <w:p w:rsidR="00197016" w:rsidRPr="000A4546" w:rsidRDefault="00197016" w:rsidP="00197016">
            <w:pPr>
              <w:pStyle w:val="affff"/>
              <w:tabs>
                <w:tab w:val="left" w:pos="851"/>
              </w:tabs>
              <w:ind w:left="-57" w:right="-57"/>
              <w:jc w:val="center"/>
              <w:rPr>
                <w:rFonts w:ascii="Franklin Gothic Book" w:hAnsi="Franklin Gothic Book"/>
                <w:color w:val="000000" w:themeColor="text1"/>
                <w:szCs w:val="22"/>
                <w:lang w:val="ru-RU"/>
              </w:rPr>
            </w:pPr>
            <w:r w:rsidRPr="000A4546">
              <w:rPr>
                <w:rFonts w:ascii="Franklin Gothic Book" w:hAnsi="Franklin Gothic Book"/>
                <w:b/>
                <w:color w:val="000000" w:themeColor="text1"/>
                <w:szCs w:val="22"/>
                <w:lang w:val="ru-RU"/>
              </w:rPr>
              <w:t>2 комплекса</w:t>
            </w:r>
          </w:p>
        </w:tc>
        <w:tc>
          <w:tcPr>
            <w:tcW w:w="1134" w:type="dxa"/>
            <w:shd w:val="clear" w:color="auto" w:fill="auto"/>
            <w:vAlign w:val="center"/>
          </w:tcPr>
          <w:p w:rsidR="00197016" w:rsidRPr="000A4546" w:rsidRDefault="00197016" w:rsidP="00197016">
            <w:pPr>
              <w:pStyle w:val="affff"/>
              <w:tabs>
                <w:tab w:val="left" w:pos="851"/>
              </w:tabs>
              <w:ind w:left="-57" w:right="-57"/>
              <w:jc w:val="center"/>
              <w:rPr>
                <w:rFonts w:ascii="Franklin Gothic Book" w:hAnsi="Franklin Gothic Book"/>
                <w:b/>
                <w:color w:val="000000" w:themeColor="text1"/>
                <w:szCs w:val="22"/>
                <w:lang w:val="ru-RU"/>
              </w:rPr>
            </w:pPr>
            <w:r w:rsidRPr="000A4546">
              <w:rPr>
                <w:rFonts w:ascii="Franklin Gothic Book" w:hAnsi="Franklin Gothic Book"/>
                <w:b/>
                <w:color w:val="000000" w:themeColor="text1"/>
                <w:szCs w:val="22"/>
                <w:lang w:val="ru-RU"/>
              </w:rPr>
              <w:t xml:space="preserve">на </w:t>
            </w:r>
          </w:p>
          <w:p w:rsidR="00197016" w:rsidRPr="000A4546" w:rsidRDefault="00197016" w:rsidP="00197016">
            <w:pPr>
              <w:pStyle w:val="affff"/>
              <w:tabs>
                <w:tab w:val="left" w:pos="851"/>
              </w:tabs>
              <w:ind w:left="-57" w:right="-57"/>
              <w:jc w:val="center"/>
              <w:rPr>
                <w:rFonts w:ascii="Franklin Gothic Book" w:hAnsi="Franklin Gothic Book"/>
                <w:color w:val="000000" w:themeColor="text1"/>
                <w:szCs w:val="22"/>
                <w:lang w:val="ru-RU"/>
              </w:rPr>
            </w:pPr>
            <w:r w:rsidRPr="000A4546">
              <w:rPr>
                <w:rFonts w:ascii="Franklin Gothic Book" w:hAnsi="Franklin Gothic Book"/>
                <w:b/>
                <w:color w:val="000000" w:themeColor="text1"/>
                <w:szCs w:val="22"/>
                <w:lang w:val="ru-RU"/>
              </w:rPr>
              <w:t>3 комплекса</w:t>
            </w:r>
          </w:p>
        </w:tc>
        <w:tc>
          <w:tcPr>
            <w:tcW w:w="1276" w:type="dxa"/>
            <w:shd w:val="clear" w:color="auto" w:fill="auto"/>
            <w:vAlign w:val="center"/>
          </w:tcPr>
          <w:p w:rsidR="00197016" w:rsidRPr="000A4546" w:rsidRDefault="00197016" w:rsidP="00197016">
            <w:pPr>
              <w:tabs>
                <w:tab w:val="left" w:pos="851"/>
              </w:tabs>
              <w:ind w:left="-85" w:right="-85"/>
              <w:jc w:val="center"/>
              <w:rPr>
                <w:rFonts w:ascii="Franklin Gothic Book" w:hAnsi="Franklin Gothic Book"/>
                <w:b/>
                <w:color w:val="000000" w:themeColor="text1"/>
                <w:szCs w:val="22"/>
                <w:lang w:val="ru-RU"/>
              </w:rPr>
            </w:pPr>
            <w:r w:rsidRPr="000A4546">
              <w:rPr>
                <w:rFonts w:ascii="Franklin Gothic Book" w:hAnsi="Franklin Gothic Book"/>
                <w:b/>
                <w:color w:val="000000" w:themeColor="text1"/>
                <w:szCs w:val="22"/>
                <w:lang w:val="ru-RU"/>
              </w:rPr>
              <w:t>на</w:t>
            </w:r>
          </w:p>
          <w:p w:rsidR="00197016" w:rsidRPr="000A4546" w:rsidRDefault="00197016" w:rsidP="00197016">
            <w:pPr>
              <w:pStyle w:val="affff"/>
              <w:tabs>
                <w:tab w:val="left" w:pos="851"/>
              </w:tabs>
              <w:ind w:left="0"/>
              <w:jc w:val="center"/>
              <w:rPr>
                <w:rFonts w:ascii="Franklin Gothic Book" w:hAnsi="Franklin Gothic Book"/>
                <w:color w:val="000000" w:themeColor="text1"/>
                <w:szCs w:val="22"/>
                <w:lang w:val="ru-RU"/>
              </w:rPr>
            </w:pPr>
            <w:r w:rsidRPr="000A4546">
              <w:rPr>
                <w:rFonts w:ascii="Franklin Gothic Book" w:hAnsi="Franklin Gothic Book"/>
                <w:b/>
                <w:color w:val="000000" w:themeColor="text1"/>
                <w:szCs w:val="22"/>
                <w:lang w:val="en-US"/>
              </w:rPr>
              <w:t>N</w:t>
            </w:r>
            <w:r w:rsidRPr="000A4546">
              <w:rPr>
                <w:rFonts w:ascii="Franklin Gothic Book" w:hAnsi="Franklin Gothic Book"/>
                <w:b/>
                <w:color w:val="000000" w:themeColor="text1"/>
                <w:szCs w:val="22"/>
                <w:lang w:val="ru-RU"/>
              </w:rPr>
              <w:t xml:space="preserve"> комплексов</w:t>
            </w:r>
          </w:p>
        </w:tc>
        <w:tc>
          <w:tcPr>
            <w:tcW w:w="2551" w:type="dxa"/>
            <w:vMerge/>
            <w:shd w:val="clear" w:color="auto" w:fill="auto"/>
          </w:tcPr>
          <w:p w:rsidR="00197016" w:rsidRPr="00247CC2" w:rsidRDefault="00197016" w:rsidP="00197016">
            <w:pPr>
              <w:pStyle w:val="affff"/>
              <w:tabs>
                <w:tab w:val="left" w:pos="851"/>
              </w:tabs>
              <w:ind w:left="0"/>
              <w:rPr>
                <w:rFonts w:ascii="Franklin Gothic Book" w:hAnsi="Franklin Gothic Book"/>
                <w:color w:val="000000" w:themeColor="text1"/>
                <w:sz w:val="24"/>
                <w:szCs w:val="24"/>
                <w:lang w:val="ru-RU"/>
              </w:rPr>
            </w:pPr>
          </w:p>
        </w:tc>
      </w:tr>
      <w:tr w:rsidR="00197016" w:rsidTr="00EF3A65">
        <w:trPr>
          <w:trHeight w:val="20"/>
        </w:trPr>
        <w:tc>
          <w:tcPr>
            <w:tcW w:w="70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18"/>
                <w:szCs w:val="24"/>
                <w:lang w:val="ru-RU"/>
              </w:rPr>
            </w:pPr>
            <w:r w:rsidRPr="00247CC2">
              <w:rPr>
                <w:rFonts w:ascii="Franklin Gothic Book" w:hAnsi="Franklin Gothic Book"/>
                <w:color w:val="000000" w:themeColor="text1"/>
                <w:sz w:val="18"/>
                <w:szCs w:val="24"/>
                <w:lang w:val="ru-RU"/>
              </w:rPr>
              <w:t>1</w:t>
            </w:r>
          </w:p>
        </w:tc>
        <w:tc>
          <w:tcPr>
            <w:tcW w:w="2552" w:type="dxa"/>
            <w:shd w:val="clear" w:color="auto" w:fill="auto"/>
            <w:vAlign w:val="center"/>
          </w:tcPr>
          <w:p w:rsidR="00197016" w:rsidRPr="00247CC2" w:rsidRDefault="00197016" w:rsidP="00197016">
            <w:pPr>
              <w:autoSpaceDE w:val="0"/>
              <w:autoSpaceDN w:val="0"/>
              <w:adjustRightInd w:val="0"/>
              <w:jc w:val="center"/>
              <w:rPr>
                <w:rFonts w:ascii="Franklin Gothic Book" w:hAnsi="Franklin Gothic Book"/>
                <w:color w:val="000000" w:themeColor="text1"/>
                <w:sz w:val="18"/>
                <w:szCs w:val="24"/>
                <w:lang w:val="ru-RU"/>
              </w:rPr>
            </w:pPr>
            <w:r w:rsidRPr="00247CC2">
              <w:rPr>
                <w:rFonts w:ascii="Franklin Gothic Book" w:hAnsi="Franklin Gothic Book"/>
                <w:color w:val="000000" w:themeColor="text1"/>
                <w:sz w:val="18"/>
                <w:szCs w:val="24"/>
                <w:lang w:val="ru-RU"/>
              </w:rPr>
              <w:t>2</w:t>
            </w:r>
          </w:p>
        </w:tc>
        <w:tc>
          <w:tcPr>
            <w:tcW w:w="992"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18"/>
                <w:szCs w:val="24"/>
                <w:lang w:val="ru-RU"/>
              </w:rPr>
            </w:pPr>
            <w:r w:rsidRPr="00247CC2">
              <w:rPr>
                <w:rFonts w:ascii="Franklin Gothic Book" w:hAnsi="Franklin Gothic Book"/>
                <w:color w:val="000000" w:themeColor="text1"/>
                <w:sz w:val="18"/>
                <w:szCs w:val="24"/>
                <w:lang w:val="ru-RU"/>
              </w:rPr>
              <w:t>3</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18"/>
                <w:szCs w:val="24"/>
                <w:lang w:val="ru-RU"/>
              </w:rPr>
            </w:pPr>
            <w:r w:rsidRPr="00247CC2">
              <w:rPr>
                <w:rFonts w:ascii="Franklin Gothic Book" w:hAnsi="Franklin Gothic Book"/>
                <w:color w:val="000000" w:themeColor="text1"/>
                <w:sz w:val="18"/>
                <w:szCs w:val="24"/>
                <w:lang w:val="ru-RU"/>
              </w:rPr>
              <w:t>4</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18"/>
                <w:szCs w:val="24"/>
                <w:lang w:val="ru-RU"/>
              </w:rPr>
            </w:pPr>
            <w:r w:rsidRPr="00247CC2">
              <w:rPr>
                <w:rFonts w:ascii="Franklin Gothic Book" w:hAnsi="Franklin Gothic Book"/>
                <w:color w:val="000000" w:themeColor="text1"/>
                <w:sz w:val="18"/>
                <w:szCs w:val="24"/>
                <w:lang w:val="ru-RU"/>
              </w:rPr>
              <w:t>5</w:t>
            </w:r>
          </w:p>
        </w:tc>
        <w:tc>
          <w:tcPr>
            <w:tcW w:w="1276" w:type="dxa"/>
            <w:shd w:val="clear" w:color="auto" w:fill="auto"/>
          </w:tcPr>
          <w:p w:rsidR="00197016" w:rsidRPr="00247CC2" w:rsidRDefault="00197016" w:rsidP="00197016">
            <w:pPr>
              <w:tabs>
                <w:tab w:val="left" w:pos="851"/>
              </w:tabs>
              <w:ind w:left="-85" w:right="-85"/>
              <w:jc w:val="center"/>
              <w:rPr>
                <w:rFonts w:ascii="Franklin Gothic Book" w:hAnsi="Franklin Gothic Book"/>
                <w:color w:val="000000" w:themeColor="text1"/>
                <w:sz w:val="18"/>
                <w:szCs w:val="24"/>
                <w:lang w:val="ru-RU"/>
              </w:rPr>
            </w:pPr>
            <w:r w:rsidRPr="00247CC2">
              <w:rPr>
                <w:rFonts w:ascii="Franklin Gothic Book" w:hAnsi="Franklin Gothic Book"/>
                <w:color w:val="000000" w:themeColor="text1"/>
                <w:sz w:val="18"/>
                <w:szCs w:val="24"/>
                <w:lang w:val="ru-RU"/>
              </w:rPr>
              <w:t>6</w:t>
            </w:r>
          </w:p>
        </w:tc>
        <w:tc>
          <w:tcPr>
            <w:tcW w:w="2551" w:type="dxa"/>
            <w:shd w:val="clear" w:color="auto" w:fill="auto"/>
            <w:vAlign w:val="center"/>
          </w:tcPr>
          <w:p w:rsidR="00197016" w:rsidRPr="00247CC2" w:rsidRDefault="00197016" w:rsidP="00197016">
            <w:pPr>
              <w:tabs>
                <w:tab w:val="left" w:pos="851"/>
              </w:tabs>
              <w:ind w:left="-85" w:right="-85"/>
              <w:jc w:val="center"/>
              <w:rPr>
                <w:rFonts w:ascii="Franklin Gothic Book" w:hAnsi="Franklin Gothic Book"/>
                <w:color w:val="000000" w:themeColor="text1"/>
                <w:sz w:val="18"/>
                <w:szCs w:val="24"/>
                <w:lang w:val="ru-RU"/>
              </w:rPr>
            </w:pPr>
            <w:r w:rsidRPr="00247CC2">
              <w:rPr>
                <w:rFonts w:ascii="Franklin Gothic Book" w:hAnsi="Franklin Gothic Book"/>
                <w:color w:val="000000" w:themeColor="text1"/>
                <w:sz w:val="18"/>
                <w:szCs w:val="24"/>
                <w:lang w:val="ru-RU"/>
              </w:rPr>
              <w:t>7</w:t>
            </w:r>
          </w:p>
        </w:tc>
      </w:tr>
      <w:tr w:rsidR="00197016" w:rsidRPr="007A7FAA" w:rsidTr="00EF3A65">
        <w:trPr>
          <w:trHeight w:val="20"/>
        </w:trPr>
        <w:tc>
          <w:tcPr>
            <w:tcW w:w="704" w:type="dxa"/>
            <w:shd w:val="clear" w:color="auto" w:fill="auto"/>
            <w:vAlign w:val="center"/>
          </w:tcPr>
          <w:p w:rsidR="00197016" w:rsidRPr="00247CC2" w:rsidRDefault="00197016" w:rsidP="00197016">
            <w:pPr>
              <w:pStyle w:val="affff"/>
              <w:tabs>
                <w:tab w:val="left" w:pos="851"/>
              </w:tabs>
              <w:ind w:left="-57" w:right="-57"/>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1</w:t>
            </w:r>
          </w:p>
        </w:tc>
        <w:tc>
          <w:tcPr>
            <w:tcW w:w="2552" w:type="dxa"/>
            <w:shd w:val="clear" w:color="auto" w:fill="auto"/>
            <w:vAlign w:val="center"/>
          </w:tcPr>
          <w:p w:rsidR="00197016" w:rsidRPr="00247CC2" w:rsidRDefault="00197016" w:rsidP="00197016">
            <w:pPr>
              <w:autoSpaceDE w:val="0"/>
              <w:autoSpaceDN w:val="0"/>
              <w:adjustRightInd w:val="0"/>
              <w:ind w:left="-57" w:right="-57"/>
              <w:rPr>
                <w:rFonts w:ascii="Franklin Gothic Book" w:hAnsi="Franklin Gothic Book" w:cs="Franklin Gothic Book"/>
                <w:color w:val="000000" w:themeColor="text1"/>
                <w:sz w:val="24"/>
                <w:szCs w:val="24"/>
                <w:lang w:val="ru-RU"/>
              </w:rPr>
            </w:pPr>
            <w:r w:rsidRPr="00247CC2">
              <w:rPr>
                <w:rFonts w:ascii="Franklin Gothic Book" w:hAnsi="Franklin Gothic Book" w:cs="Franklin Gothic Book"/>
                <w:color w:val="000000" w:themeColor="text1"/>
                <w:sz w:val="24"/>
                <w:szCs w:val="24"/>
                <w:lang w:val="ru-RU"/>
              </w:rPr>
              <w:t>Водитель</w:t>
            </w:r>
          </w:p>
        </w:tc>
        <w:tc>
          <w:tcPr>
            <w:tcW w:w="992"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1</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2</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3</w:t>
            </w:r>
          </w:p>
        </w:tc>
        <w:tc>
          <w:tcPr>
            <w:tcW w:w="1276" w:type="dxa"/>
            <w:shd w:val="clear" w:color="auto" w:fill="auto"/>
            <w:vAlign w:val="center"/>
          </w:tcPr>
          <w:p w:rsidR="00197016" w:rsidRPr="00247CC2" w:rsidRDefault="00197016" w:rsidP="00197016">
            <w:pPr>
              <w:tabs>
                <w:tab w:val="left" w:pos="851"/>
              </w:tabs>
              <w:ind w:left="-85" w:right="-85"/>
              <w:jc w:val="center"/>
              <w:rPr>
                <w:rFonts w:ascii="Franklin Gothic Book" w:hAnsi="Franklin Gothic Book" w:cs="Franklin Gothic Book"/>
                <w:color w:val="000000" w:themeColor="text1"/>
                <w:sz w:val="22"/>
                <w:szCs w:val="24"/>
                <w:lang w:val="en-US"/>
              </w:rPr>
            </w:pPr>
            <w:r w:rsidRPr="00247CC2">
              <w:rPr>
                <w:rFonts w:ascii="Franklin Gothic Book" w:hAnsi="Franklin Gothic Book" w:cs="Franklin Gothic Book"/>
                <w:color w:val="000000" w:themeColor="text1"/>
                <w:sz w:val="22"/>
                <w:szCs w:val="24"/>
                <w:lang w:val="en-US"/>
              </w:rPr>
              <w:t>N*1</w:t>
            </w:r>
          </w:p>
        </w:tc>
        <w:tc>
          <w:tcPr>
            <w:tcW w:w="2551" w:type="dxa"/>
            <w:vMerge w:val="restart"/>
            <w:shd w:val="clear" w:color="auto" w:fill="auto"/>
            <w:vAlign w:val="center"/>
          </w:tcPr>
          <w:p w:rsidR="00197016" w:rsidRPr="000A4546" w:rsidRDefault="00197016" w:rsidP="00197016">
            <w:pPr>
              <w:tabs>
                <w:tab w:val="left" w:pos="851"/>
              </w:tabs>
              <w:ind w:left="-85" w:right="-85"/>
              <w:rPr>
                <w:rFonts w:ascii="Franklin Gothic Book" w:hAnsi="Franklin Gothic Book" w:cs="Franklin Gothic Book"/>
                <w:color w:val="000000" w:themeColor="text1"/>
                <w:sz w:val="18"/>
                <w:szCs w:val="24"/>
                <w:lang w:val="ru-RU"/>
              </w:rPr>
            </w:pPr>
            <w:r w:rsidRPr="000A4546">
              <w:rPr>
                <w:rFonts w:ascii="Franklin Gothic Book" w:hAnsi="Franklin Gothic Book" w:cs="Franklin Gothic Book"/>
                <w:color w:val="000000" w:themeColor="text1"/>
                <w:sz w:val="18"/>
                <w:szCs w:val="24"/>
                <w:lang w:val="en-US"/>
              </w:rPr>
              <w:t>N</w:t>
            </w:r>
            <w:r w:rsidRPr="000A4546">
              <w:rPr>
                <w:rFonts w:ascii="Franklin Gothic Book" w:hAnsi="Franklin Gothic Book" w:cs="Franklin Gothic Book"/>
                <w:color w:val="000000" w:themeColor="text1"/>
                <w:sz w:val="18"/>
                <w:szCs w:val="24"/>
                <w:lang w:val="ru-RU"/>
              </w:rPr>
              <w:t xml:space="preserve"> - количество комплексов</w:t>
            </w:r>
          </w:p>
          <w:p w:rsidR="00197016" w:rsidRPr="000A4546" w:rsidRDefault="00197016" w:rsidP="00197016">
            <w:pPr>
              <w:tabs>
                <w:tab w:val="left" w:pos="851"/>
              </w:tabs>
              <w:ind w:left="-85" w:right="-85"/>
              <w:rPr>
                <w:rFonts w:ascii="Franklin Gothic Book" w:hAnsi="Franklin Gothic Book"/>
                <w:color w:val="000000" w:themeColor="text1"/>
                <w:sz w:val="18"/>
                <w:szCs w:val="18"/>
                <w:lang w:val="ru-RU"/>
              </w:rPr>
            </w:pPr>
            <w:r w:rsidRPr="000A4546">
              <w:rPr>
                <w:rFonts w:ascii="Franklin Gothic Book" w:hAnsi="Franklin Gothic Book" w:cs="Franklin Gothic Book"/>
                <w:color w:val="000000" w:themeColor="text1"/>
                <w:sz w:val="18"/>
                <w:szCs w:val="24"/>
                <w:lang w:val="ru-RU"/>
              </w:rPr>
              <w:t>Допускается совмещение должностей/специалистов</w:t>
            </w:r>
          </w:p>
        </w:tc>
      </w:tr>
      <w:tr w:rsidR="00197016" w:rsidTr="00EF3A65">
        <w:trPr>
          <w:trHeight w:val="20"/>
        </w:trPr>
        <w:tc>
          <w:tcPr>
            <w:tcW w:w="704" w:type="dxa"/>
            <w:shd w:val="clear" w:color="auto" w:fill="auto"/>
            <w:vAlign w:val="center"/>
          </w:tcPr>
          <w:p w:rsidR="00197016" w:rsidRPr="00247CC2" w:rsidRDefault="00197016" w:rsidP="00197016">
            <w:pPr>
              <w:pStyle w:val="affff"/>
              <w:tabs>
                <w:tab w:val="left" w:pos="851"/>
              </w:tabs>
              <w:ind w:left="-57" w:right="-57"/>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2</w:t>
            </w:r>
          </w:p>
        </w:tc>
        <w:tc>
          <w:tcPr>
            <w:tcW w:w="2552" w:type="dxa"/>
            <w:shd w:val="clear" w:color="auto" w:fill="auto"/>
            <w:vAlign w:val="center"/>
          </w:tcPr>
          <w:p w:rsidR="00197016" w:rsidRPr="00247CC2" w:rsidRDefault="00197016" w:rsidP="00197016">
            <w:pPr>
              <w:autoSpaceDE w:val="0"/>
              <w:autoSpaceDN w:val="0"/>
              <w:adjustRightInd w:val="0"/>
              <w:ind w:left="-57" w:right="-57"/>
              <w:rPr>
                <w:rFonts w:ascii="Franklin Gothic Book" w:hAnsi="Franklin Gothic Book" w:cs="Franklin Gothic Book"/>
                <w:color w:val="000000" w:themeColor="text1"/>
                <w:sz w:val="24"/>
                <w:szCs w:val="24"/>
                <w:lang w:val="ru-RU"/>
              </w:rPr>
            </w:pPr>
            <w:r w:rsidRPr="00247CC2">
              <w:rPr>
                <w:rFonts w:ascii="Franklin Gothic Book" w:hAnsi="Franklin Gothic Book" w:cs="Franklin Gothic Book"/>
                <w:color w:val="000000" w:themeColor="text1"/>
                <w:sz w:val="24"/>
                <w:szCs w:val="24"/>
                <w:lang w:val="ru-RU"/>
              </w:rPr>
              <w:t>Оператор БВС</w:t>
            </w:r>
          </w:p>
        </w:tc>
        <w:tc>
          <w:tcPr>
            <w:tcW w:w="992"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2</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4</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6</w:t>
            </w:r>
          </w:p>
        </w:tc>
        <w:tc>
          <w:tcPr>
            <w:tcW w:w="1276" w:type="dxa"/>
            <w:shd w:val="clear" w:color="auto" w:fill="auto"/>
            <w:vAlign w:val="center"/>
          </w:tcPr>
          <w:p w:rsidR="00197016" w:rsidRPr="00247CC2" w:rsidRDefault="00197016" w:rsidP="00197016">
            <w:pPr>
              <w:tabs>
                <w:tab w:val="left" w:pos="851"/>
              </w:tabs>
              <w:ind w:left="-85" w:right="-85"/>
              <w:jc w:val="center"/>
              <w:rPr>
                <w:rFonts w:ascii="Franklin Gothic Book" w:hAnsi="Franklin Gothic Book"/>
                <w:color w:val="000000" w:themeColor="text1"/>
                <w:sz w:val="18"/>
                <w:szCs w:val="18"/>
                <w:lang w:val="ru-RU"/>
              </w:rPr>
            </w:pPr>
            <w:r w:rsidRPr="00247CC2">
              <w:rPr>
                <w:rFonts w:ascii="Franklin Gothic Book" w:hAnsi="Franklin Gothic Book" w:cs="Franklin Gothic Book"/>
                <w:color w:val="000000" w:themeColor="text1"/>
                <w:sz w:val="22"/>
                <w:szCs w:val="24"/>
                <w:lang w:val="en-US"/>
              </w:rPr>
              <w:t>N*2</w:t>
            </w:r>
          </w:p>
        </w:tc>
        <w:tc>
          <w:tcPr>
            <w:tcW w:w="2551" w:type="dxa"/>
            <w:vMerge/>
            <w:shd w:val="clear" w:color="auto" w:fill="auto"/>
            <w:vAlign w:val="center"/>
          </w:tcPr>
          <w:p w:rsidR="00197016" w:rsidRPr="000A4546" w:rsidRDefault="00197016" w:rsidP="00197016">
            <w:pPr>
              <w:tabs>
                <w:tab w:val="left" w:pos="851"/>
              </w:tabs>
              <w:ind w:left="-85" w:right="-85"/>
              <w:rPr>
                <w:rFonts w:ascii="Franklin Gothic Book" w:hAnsi="Franklin Gothic Book"/>
                <w:color w:val="000000" w:themeColor="text1"/>
                <w:sz w:val="18"/>
                <w:szCs w:val="18"/>
                <w:lang w:val="ru-RU"/>
              </w:rPr>
            </w:pPr>
          </w:p>
        </w:tc>
      </w:tr>
      <w:tr w:rsidR="00197016" w:rsidTr="00EF3A65">
        <w:trPr>
          <w:trHeight w:val="20"/>
        </w:trPr>
        <w:tc>
          <w:tcPr>
            <w:tcW w:w="704" w:type="dxa"/>
            <w:shd w:val="clear" w:color="auto" w:fill="auto"/>
            <w:vAlign w:val="center"/>
          </w:tcPr>
          <w:p w:rsidR="00197016" w:rsidRPr="00247CC2" w:rsidRDefault="00197016" w:rsidP="00197016">
            <w:pPr>
              <w:pStyle w:val="affff"/>
              <w:tabs>
                <w:tab w:val="left" w:pos="851"/>
              </w:tabs>
              <w:ind w:left="-57" w:right="-57"/>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3</w:t>
            </w:r>
          </w:p>
        </w:tc>
        <w:tc>
          <w:tcPr>
            <w:tcW w:w="2552" w:type="dxa"/>
            <w:shd w:val="clear" w:color="auto" w:fill="auto"/>
            <w:vAlign w:val="center"/>
          </w:tcPr>
          <w:p w:rsidR="00197016" w:rsidRPr="00247CC2" w:rsidRDefault="00197016" w:rsidP="00197016">
            <w:pPr>
              <w:autoSpaceDE w:val="0"/>
              <w:autoSpaceDN w:val="0"/>
              <w:adjustRightInd w:val="0"/>
              <w:ind w:left="-57" w:right="-57"/>
              <w:rPr>
                <w:rFonts w:ascii="Franklin Gothic Book" w:hAnsi="Franklin Gothic Book" w:cs="Franklin Gothic Book"/>
                <w:color w:val="000000" w:themeColor="text1"/>
                <w:sz w:val="24"/>
                <w:szCs w:val="24"/>
                <w:lang w:val="ru-RU"/>
              </w:rPr>
            </w:pPr>
            <w:r w:rsidRPr="00247CC2">
              <w:rPr>
                <w:rFonts w:ascii="Franklin Gothic Book" w:hAnsi="Franklin Gothic Book" w:cs="Franklin Gothic Book"/>
                <w:color w:val="000000" w:themeColor="text1"/>
                <w:sz w:val="24"/>
                <w:szCs w:val="24"/>
                <w:lang w:val="ru-RU"/>
              </w:rPr>
              <w:t>Специалист по камеральной обработке</w:t>
            </w:r>
          </w:p>
        </w:tc>
        <w:tc>
          <w:tcPr>
            <w:tcW w:w="992"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1</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2</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3</w:t>
            </w:r>
          </w:p>
        </w:tc>
        <w:tc>
          <w:tcPr>
            <w:tcW w:w="1276" w:type="dxa"/>
            <w:shd w:val="clear" w:color="auto" w:fill="auto"/>
            <w:vAlign w:val="center"/>
          </w:tcPr>
          <w:p w:rsidR="00197016" w:rsidRPr="00247CC2" w:rsidRDefault="00197016" w:rsidP="00197016">
            <w:pPr>
              <w:tabs>
                <w:tab w:val="left" w:pos="851"/>
              </w:tabs>
              <w:ind w:left="-85" w:right="-85"/>
              <w:jc w:val="center"/>
              <w:rPr>
                <w:rFonts w:ascii="Franklin Gothic Book" w:hAnsi="Franklin Gothic Book"/>
                <w:color w:val="000000" w:themeColor="text1"/>
                <w:sz w:val="18"/>
                <w:szCs w:val="18"/>
                <w:lang w:val="ru-RU"/>
              </w:rPr>
            </w:pPr>
            <w:r w:rsidRPr="00247CC2">
              <w:rPr>
                <w:rFonts w:ascii="Franklin Gothic Book" w:hAnsi="Franklin Gothic Book" w:cs="Franklin Gothic Book"/>
                <w:color w:val="000000" w:themeColor="text1"/>
                <w:sz w:val="22"/>
                <w:szCs w:val="24"/>
                <w:lang w:val="en-US"/>
              </w:rPr>
              <w:t>N*1</w:t>
            </w:r>
          </w:p>
        </w:tc>
        <w:tc>
          <w:tcPr>
            <w:tcW w:w="2551" w:type="dxa"/>
            <w:shd w:val="clear" w:color="auto" w:fill="auto"/>
            <w:vAlign w:val="center"/>
          </w:tcPr>
          <w:p w:rsidR="00197016" w:rsidRPr="000A4546" w:rsidRDefault="00197016" w:rsidP="00197016">
            <w:pPr>
              <w:tabs>
                <w:tab w:val="left" w:pos="851"/>
              </w:tabs>
              <w:ind w:left="-85" w:right="-85"/>
              <w:rPr>
                <w:rFonts w:ascii="Franklin Gothic Book" w:hAnsi="Franklin Gothic Book" w:cs="Franklin Gothic Book"/>
                <w:color w:val="000000" w:themeColor="text1"/>
                <w:sz w:val="18"/>
                <w:szCs w:val="24"/>
                <w:lang w:val="ru-RU"/>
              </w:rPr>
            </w:pPr>
            <w:r w:rsidRPr="000A4546">
              <w:rPr>
                <w:rFonts w:ascii="Franklin Gothic Book" w:hAnsi="Franklin Gothic Book" w:cs="Franklin Gothic Book"/>
                <w:color w:val="000000" w:themeColor="text1"/>
                <w:sz w:val="18"/>
                <w:szCs w:val="24"/>
                <w:lang w:val="en-US"/>
              </w:rPr>
              <w:t>N</w:t>
            </w:r>
            <w:r w:rsidRPr="000A4546">
              <w:rPr>
                <w:rFonts w:ascii="Franklin Gothic Book" w:hAnsi="Franklin Gothic Book" w:cs="Franklin Gothic Book"/>
                <w:color w:val="000000" w:themeColor="text1"/>
                <w:sz w:val="18"/>
                <w:szCs w:val="24"/>
                <w:lang w:val="ru-RU"/>
              </w:rPr>
              <w:t xml:space="preserve"> - количество комплексов</w:t>
            </w:r>
          </w:p>
        </w:tc>
      </w:tr>
      <w:tr w:rsidR="00197016" w:rsidRPr="007A7FAA" w:rsidTr="00EF3A65">
        <w:trPr>
          <w:trHeight w:val="20"/>
        </w:trPr>
        <w:tc>
          <w:tcPr>
            <w:tcW w:w="704" w:type="dxa"/>
            <w:shd w:val="clear" w:color="auto" w:fill="auto"/>
            <w:vAlign w:val="center"/>
          </w:tcPr>
          <w:p w:rsidR="00197016" w:rsidRPr="00247CC2" w:rsidRDefault="00197016" w:rsidP="00197016">
            <w:pPr>
              <w:pStyle w:val="affff"/>
              <w:tabs>
                <w:tab w:val="left" w:pos="851"/>
              </w:tabs>
              <w:ind w:left="-57" w:right="-57"/>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4</w:t>
            </w:r>
          </w:p>
        </w:tc>
        <w:tc>
          <w:tcPr>
            <w:tcW w:w="2552" w:type="dxa"/>
            <w:shd w:val="clear" w:color="auto" w:fill="auto"/>
            <w:vAlign w:val="center"/>
          </w:tcPr>
          <w:p w:rsidR="00197016" w:rsidRPr="00247CC2" w:rsidRDefault="00197016" w:rsidP="00197016">
            <w:pPr>
              <w:autoSpaceDE w:val="0"/>
              <w:autoSpaceDN w:val="0"/>
              <w:adjustRightInd w:val="0"/>
              <w:ind w:left="-57" w:right="-57"/>
              <w:rPr>
                <w:rFonts w:ascii="Franklin Gothic Book" w:hAnsi="Franklin Gothic Book" w:cs="Franklin Gothic Book"/>
                <w:color w:val="000000" w:themeColor="text1"/>
                <w:sz w:val="24"/>
                <w:szCs w:val="24"/>
                <w:lang w:val="ru-RU"/>
              </w:rPr>
            </w:pPr>
            <w:r w:rsidRPr="00247CC2">
              <w:rPr>
                <w:rFonts w:ascii="Franklin Gothic Book" w:hAnsi="Franklin Gothic Book"/>
                <w:sz w:val="24"/>
                <w:szCs w:val="24"/>
                <w:shd w:val="clear" w:color="auto" w:fill="FFFFFF"/>
              </w:rPr>
              <w:t>Менеджер по организации полетов</w:t>
            </w:r>
          </w:p>
        </w:tc>
        <w:tc>
          <w:tcPr>
            <w:tcW w:w="992"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1</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1</w:t>
            </w:r>
          </w:p>
        </w:tc>
        <w:tc>
          <w:tcPr>
            <w:tcW w:w="1134" w:type="dxa"/>
            <w:shd w:val="clear" w:color="auto" w:fill="auto"/>
            <w:vAlign w:val="center"/>
          </w:tcPr>
          <w:p w:rsidR="00197016" w:rsidRPr="00247CC2" w:rsidRDefault="00197016" w:rsidP="00197016">
            <w:pPr>
              <w:pStyle w:val="affff"/>
              <w:tabs>
                <w:tab w:val="left" w:pos="851"/>
              </w:tabs>
              <w:ind w:left="0"/>
              <w:jc w:val="center"/>
              <w:rPr>
                <w:rFonts w:ascii="Franklin Gothic Book" w:hAnsi="Franklin Gothic Book"/>
                <w:color w:val="000000" w:themeColor="text1"/>
                <w:sz w:val="24"/>
                <w:szCs w:val="24"/>
                <w:lang w:val="ru-RU"/>
              </w:rPr>
            </w:pPr>
            <w:r w:rsidRPr="00247CC2">
              <w:rPr>
                <w:rFonts w:ascii="Franklin Gothic Book" w:hAnsi="Franklin Gothic Book"/>
                <w:color w:val="000000" w:themeColor="text1"/>
                <w:sz w:val="24"/>
                <w:szCs w:val="24"/>
                <w:lang w:val="ru-RU"/>
              </w:rPr>
              <w:t>1</w:t>
            </w:r>
          </w:p>
        </w:tc>
        <w:tc>
          <w:tcPr>
            <w:tcW w:w="1276" w:type="dxa"/>
            <w:shd w:val="clear" w:color="auto" w:fill="auto"/>
            <w:vAlign w:val="center"/>
          </w:tcPr>
          <w:p w:rsidR="00197016" w:rsidRPr="00247CC2" w:rsidRDefault="00197016" w:rsidP="00197016">
            <w:pPr>
              <w:tabs>
                <w:tab w:val="left" w:pos="851"/>
              </w:tabs>
              <w:ind w:left="-85" w:right="-85"/>
              <w:jc w:val="center"/>
              <w:rPr>
                <w:rFonts w:ascii="Franklin Gothic Book" w:hAnsi="Franklin Gothic Book" w:cs="Franklin Gothic Book"/>
                <w:color w:val="000000" w:themeColor="text1"/>
                <w:sz w:val="22"/>
                <w:szCs w:val="24"/>
                <w:lang w:val="en-US"/>
              </w:rPr>
            </w:pPr>
            <w:r w:rsidRPr="00247CC2">
              <w:rPr>
                <w:rFonts w:ascii="Franklin Gothic Book" w:hAnsi="Franklin Gothic Book"/>
                <w:color w:val="000000" w:themeColor="text1"/>
                <w:sz w:val="24"/>
                <w:szCs w:val="24"/>
                <w:lang w:val="ru-RU"/>
              </w:rPr>
              <w:t>1</w:t>
            </w:r>
          </w:p>
        </w:tc>
        <w:tc>
          <w:tcPr>
            <w:tcW w:w="2551" w:type="dxa"/>
            <w:shd w:val="clear" w:color="auto" w:fill="auto"/>
            <w:vAlign w:val="center"/>
          </w:tcPr>
          <w:p w:rsidR="00197016" w:rsidRPr="000A4546" w:rsidRDefault="00197016" w:rsidP="00197016">
            <w:pPr>
              <w:tabs>
                <w:tab w:val="left" w:pos="851"/>
              </w:tabs>
              <w:ind w:left="-85" w:right="-85"/>
              <w:rPr>
                <w:rFonts w:ascii="Franklin Gothic Book" w:hAnsi="Franklin Gothic Book" w:cs="Franklin Gothic Book"/>
                <w:color w:val="000000" w:themeColor="text1"/>
                <w:sz w:val="18"/>
                <w:szCs w:val="24"/>
                <w:lang w:val="ru-RU"/>
              </w:rPr>
            </w:pPr>
            <w:r w:rsidRPr="000A4546">
              <w:rPr>
                <w:rFonts w:ascii="Franklin Gothic Book" w:hAnsi="Franklin Gothic Book" w:cs="Franklin Gothic Book"/>
                <w:color w:val="000000" w:themeColor="text1"/>
                <w:sz w:val="18"/>
                <w:szCs w:val="24"/>
                <w:lang w:val="ru-RU"/>
              </w:rPr>
              <w:t>Допускается совмещение должностей/специалистов с поз. 1,2,3</w:t>
            </w:r>
          </w:p>
        </w:tc>
      </w:tr>
    </w:tbl>
    <w:p w:rsidR="00C5142A" w:rsidRDefault="00C5142A" w:rsidP="00C5142A">
      <w:pPr>
        <w:spacing w:line="276" w:lineRule="auto"/>
        <w:rPr>
          <w:rFonts w:ascii="Franklin Gothic Book" w:hAnsi="Franklin Gothic Book"/>
          <w:color w:val="000000" w:themeColor="text1"/>
          <w:sz w:val="24"/>
          <w:szCs w:val="24"/>
          <w:lang w:val="ru-RU"/>
        </w:rPr>
      </w:pPr>
    </w:p>
    <w:p w:rsidR="000A4546" w:rsidRPr="00197016" w:rsidRDefault="000A4546" w:rsidP="00C5142A">
      <w:pPr>
        <w:spacing w:line="276" w:lineRule="auto"/>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 xml:space="preserve">Требования к квалификации </w:t>
      </w:r>
      <w:r>
        <w:rPr>
          <w:rFonts w:ascii="Franklin Gothic Book" w:hAnsi="Franklin Gothic Book"/>
          <w:color w:val="000000" w:themeColor="text1"/>
          <w:sz w:val="24"/>
          <w:szCs w:val="24"/>
          <w:lang w:val="ru-RU"/>
        </w:rPr>
        <w:t>персоналу</w:t>
      </w:r>
      <w:r w:rsidRPr="00365A90">
        <w:rPr>
          <w:rFonts w:ascii="Franklin Gothic Book" w:hAnsi="Franklin Gothic Book"/>
          <w:color w:val="000000" w:themeColor="text1"/>
          <w:sz w:val="24"/>
          <w:szCs w:val="24"/>
          <w:lang w:val="ru-RU"/>
        </w:rPr>
        <w:t xml:space="preserve"> указаны в таблице </w:t>
      </w:r>
      <w:r>
        <w:rPr>
          <w:rFonts w:ascii="Franklin Gothic Book" w:hAnsi="Franklin Gothic Book"/>
          <w:color w:val="000000" w:themeColor="text1"/>
          <w:sz w:val="24"/>
          <w:szCs w:val="24"/>
          <w:lang w:val="ru-RU"/>
        </w:rPr>
        <w:t>2.</w:t>
      </w:r>
      <w:r w:rsidRPr="00365A90">
        <w:rPr>
          <w:rFonts w:ascii="Franklin Gothic Book" w:hAnsi="Franklin Gothic Book"/>
          <w:color w:val="000000" w:themeColor="text1"/>
          <w:sz w:val="24"/>
          <w:szCs w:val="24"/>
          <w:lang w:val="ru-RU"/>
        </w:rPr>
        <w:t>2</w:t>
      </w:r>
      <w:r>
        <w:rPr>
          <w:rFonts w:ascii="Franklin Gothic Book" w:hAnsi="Franklin Gothic Book"/>
          <w:color w:val="000000" w:themeColor="text1"/>
          <w:sz w:val="24"/>
          <w:szCs w:val="24"/>
          <w:lang w:val="ru-RU"/>
        </w:rPr>
        <w:t>.</w:t>
      </w:r>
    </w:p>
    <w:p w:rsidR="00C5142A" w:rsidRPr="00F633CD" w:rsidRDefault="00C5142A" w:rsidP="00CC72EE">
      <w:pPr>
        <w:widowControl w:val="0"/>
        <w:tabs>
          <w:tab w:val="left" w:pos="709"/>
        </w:tabs>
        <w:spacing w:before="120" w:after="120" w:line="276" w:lineRule="auto"/>
        <w:rPr>
          <w:rFonts w:ascii="Franklin Gothic Book" w:hAnsi="Franklin Gothic Book"/>
          <w:color w:val="000000" w:themeColor="text1"/>
          <w:sz w:val="24"/>
          <w:szCs w:val="24"/>
          <w:lang w:val="ru-RU"/>
        </w:rPr>
      </w:pPr>
      <w:r w:rsidRPr="006F5842">
        <w:rPr>
          <w:rFonts w:ascii="Franklin Gothic Book" w:hAnsi="Franklin Gothic Book"/>
          <w:color w:val="000000" w:themeColor="text1"/>
          <w:sz w:val="24"/>
          <w:szCs w:val="24"/>
          <w:lang w:val="ru-RU"/>
        </w:rPr>
        <w:t>Таблица 2</w:t>
      </w:r>
      <w:r>
        <w:rPr>
          <w:rFonts w:ascii="Franklin Gothic Book" w:hAnsi="Franklin Gothic Book"/>
          <w:color w:val="000000" w:themeColor="text1"/>
          <w:sz w:val="24"/>
          <w:szCs w:val="24"/>
          <w:lang w:val="ru-RU"/>
        </w:rPr>
        <w:t>.2.</w:t>
      </w:r>
      <w:r w:rsidRPr="00F633CD">
        <w:rPr>
          <w:rFonts w:ascii="Franklin Gothic Book" w:hAnsi="Franklin Gothic Book"/>
          <w:color w:val="000000" w:themeColor="text1"/>
          <w:sz w:val="24"/>
          <w:szCs w:val="24"/>
          <w:lang w:val="ru-RU"/>
        </w:rPr>
        <w:t xml:space="preserve">  Квалификационные требования к персоналу</w:t>
      </w:r>
    </w:p>
    <w:tbl>
      <w:tblPr>
        <w:tblStyle w:val="aff2"/>
        <w:tblW w:w="10343" w:type="dxa"/>
        <w:tblLayout w:type="fixed"/>
        <w:tblLook w:val="04A0" w:firstRow="1" w:lastRow="0" w:firstColumn="1" w:lastColumn="0" w:noHBand="0" w:noVBand="1"/>
      </w:tblPr>
      <w:tblGrid>
        <w:gridCol w:w="529"/>
        <w:gridCol w:w="2301"/>
        <w:gridCol w:w="7513"/>
      </w:tblGrid>
      <w:tr w:rsidR="00197016" w:rsidTr="00EF3A65">
        <w:trPr>
          <w:trHeight w:val="20"/>
          <w:tblHeader/>
        </w:trPr>
        <w:tc>
          <w:tcPr>
            <w:tcW w:w="529" w:type="dxa"/>
            <w:shd w:val="clear" w:color="auto" w:fill="auto"/>
            <w:vAlign w:val="center"/>
          </w:tcPr>
          <w:p w:rsidR="00197016" w:rsidRPr="00365A90" w:rsidRDefault="00197016" w:rsidP="00197016">
            <w:pPr>
              <w:widowControl w:val="0"/>
              <w:tabs>
                <w:tab w:val="left" w:pos="709"/>
              </w:tabs>
              <w:ind w:left="-120" w:right="-109"/>
              <w:jc w:val="center"/>
              <w:rPr>
                <w:rFonts w:ascii="Franklin Gothic Book" w:hAnsi="Franklin Gothic Book"/>
                <w:b/>
                <w:color w:val="000000" w:themeColor="text1"/>
                <w:sz w:val="24"/>
                <w:szCs w:val="24"/>
                <w:lang w:val="ru-RU"/>
              </w:rPr>
            </w:pPr>
            <w:r w:rsidRPr="00365A90">
              <w:rPr>
                <w:rFonts w:ascii="Franklin Gothic Book" w:hAnsi="Franklin Gothic Book"/>
                <w:b/>
                <w:color w:val="000000" w:themeColor="text1"/>
                <w:sz w:val="24"/>
                <w:szCs w:val="24"/>
                <w:lang w:val="ru-RU"/>
              </w:rPr>
              <w:t>№</w:t>
            </w:r>
          </w:p>
        </w:tc>
        <w:tc>
          <w:tcPr>
            <w:tcW w:w="2301" w:type="dxa"/>
            <w:shd w:val="clear" w:color="auto" w:fill="auto"/>
            <w:vAlign w:val="center"/>
          </w:tcPr>
          <w:p w:rsidR="00197016" w:rsidRPr="00365A90" w:rsidRDefault="00197016" w:rsidP="00197016">
            <w:pPr>
              <w:widowControl w:val="0"/>
              <w:ind w:left="-57" w:right="-57"/>
              <w:jc w:val="center"/>
              <w:rPr>
                <w:rFonts w:ascii="Franklin Gothic Book" w:hAnsi="Franklin Gothic Book"/>
                <w:b/>
                <w:color w:val="000000" w:themeColor="text1"/>
                <w:sz w:val="24"/>
                <w:szCs w:val="24"/>
                <w:lang w:val="ru-RU"/>
              </w:rPr>
            </w:pPr>
            <w:r w:rsidRPr="00365A90">
              <w:rPr>
                <w:rFonts w:ascii="Franklin Gothic Book" w:hAnsi="Franklin Gothic Book"/>
                <w:b/>
                <w:color w:val="000000" w:themeColor="text1"/>
                <w:sz w:val="24"/>
                <w:szCs w:val="24"/>
                <w:lang w:val="ru-RU"/>
              </w:rPr>
              <w:t xml:space="preserve">Наименование профессии/ должности </w:t>
            </w:r>
          </w:p>
          <w:p w:rsidR="00197016" w:rsidRPr="00365A90" w:rsidRDefault="00197016" w:rsidP="00197016">
            <w:pPr>
              <w:widowControl w:val="0"/>
              <w:ind w:left="-57" w:right="-57"/>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(согласно таблиц</w:t>
            </w:r>
            <w:r w:rsidR="00261B7A">
              <w:rPr>
                <w:rFonts w:ascii="Franklin Gothic Book" w:hAnsi="Franklin Gothic Book"/>
                <w:color w:val="000000" w:themeColor="text1"/>
                <w:sz w:val="24"/>
                <w:szCs w:val="24"/>
                <w:lang w:val="ru-RU"/>
              </w:rPr>
              <w:t>е</w:t>
            </w:r>
            <w:r w:rsidRPr="00365A90">
              <w:rPr>
                <w:rFonts w:ascii="Franklin Gothic Book" w:hAnsi="Franklin Gothic Book"/>
                <w:color w:val="000000" w:themeColor="text1"/>
                <w:sz w:val="24"/>
                <w:szCs w:val="24"/>
                <w:lang w:val="ru-RU"/>
              </w:rPr>
              <w:t xml:space="preserve"> 1)</w:t>
            </w:r>
          </w:p>
        </w:tc>
        <w:tc>
          <w:tcPr>
            <w:tcW w:w="7513" w:type="dxa"/>
            <w:shd w:val="clear" w:color="auto" w:fill="auto"/>
            <w:vAlign w:val="center"/>
          </w:tcPr>
          <w:p w:rsidR="00197016" w:rsidRPr="00365A90" w:rsidRDefault="00197016" w:rsidP="00197016">
            <w:pPr>
              <w:widowControl w:val="0"/>
              <w:jc w:val="center"/>
              <w:rPr>
                <w:rFonts w:ascii="Franklin Gothic Book" w:hAnsi="Franklin Gothic Book"/>
                <w:b/>
                <w:color w:val="000000" w:themeColor="text1"/>
                <w:sz w:val="24"/>
                <w:szCs w:val="24"/>
                <w:lang w:val="ru-RU"/>
              </w:rPr>
            </w:pPr>
            <w:r w:rsidRPr="00365A90">
              <w:rPr>
                <w:rFonts w:ascii="Franklin Gothic Book" w:hAnsi="Franklin Gothic Book"/>
                <w:b/>
                <w:color w:val="000000" w:themeColor="text1"/>
                <w:sz w:val="24"/>
                <w:szCs w:val="24"/>
                <w:lang w:val="ru-RU"/>
              </w:rPr>
              <w:t>Требования к квалификации</w:t>
            </w:r>
          </w:p>
        </w:tc>
      </w:tr>
      <w:tr w:rsidR="00197016" w:rsidTr="00EF3A65">
        <w:trPr>
          <w:trHeight w:val="20"/>
          <w:tblHeader/>
        </w:trPr>
        <w:tc>
          <w:tcPr>
            <w:tcW w:w="529" w:type="dxa"/>
            <w:shd w:val="clear" w:color="auto" w:fill="auto"/>
            <w:vAlign w:val="center"/>
          </w:tcPr>
          <w:p w:rsidR="00197016" w:rsidRPr="00365A90" w:rsidRDefault="00197016" w:rsidP="00197016">
            <w:pPr>
              <w:widowControl w:val="0"/>
              <w:tabs>
                <w:tab w:val="left" w:pos="709"/>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2301" w:type="dxa"/>
            <w:shd w:val="clear" w:color="auto" w:fill="auto"/>
            <w:vAlign w:val="center"/>
          </w:tcPr>
          <w:p w:rsidR="00197016" w:rsidRPr="00365A90" w:rsidRDefault="00197016" w:rsidP="00197016">
            <w:pPr>
              <w:widowControl w:val="0"/>
              <w:tabs>
                <w:tab w:val="left" w:pos="709"/>
              </w:tabs>
              <w:ind w:left="-57" w:right="-57"/>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7513" w:type="dxa"/>
            <w:shd w:val="clear" w:color="auto" w:fill="auto"/>
            <w:vAlign w:val="center"/>
          </w:tcPr>
          <w:p w:rsidR="00197016" w:rsidRPr="00365A90" w:rsidRDefault="00197016" w:rsidP="00197016">
            <w:pPr>
              <w:widowControl w:val="0"/>
              <w:tabs>
                <w:tab w:val="left" w:pos="709"/>
              </w:tabs>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3</w:t>
            </w:r>
          </w:p>
        </w:tc>
      </w:tr>
      <w:tr w:rsidR="00197016" w:rsidRPr="007A7FAA" w:rsidTr="00EF3A65">
        <w:trPr>
          <w:trHeight w:val="327"/>
        </w:trPr>
        <w:tc>
          <w:tcPr>
            <w:tcW w:w="529" w:type="dxa"/>
            <w:shd w:val="clear" w:color="auto" w:fill="auto"/>
            <w:vAlign w:val="center"/>
          </w:tcPr>
          <w:p w:rsidR="00197016" w:rsidRPr="00365A90" w:rsidRDefault="00197016" w:rsidP="00197016">
            <w:pPr>
              <w:widowControl w:val="0"/>
              <w:tabs>
                <w:tab w:val="num" w:pos="-120"/>
              </w:tabs>
              <w:ind w:left="-120" w:right="-147"/>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1</w:t>
            </w:r>
          </w:p>
        </w:tc>
        <w:tc>
          <w:tcPr>
            <w:tcW w:w="2301" w:type="dxa"/>
            <w:shd w:val="clear" w:color="auto" w:fill="auto"/>
            <w:vAlign w:val="center"/>
          </w:tcPr>
          <w:p w:rsidR="00197016" w:rsidRPr="00365A90" w:rsidRDefault="00197016" w:rsidP="00197016">
            <w:pPr>
              <w:widowControl w:val="0"/>
              <w:tabs>
                <w:tab w:val="left" w:pos="709"/>
              </w:tabs>
              <w:jc w:val="both"/>
              <w:rPr>
                <w:rFonts w:ascii="Franklin Gothic Book" w:hAnsi="Franklin Gothic Book"/>
                <w:color w:val="000000" w:themeColor="text1"/>
                <w:sz w:val="24"/>
                <w:szCs w:val="24"/>
                <w:lang w:val="ru-RU"/>
              </w:rPr>
            </w:pPr>
            <w:r w:rsidRPr="00365A90">
              <w:rPr>
                <w:rFonts w:ascii="Franklin Gothic Book" w:hAnsi="Franklin Gothic Book" w:cs="Franklin Gothic Book"/>
                <w:color w:val="000000" w:themeColor="text1"/>
                <w:sz w:val="24"/>
                <w:szCs w:val="24"/>
                <w:lang w:val="ru-RU"/>
              </w:rPr>
              <w:t>Водитель</w:t>
            </w:r>
          </w:p>
        </w:tc>
        <w:tc>
          <w:tcPr>
            <w:tcW w:w="7513" w:type="dxa"/>
            <w:shd w:val="clear" w:color="auto" w:fill="auto"/>
          </w:tcPr>
          <w:p w:rsidR="00197016" w:rsidRPr="00365A90" w:rsidRDefault="00197016" w:rsidP="00197016">
            <w:pPr>
              <w:pStyle w:val="affff"/>
              <w:widowControl w:val="0"/>
              <w:tabs>
                <w:tab w:val="left" w:pos="325"/>
              </w:tabs>
              <w:ind w:left="0"/>
              <w:jc w:val="both"/>
              <w:rPr>
                <w:rFonts w:ascii="Franklin Gothic Book" w:hAnsi="Franklin Gothic Book" w:cs="Franklin Gothic Book"/>
                <w:color w:val="000000" w:themeColor="text1"/>
                <w:sz w:val="24"/>
                <w:szCs w:val="24"/>
                <w:lang w:val="ru-RU"/>
              </w:rPr>
            </w:pPr>
            <w:r w:rsidRPr="00365A90">
              <w:rPr>
                <w:rFonts w:ascii="Franklin Gothic Book" w:hAnsi="Franklin Gothic Book"/>
                <w:sz w:val="24"/>
                <w:szCs w:val="24"/>
                <w:lang w:val="ru-RU"/>
              </w:rPr>
              <w:t>Водительское удостоверение, соответствующее типу привлекаемого транспортного средства</w:t>
            </w:r>
          </w:p>
        </w:tc>
      </w:tr>
      <w:tr w:rsidR="00197016" w:rsidRPr="007A7FAA" w:rsidTr="00EF3A65">
        <w:trPr>
          <w:trHeight w:val="20"/>
        </w:trPr>
        <w:tc>
          <w:tcPr>
            <w:tcW w:w="529" w:type="dxa"/>
            <w:shd w:val="clear" w:color="auto" w:fill="auto"/>
            <w:vAlign w:val="center"/>
          </w:tcPr>
          <w:p w:rsidR="00197016" w:rsidRPr="00365A90" w:rsidRDefault="00197016" w:rsidP="00197016">
            <w:pPr>
              <w:widowControl w:val="0"/>
              <w:tabs>
                <w:tab w:val="num" w:pos="-120"/>
              </w:tabs>
              <w:ind w:left="-120" w:right="-147"/>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2</w:t>
            </w:r>
          </w:p>
        </w:tc>
        <w:tc>
          <w:tcPr>
            <w:tcW w:w="2301" w:type="dxa"/>
            <w:shd w:val="clear" w:color="auto" w:fill="auto"/>
            <w:vAlign w:val="center"/>
          </w:tcPr>
          <w:p w:rsidR="00197016" w:rsidRDefault="00197016" w:rsidP="00197016">
            <w:pPr>
              <w:widowControl w:val="0"/>
              <w:tabs>
                <w:tab w:val="left" w:pos="709"/>
              </w:tabs>
              <w:spacing w:line="276" w:lineRule="auto"/>
              <w:rPr>
                <w:rFonts w:ascii="Franklin Gothic Book" w:hAnsi="Franklin Gothic Book" w:cs="Franklin Gothic Book"/>
                <w:color w:val="000000" w:themeColor="text1"/>
                <w:sz w:val="24"/>
                <w:szCs w:val="24"/>
                <w:lang w:val="ru-RU"/>
              </w:rPr>
            </w:pPr>
            <w:r w:rsidRPr="00365A90">
              <w:rPr>
                <w:rFonts w:ascii="Franklin Gothic Book" w:hAnsi="Franklin Gothic Book" w:cs="Franklin Gothic Book"/>
                <w:color w:val="000000" w:themeColor="text1"/>
                <w:sz w:val="24"/>
                <w:szCs w:val="24"/>
                <w:lang w:val="ru-RU"/>
              </w:rPr>
              <w:t>Оператор БВС</w:t>
            </w:r>
            <w:r>
              <w:rPr>
                <w:rFonts w:ascii="Franklin Gothic Book" w:hAnsi="Franklin Gothic Book" w:cs="Franklin Gothic Book"/>
                <w:color w:val="000000" w:themeColor="text1"/>
                <w:sz w:val="24"/>
                <w:szCs w:val="24"/>
                <w:lang w:val="ru-RU"/>
              </w:rPr>
              <w:t xml:space="preserve">, </w:t>
            </w:r>
          </w:p>
          <w:p w:rsidR="00197016" w:rsidRPr="00365A90" w:rsidRDefault="00197016" w:rsidP="00197016">
            <w:pPr>
              <w:widowControl w:val="0"/>
              <w:tabs>
                <w:tab w:val="left" w:pos="709"/>
              </w:tabs>
              <w:spacing w:line="276" w:lineRule="auto"/>
              <w:rPr>
                <w:rFonts w:ascii="Franklin Gothic Book" w:hAnsi="Franklin Gothic Book"/>
                <w:sz w:val="24"/>
                <w:szCs w:val="24"/>
                <w:lang w:val="ru-RU"/>
              </w:rPr>
            </w:pPr>
            <w:r w:rsidRPr="00197016">
              <w:rPr>
                <w:rFonts w:ascii="Franklin Gothic Book" w:hAnsi="Franklin Gothic Book"/>
                <w:sz w:val="24"/>
                <w:szCs w:val="24"/>
                <w:shd w:val="clear" w:color="auto" w:fill="FFFFFF"/>
                <w:lang w:val="ru-RU"/>
              </w:rPr>
              <w:t>Менеджер по организации полетов</w:t>
            </w:r>
          </w:p>
        </w:tc>
        <w:tc>
          <w:tcPr>
            <w:tcW w:w="7513" w:type="dxa"/>
            <w:shd w:val="clear" w:color="auto" w:fill="auto"/>
            <w:vAlign w:val="center"/>
          </w:tcPr>
          <w:p w:rsidR="00197016" w:rsidRPr="004E7A85" w:rsidRDefault="00197016" w:rsidP="00197016">
            <w:pPr>
              <w:widowControl w:val="0"/>
              <w:tabs>
                <w:tab w:val="left" w:pos="233"/>
              </w:tabs>
              <w:spacing w:line="259" w:lineRule="auto"/>
              <w:jc w:val="both"/>
              <w:rPr>
                <w:rFonts w:ascii="Franklin Gothic Book" w:hAnsi="Franklin Gothic Book"/>
                <w:sz w:val="24"/>
                <w:szCs w:val="24"/>
                <w:lang w:val="ru-RU"/>
              </w:rPr>
            </w:pPr>
            <w:r w:rsidRPr="00365A90">
              <w:rPr>
                <w:rFonts w:ascii="Franklin Gothic Book" w:hAnsi="Franklin Gothic Book"/>
                <w:sz w:val="24"/>
                <w:szCs w:val="24"/>
                <w:lang w:val="ru-RU"/>
              </w:rPr>
              <w:t>Профессиональное обучение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r>
              <w:rPr>
                <w:rFonts w:ascii="Franklin Gothic Book" w:hAnsi="Franklin Gothic Book"/>
                <w:sz w:val="24"/>
                <w:szCs w:val="24"/>
                <w:lang w:val="ru-RU"/>
              </w:rPr>
              <w:t xml:space="preserve"> Удостоверение по специальности «Оператор БВС (БПЛА)/</w:t>
            </w:r>
            <w:r w:rsidRPr="00B21A70">
              <w:rPr>
                <w:rFonts w:ascii="Franklin Gothic Book" w:hAnsi="Franklin Gothic Book"/>
                <w:sz w:val="24"/>
                <w:szCs w:val="24"/>
                <w:lang w:val="ru-RU"/>
              </w:rPr>
              <w:t>Специалист по эксплуатации беспилотных авиационных систем</w:t>
            </w:r>
            <w:r>
              <w:rPr>
                <w:rFonts w:ascii="Franklin Gothic Book" w:hAnsi="Franklin Gothic Book"/>
                <w:sz w:val="24"/>
                <w:szCs w:val="24"/>
                <w:lang w:val="ru-RU"/>
              </w:rPr>
              <w:t>».</w:t>
            </w:r>
          </w:p>
          <w:p w:rsidR="00197016" w:rsidRPr="00365A90" w:rsidRDefault="00197016" w:rsidP="00197016">
            <w:pPr>
              <w:widowControl w:val="0"/>
              <w:tabs>
                <w:tab w:val="left" w:pos="233"/>
              </w:tabs>
              <w:spacing w:line="259" w:lineRule="auto"/>
              <w:jc w:val="both"/>
              <w:rPr>
                <w:rFonts w:ascii="Franklin Gothic Book" w:hAnsi="Franklin Gothic Book"/>
                <w:sz w:val="24"/>
                <w:szCs w:val="24"/>
                <w:lang w:val="ru-RU"/>
              </w:rPr>
            </w:pPr>
            <w:r w:rsidRPr="00365A90">
              <w:rPr>
                <w:rFonts w:ascii="Franklin Gothic Book" w:hAnsi="Franklin Gothic Book"/>
                <w:sz w:val="24"/>
                <w:szCs w:val="24"/>
                <w:lang w:val="ru-RU"/>
              </w:rPr>
              <w:t>Стаж работы по специальности не менее</w:t>
            </w:r>
            <w:r>
              <w:rPr>
                <w:rFonts w:ascii="Franklin Gothic Book" w:hAnsi="Franklin Gothic Book"/>
                <w:sz w:val="24"/>
                <w:szCs w:val="24"/>
                <w:lang w:val="ru-RU"/>
              </w:rPr>
              <w:t xml:space="preserve"> </w:t>
            </w:r>
            <w:r w:rsidRPr="00365A90">
              <w:rPr>
                <w:rFonts w:ascii="Franklin Gothic Book" w:hAnsi="Franklin Gothic Book"/>
                <w:sz w:val="24"/>
                <w:szCs w:val="24"/>
                <w:lang w:val="ru-RU"/>
              </w:rPr>
              <w:t>1 года</w:t>
            </w:r>
            <w:r>
              <w:rPr>
                <w:rFonts w:ascii="Franklin Gothic Book" w:hAnsi="Franklin Gothic Book"/>
                <w:sz w:val="24"/>
                <w:szCs w:val="24"/>
                <w:lang w:val="ru-RU"/>
              </w:rPr>
              <w:t>*</w:t>
            </w:r>
          </w:p>
        </w:tc>
      </w:tr>
      <w:tr w:rsidR="00197016" w:rsidRPr="007A7FAA" w:rsidTr="00EF3A65">
        <w:trPr>
          <w:trHeight w:val="20"/>
        </w:trPr>
        <w:tc>
          <w:tcPr>
            <w:tcW w:w="529" w:type="dxa"/>
            <w:shd w:val="clear" w:color="auto" w:fill="auto"/>
            <w:vAlign w:val="center"/>
          </w:tcPr>
          <w:p w:rsidR="00197016" w:rsidRPr="00365A90" w:rsidRDefault="00197016" w:rsidP="00197016">
            <w:pPr>
              <w:widowControl w:val="0"/>
              <w:tabs>
                <w:tab w:val="num" w:pos="-120"/>
              </w:tabs>
              <w:ind w:left="-120" w:right="-147"/>
              <w:jc w:val="center"/>
              <w:rPr>
                <w:rFonts w:ascii="Franklin Gothic Book" w:hAnsi="Franklin Gothic Book"/>
                <w:color w:val="000000" w:themeColor="text1"/>
                <w:sz w:val="24"/>
                <w:szCs w:val="24"/>
                <w:lang w:val="ru-RU"/>
              </w:rPr>
            </w:pPr>
            <w:r w:rsidRPr="00365A90">
              <w:rPr>
                <w:rFonts w:ascii="Franklin Gothic Book" w:hAnsi="Franklin Gothic Book"/>
                <w:color w:val="000000" w:themeColor="text1"/>
                <w:sz w:val="24"/>
                <w:szCs w:val="24"/>
                <w:lang w:val="ru-RU"/>
              </w:rPr>
              <w:t>3</w:t>
            </w:r>
          </w:p>
        </w:tc>
        <w:tc>
          <w:tcPr>
            <w:tcW w:w="2301" w:type="dxa"/>
            <w:shd w:val="clear" w:color="auto" w:fill="auto"/>
            <w:vAlign w:val="center"/>
          </w:tcPr>
          <w:p w:rsidR="00197016" w:rsidRPr="00365A90" w:rsidRDefault="00197016" w:rsidP="00197016">
            <w:pPr>
              <w:widowControl w:val="0"/>
              <w:ind w:left="-57" w:right="-57"/>
              <w:rPr>
                <w:rFonts w:ascii="Franklin Gothic Book" w:hAnsi="Franklin Gothic Book" w:cs="Franklin Gothic Book"/>
                <w:color w:val="000000" w:themeColor="text1"/>
                <w:sz w:val="24"/>
                <w:szCs w:val="24"/>
                <w:lang w:val="ru-RU"/>
              </w:rPr>
            </w:pPr>
            <w:r w:rsidRPr="00365A90">
              <w:rPr>
                <w:rFonts w:ascii="Franklin Gothic Book" w:hAnsi="Franklin Gothic Book" w:cs="Franklin Gothic Book"/>
                <w:color w:val="000000" w:themeColor="text1"/>
                <w:sz w:val="24"/>
                <w:szCs w:val="24"/>
                <w:lang w:val="ru-RU"/>
              </w:rPr>
              <w:t>Специалист по камеральной обработке</w:t>
            </w:r>
          </w:p>
        </w:tc>
        <w:tc>
          <w:tcPr>
            <w:tcW w:w="7513" w:type="dxa"/>
            <w:shd w:val="clear" w:color="auto" w:fill="auto"/>
            <w:vAlign w:val="center"/>
          </w:tcPr>
          <w:p w:rsidR="00197016" w:rsidRPr="00365A90" w:rsidRDefault="00197016" w:rsidP="00197016">
            <w:pPr>
              <w:widowControl w:val="0"/>
              <w:tabs>
                <w:tab w:val="left" w:pos="233"/>
              </w:tabs>
              <w:spacing w:line="259" w:lineRule="auto"/>
              <w:jc w:val="both"/>
              <w:rPr>
                <w:rFonts w:ascii="Franklin Gothic Book" w:hAnsi="Franklin Gothic Book"/>
                <w:sz w:val="24"/>
                <w:szCs w:val="24"/>
                <w:lang w:val="ru-RU"/>
              </w:rPr>
            </w:pPr>
            <w:r>
              <w:rPr>
                <w:rFonts w:ascii="Franklin Gothic Book" w:hAnsi="Franklin Gothic Book"/>
                <w:sz w:val="24"/>
                <w:szCs w:val="24"/>
                <w:lang w:val="ru-RU"/>
              </w:rPr>
              <w:t>Не ниже</w:t>
            </w:r>
            <w:r w:rsidRPr="00365A90">
              <w:rPr>
                <w:rFonts w:ascii="Franklin Gothic Book" w:hAnsi="Franklin Gothic Book"/>
                <w:sz w:val="24"/>
                <w:szCs w:val="24"/>
                <w:lang w:val="ru-RU"/>
              </w:rPr>
              <w:t xml:space="preserve"> среднетехническо</w:t>
            </w:r>
            <w:r>
              <w:rPr>
                <w:rFonts w:ascii="Franklin Gothic Book" w:hAnsi="Franklin Gothic Book"/>
                <w:sz w:val="24"/>
                <w:szCs w:val="24"/>
                <w:lang w:val="ru-RU"/>
              </w:rPr>
              <w:t>го</w:t>
            </w:r>
            <w:r w:rsidRPr="00365A90">
              <w:rPr>
                <w:rFonts w:ascii="Franklin Gothic Book" w:hAnsi="Franklin Gothic Book"/>
                <w:sz w:val="24"/>
                <w:szCs w:val="24"/>
                <w:lang w:val="ru-RU"/>
              </w:rPr>
              <w:t xml:space="preserve"> образовани</w:t>
            </w:r>
            <w:r>
              <w:rPr>
                <w:rFonts w:ascii="Franklin Gothic Book" w:hAnsi="Franklin Gothic Book"/>
                <w:sz w:val="24"/>
                <w:szCs w:val="24"/>
                <w:lang w:val="ru-RU"/>
              </w:rPr>
              <w:t>я</w:t>
            </w:r>
            <w:r w:rsidRPr="00365A90">
              <w:rPr>
                <w:rFonts w:ascii="Franklin Gothic Book" w:hAnsi="Franklin Gothic Book"/>
                <w:sz w:val="24"/>
                <w:szCs w:val="24"/>
                <w:lang w:val="ru-RU"/>
              </w:rPr>
              <w:t>.</w:t>
            </w:r>
          </w:p>
          <w:p w:rsidR="00197016" w:rsidRPr="00365A90" w:rsidRDefault="00197016" w:rsidP="00197016">
            <w:pPr>
              <w:widowControl w:val="0"/>
              <w:tabs>
                <w:tab w:val="left" w:pos="325"/>
              </w:tabs>
              <w:jc w:val="both"/>
              <w:rPr>
                <w:rFonts w:ascii="Franklin Gothic Book" w:hAnsi="Franklin Gothic Book" w:cs="Franklin Gothic Book"/>
                <w:color w:val="000000" w:themeColor="text1"/>
                <w:sz w:val="24"/>
                <w:szCs w:val="24"/>
                <w:lang w:val="ru-RU"/>
              </w:rPr>
            </w:pPr>
            <w:r w:rsidRPr="00365A90">
              <w:rPr>
                <w:rFonts w:ascii="Franklin Gothic Book" w:hAnsi="Franklin Gothic Book"/>
                <w:sz w:val="24"/>
                <w:szCs w:val="24"/>
                <w:lang w:val="ru-RU"/>
              </w:rPr>
              <w:t>Стаж работы по специальности не менее 1 года</w:t>
            </w:r>
            <w:r>
              <w:rPr>
                <w:rFonts w:ascii="Franklin Gothic Book" w:hAnsi="Franklin Gothic Book"/>
                <w:sz w:val="24"/>
                <w:szCs w:val="24"/>
                <w:lang w:val="ru-RU"/>
              </w:rPr>
              <w:t>*</w:t>
            </w:r>
          </w:p>
        </w:tc>
      </w:tr>
      <w:tr w:rsidR="00197016" w:rsidRPr="007A7FAA" w:rsidTr="00EF3A65">
        <w:trPr>
          <w:trHeight w:val="20"/>
        </w:trPr>
        <w:tc>
          <w:tcPr>
            <w:tcW w:w="10343" w:type="dxa"/>
            <w:gridSpan w:val="3"/>
            <w:shd w:val="clear" w:color="auto" w:fill="auto"/>
            <w:vAlign w:val="center"/>
          </w:tcPr>
          <w:p w:rsidR="00197016" w:rsidRPr="00974DDF" w:rsidRDefault="00197016" w:rsidP="00197016">
            <w:pPr>
              <w:widowControl w:val="0"/>
              <w:tabs>
                <w:tab w:val="left" w:pos="233"/>
              </w:tabs>
              <w:spacing w:line="259" w:lineRule="auto"/>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974DDF">
              <w:rPr>
                <w:rFonts w:ascii="Franklin Gothic Book" w:hAnsi="Franklin Gothic Book"/>
                <w:sz w:val="24"/>
                <w:szCs w:val="24"/>
                <w:lang w:val="ru-RU"/>
              </w:rPr>
              <w:t xml:space="preserve">Стаж подтверждается выпиской из штатного расписания </w:t>
            </w:r>
            <w:r>
              <w:rPr>
                <w:rFonts w:ascii="Franklin Gothic Book" w:hAnsi="Franklin Gothic Book"/>
                <w:sz w:val="24"/>
                <w:szCs w:val="24"/>
                <w:lang w:val="ru-RU"/>
              </w:rPr>
              <w:t>или копиями трудовых книжек</w:t>
            </w:r>
          </w:p>
        </w:tc>
      </w:tr>
    </w:tbl>
    <w:p w:rsidR="00C5142A" w:rsidRPr="0061604D" w:rsidRDefault="00C5142A" w:rsidP="006B3F27">
      <w:pPr>
        <w:spacing w:after="240"/>
        <w:jc w:val="center"/>
        <w:rPr>
          <w:rFonts w:ascii="Franklin Gothic Book" w:hAnsi="Franklin Gothic Book"/>
          <w:b/>
          <w:sz w:val="24"/>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8"/>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f0"/>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Default="006B3F27" w:rsidP="00AF0875">
      <w:pPr>
        <w:pStyle w:val="a8"/>
        <w:tabs>
          <w:tab w:val="left" w:pos="993"/>
        </w:tabs>
        <w:spacing w:line="276" w:lineRule="auto"/>
        <w:jc w:val="center"/>
        <w:rPr>
          <w:rFonts w:ascii="Franklin Gothic Book" w:hAnsi="Franklin Gothic Book" w:cs="Times New Roman"/>
          <w:b/>
          <w:sz w:val="28"/>
          <w:szCs w:val="28"/>
        </w:rPr>
      </w:pPr>
    </w:p>
    <w:p w:rsidR="00C5142A" w:rsidRPr="00F633CD" w:rsidRDefault="00197016" w:rsidP="004E5256">
      <w:pPr>
        <w:pStyle w:val="a8"/>
        <w:tabs>
          <w:tab w:val="left" w:pos="993"/>
        </w:tabs>
        <w:spacing w:line="276" w:lineRule="auto"/>
        <w:ind w:firstLine="709"/>
        <w:jc w:val="both"/>
        <w:rPr>
          <w:rFonts w:ascii="Franklin Gothic Book" w:hAnsi="Franklin Gothic Book" w:cs="Times New Roman"/>
          <w:b/>
          <w:color w:val="000000" w:themeColor="text1"/>
          <w:sz w:val="24"/>
          <w:szCs w:val="24"/>
        </w:rPr>
      </w:pPr>
      <w:r w:rsidRPr="00732367">
        <w:rPr>
          <w:rFonts w:ascii="Franklin Gothic Book" w:hAnsi="Franklin Gothic Book" w:cs="Times New Roman"/>
          <w:color w:val="000000" w:themeColor="text1"/>
          <w:sz w:val="24"/>
          <w:szCs w:val="24"/>
        </w:rPr>
        <w:t xml:space="preserve">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w:t>
      </w:r>
      <w:r>
        <w:rPr>
          <w:rFonts w:ascii="Franklin Gothic Book" w:hAnsi="Franklin Gothic Book" w:cs="Times New Roman"/>
          <w:color w:val="000000" w:themeColor="text1"/>
          <w:sz w:val="24"/>
          <w:szCs w:val="24"/>
        </w:rPr>
        <w:t>3.</w:t>
      </w:r>
      <w:r w:rsidRPr="00732367">
        <w:rPr>
          <w:rFonts w:ascii="Franklin Gothic Book" w:hAnsi="Franklin Gothic Book" w:cs="Times New Roman"/>
          <w:color w:val="000000" w:themeColor="text1"/>
          <w:sz w:val="24"/>
          <w:szCs w:val="24"/>
        </w:rPr>
        <w:t>1.</w:t>
      </w:r>
    </w:p>
    <w:p w:rsidR="00C5142A" w:rsidRPr="00F633CD" w:rsidRDefault="00C5142A" w:rsidP="004E5256">
      <w:pPr>
        <w:tabs>
          <w:tab w:val="left" w:pos="709"/>
        </w:tabs>
        <w:spacing w:before="120" w:after="120" w:line="276" w:lineRule="auto"/>
        <w:rPr>
          <w:rFonts w:ascii="Franklin Gothic Book" w:hAnsi="Franklin Gothic Book"/>
          <w:color w:val="000000" w:themeColor="text1"/>
          <w:sz w:val="24"/>
          <w:szCs w:val="24"/>
          <w:lang w:val="ru-RU"/>
        </w:rPr>
      </w:pPr>
      <w:r w:rsidRPr="008B7D9D">
        <w:rPr>
          <w:rFonts w:ascii="Franklin Gothic Book" w:hAnsi="Franklin Gothic Book"/>
          <w:color w:val="000000" w:themeColor="text1"/>
          <w:sz w:val="24"/>
          <w:szCs w:val="24"/>
          <w:lang w:val="ru-RU"/>
        </w:rPr>
        <w:t xml:space="preserve">Таблица </w:t>
      </w:r>
      <w:r>
        <w:rPr>
          <w:rFonts w:ascii="Franklin Gothic Book" w:hAnsi="Franklin Gothic Book"/>
          <w:color w:val="000000" w:themeColor="text1"/>
          <w:sz w:val="24"/>
          <w:szCs w:val="24"/>
          <w:lang w:val="ru-RU"/>
        </w:rPr>
        <w:t>3.</w:t>
      </w:r>
      <w:r w:rsidRPr="008B7D9D">
        <w:rPr>
          <w:rFonts w:ascii="Franklin Gothic Book" w:hAnsi="Franklin Gothic Book"/>
          <w:color w:val="000000" w:themeColor="text1"/>
          <w:sz w:val="24"/>
          <w:szCs w:val="24"/>
          <w:lang w:val="ru-RU"/>
        </w:rPr>
        <w:t>1</w:t>
      </w:r>
      <w:r>
        <w:rPr>
          <w:rFonts w:ascii="Franklin Gothic Book" w:hAnsi="Franklin Gothic Book"/>
          <w:color w:val="000000" w:themeColor="text1"/>
          <w:sz w:val="24"/>
          <w:szCs w:val="24"/>
          <w:lang w:val="ru-RU"/>
        </w:rPr>
        <w:t>.</w:t>
      </w:r>
      <w:r w:rsidRPr="008B7D9D">
        <w:rPr>
          <w:rFonts w:ascii="Franklin Gothic Book" w:hAnsi="Franklin Gothic Book"/>
          <w:color w:val="000000" w:themeColor="text1"/>
          <w:sz w:val="24"/>
          <w:szCs w:val="24"/>
          <w:lang w:val="ru-RU"/>
        </w:rPr>
        <w:t xml:space="preserve"> </w:t>
      </w:r>
      <w:r w:rsidRPr="00F633CD">
        <w:rPr>
          <w:rFonts w:ascii="Franklin Gothic Book" w:hAnsi="Franklin Gothic Book"/>
          <w:color w:val="000000" w:themeColor="text1"/>
          <w:sz w:val="24"/>
          <w:szCs w:val="24"/>
          <w:lang w:val="ru-RU"/>
        </w:rPr>
        <w:t>Требования к разрешительной документации</w:t>
      </w:r>
    </w:p>
    <w:tbl>
      <w:tblPr>
        <w:tblW w:w="1019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7604"/>
        <w:gridCol w:w="1984"/>
      </w:tblGrid>
      <w:tr w:rsidR="00F541DD" w:rsidTr="006479CC">
        <w:trPr>
          <w:trHeight w:val="20"/>
          <w:tblHeader/>
        </w:trPr>
        <w:tc>
          <w:tcPr>
            <w:tcW w:w="604" w:type="dxa"/>
            <w:shd w:val="clear" w:color="auto" w:fill="auto"/>
            <w:vAlign w:val="center"/>
          </w:tcPr>
          <w:p w:rsidR="00F541DD" w:rsidRPr="00732367" w:rsidRDefault="00F541DD" w:rsidP="006479CC">
            <w:pPr>
              <w:jc w:val="center"/>
              <w:rPr>
                <w:rFonts w:ascii="Franklin Gothic Book" w:hAnsi="Franklin Gothic Book"/>
                <w:b/>
                <w:sz w:val="24"/>
                <w:szCs w:val="26"/>
                <w:lang w:val="ru-RU"/>
              </w:rPr>
            </w:pPr>
            <w:r w:rsidRPr="00732367">
              <w:rPr>
                <w:rFonts w:ascii="Franklin Gothic Book" w:hAnsi="Franklin Gothic Book"/>
                <w:b/>
                <w:sz w:val="24"/>
                <w:szCs w:val="26"/>
                <w:lang w:val="ru-RU"/>
              </w:rPr>
              <w:t>№</w:t>
            </w:r>
          </w:p>
        </w:tc>
        <w:tc>
          <w:tcPr>
            <w:tcW w:w="7604" w:type="dxa"/>
            <w:shd w:val="clear" w:color="auto" w:fill="auto"/>
            <w:vAlign w:val="center"/>
          </w:tcPr>
          <w:p w:rsidR="00F541DD" w:rsidRPr="00732367" w:rsidRDefault="00F541DD" w:rsidP="006479CC">
            <w:pPr>
              <w:pStyle w:val="10"/>
              <w:numPr>
                <w:ilvl w:val="0"/>
                <w:numId w:val="0"/>
              </w:numPr>
              <w:spacing w:before="0" w:after="0"/>
              <w:jc w:val="center"/>
              <w:rPr>
                <w:rFonts w:ascii="Franklin Gothic Book" w:hAnsi="Franklin Gothic Book"/>
                <w:b/>
                <w:snapToGrid/>
                <w:szCs w:val="26"/>
              </w:rPr>
            </w:pPr>
            <w:r w:rsidRPr="00732367">
              <w:rPr>
                <w:rFonts w:ascii="Franklin Gothic Book" w:hAnsi="Franklin Gothic Book"/>
                <w:b/>
                <w:snapToGrid/>
                <w:szCs w:val="26"/>
              </w:rPr>
              <w:t>Наименование документа и требования к нему</w:t>
            </w:r>
          </w:p>
        </w:tc>
        <w:tc>
          <w:tcPr>
            <w:tcW w:w="1984" w:type="dxa"/>
            <w:shd w:val="clear" w:color="auto" w:fill="auto"/>
            <w:vAlign w:val="center"/>
          </w:tcPr>
          <w:p w:rsidR="00F541DD" w:rsidRPr="00732367" w:rsidRDefault="00F541DD" w:rsidP="006479CC">
            <w:pPr>
              <w:pStyle w:val="10"/>
              <w:numPr>
                <w:ilvl w:val="0"/>
                <w:numId w:val="0"/>
              </w:numPr>
              <w:spacing w:before="0" w:after="0"/>
              <w:jc w:val="center"/>
              <w:rPr>
                <w:rFonts w:ascii="Franklin Gothic Book" w:hAnsi="Franklin Gothic Book"/>
                <w:b/>
                <w:snapToGrid/>
                <w:szCs w:val="26"/>
              </w:rPr>
            </w:pPr>
            <w:r w:rsidRPr="00732367">
              <w:rPr>
                <w:rFonts w:ascii="Franklin Gothic Book" w:hAnsi="Franklin Gothic Book"/>
                <w:b/>
                <w:snapToGrid/>
                <w:szCs w:val="26"/>
              </w:rPr>
              <w:t>Примечание</w:t>
            </w:r>
          </w:p>
        </w:tc>
      </w:tr>
      <w:tr w:rsidR="00F541DD" w:rsidTr="006479CC">
        <w:trPr>
          <w:trHeight w:val="20"/>
          <w:tblHeader/>
        </w:trPr>
        <w:tc>
          <w:tcPr>
            <w:tcW w:w="604" w:type="dxa"/>
            <w:shd w:val="clear" w:color="auto" w:fill="auto"/>
            <w:vAlign w:val="center"/>
          </w:tcPr>
          <w:p w:rsidR="00F541DD" w:rsidRPr="00732367" w:rsidRDefault="00F541DD" w:rsidP="006479CC">
            <w:pPr>
              <w:jc w:val="center"/>
              <w:rPr>
                <w:rFonts w:ascii="Franklin Gothic Book" w:hAnsi="Franklin Gothic Book"/>
                <w:sz w:val="24"/>
                <w:szCs w:val="26"/>
                <w:lang w:val="ru-RU"/>
              </w:rPr>
            </w:pPr>
            <w:r w:rsidRPr="00732367">
              <w:rPr>
                <w:rFonts w:ascii="Franklin Gothic Book" w:hAnsi="Franklin Gothic Book"/>
                <w:sz w:val="24"/>
                <w:szCs w:val="26"/>
                <w:lang w:val="ru-RU"/>
              </w:rPr>
              <w:t>1</w:t>
            </w:r>
          </w:p>
        </w:tc>
        <w:tc>
          <w:tcPr>
            <w:tcW w:w="7604" w:type="dxa"/>
            <w:shd w:val="clear" w:color="auto" w:fill="auto"/>
            <w:vAlign w:val="center"/>
          </w:tcPr>
          <w:p w:rsidR="00F541DD" w:rsidRPr="00732367" w:rsidRDefault="00F541DD" w:rsidP="006479CC">
            <w:pPr>
              <w:pStyle w:val="10"/>
              <w:numPr>
                <w:ilvl w:val="0"/>
                <w:numId w:val="0"/>
              </w:numPr>
              <w:spacing w:before="0" w:after="0"/>
              <w:jc w:val="center"/>
              <w:rPr>
                <w:rFonts w:ascii="Franklin Gothic Book" w:hAnsi="Franklin Gothic Book"/>
                <w:snapToGrid/>
                <w:szCs w:val="26"/>
              </w:rPr>
            </w:pPr>
            <w:r w:rsidRPr="00732367">
              <w:rPr>
                <w:rFonts w:ascii="Franklin Gothic Book" w:hAnsi="Franklin Gothic Book"/>
                <w:snapToGrid/>
                <w:szCs w:val="26"/>
              </w:rPr>
              <w:t>2</w:t>
            </w:r>
          </w:p>
        </w:tc>
        <w:tc>
          <w:tcPr>
            <w:tcW w:w="1984" w:type="dxa"/>
            <w:shd w:val="clear" w:color="auto" w:fill="auto"/>
            <w:vAlign w:val="center"/>
          </w:tcPr>
          <w:p w:rsidR="00F541DD" w:rsidRPr="00732367" w:rsidRDefault="00F541DD" w:rsidP="006479CC">
            <w:pPr>
              <w:pStyle w:val="10"/>
              <w:numPr>
                <w:ilvl w:val="0"/>
                <w:numId w:val="0"/>
              </w:numPr>
              <w:spacing w:before="0" w:after="0"/>
              <w:jc w:val="center"/>
              <w:rPr>
                <w:rFonts w:ascii="Franklin Gothic Book" w:hAnsi="Franklin Gothic Book"/>
                <w:snapToGrid/>
                <w:szCs w:val="26"/>
              </w:rPr>
            </w:pPr>
            <w:r w:rsidRPr="00732367">
              <w:rPr>
                <w:rFonts w:ascii="Franklin Gothic Book" w:hAnsi="Franklin Gothic Book"/>
                <w:snapToGrid/>
                <w:szCs w:val="26"/>
              </w:rPr>
              <w:t>3</w:t>
            </w:r>
          </w:p>
        </w:tc>
      </w:tr>
      <w:tr w:rsidR="00F541DD" w:rsidRPr="007A7FAA" w:rsidTr="006479CC">
        <w:trPr>
          <w:trHeight w:val="1033"/>
        </w:trPr>
        <w:tc>
          <w:tcPr>
            <w:tcW w:w="604" w:type="dxa"/>
            <w:shd w:val="clear" w:color="auto" w:fill="auto"/>
            <w:vAlign w:val="center"/>
          </w:tcPr>
          <w:p w:rsidR="00F541DD" w:rsidRPr="00732367" w:rsidRDefault="00F541DD" w:rsidP="006479CC">
            <w:pPr>
              <w:jc w:val="center"/>
              <w:rPr>
                <w:rFonts w:ascii="Franklin Gothic Book" w:hAnsi="Franklin Gothic Book"/>
                <w:strike/>
                <w:sz w:val="24"/>
                <w:szCs w:val="24"/>
                <w:lang w:val="ru-RU"/>
              </w:rPr>
            </w:pPr>
            <w:r w:rsidRPr="00732367">
              <w:rPr>
                <w:rFonts w:ascii="Franklin Gothic Book" w:hAnsi="Franklin Gothic Book"/>
                <w:sz w:val="24"/>
                <w:szCs w:val="24"/>
                <w:lang w:val="ru-RU"/>
              </w:rPr>
              <w:t>1</w:t>
            </w:r>
          </w:p>
        </w:tc>
        <w:tc>
          <w:tcPr>
            <w:tcW w:w="7604" w:type="dxa"/>
            <w:shd w:val="clear" w:color="auto" w:fill="auto"/>
            <w:vAlign w:val="center"/>
          </w:tcPr>
          <w:p w:rsidR="00F541DD" w:rsidRPr="00676A20"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Протокол (протоколы) испытаний комп</w:t>
            </w:r>
            <w:r w:rsidR="00261B7A">
              <w:rPr>
                <w:rFonts w:ascii="Franklin Gothic Book" w:hAnsi="Franklin Gothic Book"/>
                <w:color w:val="000000" w:themeColor="text1"/>
                <w:sz w:val="24"/>
                <w:szCs w:val="24"/>
                <w:lang w:val="ru-RU"/>
              </w:rPr>
              <w:t>л</w:t>
            </w:r>
            <w:r>
              <w:rPr>
                <w:rFonts w:ascii="Franklin Gothic Book" w:hAnsi="Franklin Gothic Book"/>
                <w:color w:val="000000" w:themeColor="text1"/>
                <w:sz w:val="24"/>
                <w:szCs w:val="24"/>
                <w:lang w:val="ru-RU"/>
              </w:rPr>
              <w:t>екса БЛА установленной формы в соответствии с Программой и методикой испытаний комплексов БЛА для определения возможности выявления нарушений в охранной зоне, в том числе разливов нефти/нефтепродуктов при мониторинге трасс магистральных трубопроводов организаций системы «Транснефть»</w:t>
            </w:r>
          </w:p>
        </w:tc>
        <w:tc>
          <w:tcPr>
            <w:tcW w:w="1984" w:type="dxa"/>
            <w:shd w:val="clear" w:color="auto" w:fill="auto"/>
            <w:vAlign w:val="center"/>
          </w:tcPr>
          <w:p w:rsidR="00F541DD" w:rsidRPr="00732367" w:rsidRDefault="00F541DD" w:rsidP="006479CC">
            <w:pPr>
              <w:tabs>
                <w:tab w:val="left" w:pos="851"/>
              </w:tabs>
              <w:ind w:left="-9" w:right="-85"/>
              <w:rPr>
                <w:rFonts w:ascii="Franklin Gothic Book" w:hAnsi="Franklin Gothic Book"/>
                <w:sz w:val="18"/>
                <w:szCs w:val="18"/>
                <w:lang w:val="ru-RU"/>
              </w:rPr>
            </w:pPr>
          </w:p>
        </w:tc>
      </w:tr>
      <w:tr w:rsidR="00F541DD" w:rsidRPr="007A7FAA" w:rsidTr="006479CC">
        <w:trPr>
          <w:trHeight w:val="1033"/>
        </w:trPr>
        <w:tc>
          <w:tcPr>
            <w:tcW w:w="604" w:type="dxa"/>
            <w:shd w:val="clear" w:color="auto" w:fill="auto"/>
            <w:vAlign w:val="center"/>
          </w:tcPr>
          <w:p w:rsidR="00F541DD" w:rsidRPr="00732367" w:rsidRDefault="00F541DD" w:rsidP="006479CC">
            <w:pPr>
              <w:jc w:val="center"/>
              <w:rPr>
                <w:rFonts w:ascii="Franklin Gothic Book" w:hAnsi="Franklin Gothic Book"/>
                <w:sz w:val="24"/>
                <w:szCs w:val="24"/>
                <w:lang w:val="ru-RU"/>
              </w:rPr>
            </w:pPr>
            <w:r>
              <w:rPr>
                <w:rFonts w:ascii="Franklin Gothic Book" w:hAnsi="Franklin Gothic Book"/>
                <w:sz w:val="24"/>
                <w:szCs w:val="24"/>
                <w:lang w:val="ru-RU"/>
              </w:rPr>
              <w:t>2</w:t>
            </w:r>
          </w:p>
        </w:tc>
        <w:tc>
          <w:tcPr>
            <w:tcW w:w="7604" w:type="dxa"/>
            <w:shd w:val="clear" w:color="auto" w:fill="auto"/>
            <w:vAlign w:val="center"/>
          </w:tcPr>
          <w:p w:rsidR="00F541DD"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До</w:t>
            </w:r>
            <w:r w:rsidRPr="0086411A">
              <w:rPr>
                <w:rFonts w:ascii="Franklin Gothic Book" w:hAnsi="Franklin Gothic Book"/>
                <w:color w:val="000000" w:themeColor="text1"/>
                <w:sz w:val="24"/>
                <w:szCs w:val="24"/>
                <w:lang w:val="ru-RU"/>
              </w:rPr>
              <w:t xml:space="preserve">кумент (сертификата эксплуатанта), подтверждающего соответствие юридических лиц, индивидуальных предпринимателей, выполняющих авиационные работы, требованиям федеральных авиационных правил </w:t>
            </w:r>
            <w:r>
              <w:rPr>
                <w:rFonts w:ascii="Franklin Gothic Book" w:hAnsi="Franklin Gothic Book"/>
                <w:color w:val="000000" w:themeColor="text1"/>
                <w:sz w:val="24"/>
                <w:szCs w:val="24"/>
                <w:lang w:val="ru-RU"/>
              </w:rPr>
              <w:t xml:space="preserve">Сертификат эксплуатанта в соответствии с приказом </w:t>
            </w:r>
            <w:r w:rsidRPr="0086411A">
              <w:rPr>
                <w:rFonts w:ascii="Franklin Gothic Book" w:hAnsi="Franklin Gothic Book"/>
                <w:color w:val="000000" w:themeColor="text1"/>
                <w:sz w:val="24"/>
                <w:szCs w:val="24"/>
                <w:lang w:val="ru-RU"/>
              </w:rPr>
              <w:t>МИНИСТЕРСТВО ТРАНСПОРТА РОССИЙСКОЙ ФЕДЕРАЦИИ</w:t>
            </w:r>
            <w:r>
              <w:rPr>
                <w:rFonts w:ascii="Franklin Gothic Book" w:hAnsi="Franklin Gothic Book"/>
                <w:color w:val="000000" w:themeColor="text1"/>
                <w:sz w:val="24"/>
                <w:szCs w:val="24"/>
                <w:lang w:val="ru-RU"/>
              </w:rPr>
              <w:t xml:space="preserve"> </w:t>
            </w:r>
            <w:r>
              <w:rPr>
                <w:rFonts w:ascii="Franklin Gothic Book" w:hAnsi="Franklin Gothic Book" w:cs="Franklin Gothic Book"/>
                <w:sz w:val="24"/>
                <w:szCs w:val="24"/>
                <w:lang w:val="ru-RU"/>
              </w:rPr>
              <w:t>от 19 ноября 2020 г. N 494</w:t>
            </w:r>
          </w:p>
        </w:tc>
        <w:tc>
          <w:tcPr>
            <w:tcW w:w="1984" w:type="dxa"/>
            <w:shd w:val="clear" w:color="auto" w:fill="auto"/>
            <w:vAlign w:val="center"/>
          </w:tcPr>
          <w:p w:rsidR="00F541DD" w:rsidRPr="00732367" w:rsidRDefault="00F541DD" w:rsidP="006479CC">
            <w:pPr>
              <w:tabs>
                <w:tab w:val="left" w:pos="851"/>
              </w:tabs>
              <w:ind w:left="-9" w:right="-85"/>
              <w:rPr>
                <w:rFonts w:ascii="Franklin Gothic Book" w:hAnsi="Franklin Gothic Book"/>
                <w:sz w:val="18"/>
                <w:szCs w:val="18"/>
                <w:lang w:val="ru-RU"/>
              </w:rPr>
            </w:pPr>
          </w:p>
        </w:tc>
      </w:tr>
      <w:tr w:rsidR="00F541DD" w:rsidRPr="007A7FAA" w:rsidTr="006479CC">
        <w:trPr>
          <w:trHeight w:val="1265"/>
        </w:trPr>
        <w:tc>
          <w:tcPr>
            <w:tcW w:w="604" w:type="dxa"/>
            <w:shd w:val="clear" w:color="auto" w:fill="auto"/>
            <w:vAlign w:val="center"/>
          </w:tcPr>
          <w:p w:rsidR="00F541DD" w:rsidRPr="00732367" w:rsidRDefault="00F541DD" w:rsidP="006479CC">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7604" w:type="dxa"/>
            <w:shd w:val="clear" w:color="auto" w:fill="auto"/>
            <w:vAlign w:val="center"/>
          </w:tcPr>
          <w:p w:rsidR="00F541DD" w:rsidRPr="00676A20" w:rsidRDefault="00F541DD" w:rsidP="006479CC">
            <w:pPr>
              <w:jc w:val="both"/>
              <w:rPr>
                <w:rFonts w:ascii="Franklin Gothic Book" w:hAnsi="Franklin Gothic Book"/>
                <w:color w:val="000000" w:themeColor="text1"/>
                <w:sz w:val="24"/>
                <w:szCs w:val="24"/>
                <w:lang w:val="ru-RU"/>
              </w:rPr>
            </w:pPr>
            <w:r w:rsidRPr="00676A20">
              <w:rPr>
                <w:rFonts w:ascii="Franklin Gothic Book" w:hAnsi="Franklin Gothic Book"/>
                <w:color w:val="000000" w:themeColor="text1"/>
                <w:sz w:val="24"/>
                <w:szCs w:val="24"/>
                <w:lang w:val="ru-RU"/>
              </w:rPr>
              <w:t>Свидетельства о регистрации БВС в соответствии с правилами учета БВС, утвержденным постановлением Правительства РФ от 25.05.2019 г. №658</w:t>
            </w:r>
          </w:p>
        </w:tc>
        <w:tc>
          <w:tcPr>
            <w:tcW w:w="1984" w:type="dxa"/>
            <w:shd w:val="clear" w:color="auto" w:fill="auto"/>
            <w:vAlign w:val="center"/>
          </w:tcPr>
          <w:p w:rsidR="00F541DD" w:rsidRPr="00732367" w:rsidRDefault="00F541DD" w:rsidP="006479CC">
            <w:pPr>
              <w:jc w:val="both"/>
              <w:rPr>
                <w:rFonts w:ascii="Franklin Gothic Book" w:hAnsi="Franklin Gothic Book"/>
                <w:sz w:val="24"/>
                <w:szCs w:val="24"/>
                <w:lang w:val="ru-RU"/>
              </w:rPr>
            </w:pPr>
          </w:p>
        </w:tc>
      </w:tr>
      <w:tr w:rsidR="00F541DD" w:rsidRPr="007A7FAA" w:rsidTr="006479CC">
        <w:trPr>
          <w:trHeight w:val="604"/>
        </w:trPr>
        <w:tc>
          <w:tcPr>
            <w:tcW w:w="604" w:type="dxa"/>
            <w:shd w:val="clear" w:color="auto" w:fill="auto"/>
            <w:vAlign w:val="center"/>
          </w:tcPr>
          <w:p w:rsidR="00F541DD" w:rsidRPr="00732367" w:rsidRDefault="00F541DD" w:rsidP="006479CC">
            <w:pPr>
              <w:jc w:val="center"/>
              <w:rPr>
                <w:rFonts w:ascii="Franklin Gothic Book" w:hAnsi="Franklin Gothic Book"/>
                <w:sz w:val="24"/>
                <w:szCs w:val="24"/>
                <w:lang w:val="ru-RU"/>
              </w:rPr>
            </w:pPr>
            <w:r>
              <w:rPr>
                <w:rFonts w:ascii="Franklin Gothic Book" w:hAnsi="Franklin Gothic Book"/>
                <w:sz w:val="24"/>
                <w:szCs w:val="24"/>
                <w:lang w:val="ru-RU"/>
              </w:rPr>
              <w:t>3</w:t>
            </w:r>
          </w:p>
        </w:tc>
        <w:tc>
          <w:tcPr>
            <w:tcW w:w="7604" w:type="dxa"/>
            <w:shd w:val="clear" w:color="auto" w:fill="auto"/>
            <w:vAlign w:val="center"/>
          </w:tcPr>
          <w:p w:rsidR="00F541DD" w:rsidRPr="00676A20"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Р</w:t>
            </w:r>
            <w:r w:rsidRPr="004E7A85">
              <w:rPr>
                <w:rFonts w:ascii="Franklin Gothic Book" w:hAnsi="Franklin Gothic Book"/>
                <w:color w:val="000000" w:themeColor="text1"/>
                <w:sz w:val="24"/>
                <w:szCs w:val="24"/>
                <w:lang w:val="ru-RU"/>
              </w:rPr>
              <w:t>азрешения Генерального Штаба Вооруженных сил РФ</w:t>
            </w:r>
            <w:r>
              <w:rPr>
                <w:rFonts w:ascii="Franklin Gothic Book" w:hAnsi="Franklin Gothic Book"/>
                <w:color w:val="000000" w:themeColor="text1"/>
                <w:sz w:val="24"/>
                <w:szCs w:val="24"/>
                <w:lang w:val="ru-RU"/>
              </w:rPr>
              <w:t>,</w:t>
            </w:r>
            <w:r w:rsidRPr="004E7A85">
              <w:rPr>
                <w:rFonts w:ascii="Franklin Gothic Book" w:hAnsi="Franklin Gothic Book"/>
                <w:color w:val="000000" w:themeColor="text1"/>
                <w:sz w:val="24"/>
                <w:szCs w:val="24"/>
                <w:lang w:val="ru-RU"/>
              </w:rPr>
              <w:t xml:space="preserve"> Штаба территориального военного округа</w:t>
            </w:r>
            <w:r>
              <w:rPr>
                <w:rFonts w:ascii="Franklin Gothic Book" w:hAnsi="Franklin Gothic Book"/>
                <w:color w:val="000000" w:themeColor="text1"/>
                <w:sz w:val="24"/>
                <w:szCs w:val="24"/>
                <w:lang w:val="ru-RU"/>
              </w:rPr>
              <w:t>,</w:t>
            </w:r>
            <w:r w:rsidRPr="004E7A85">
              <w:rPr>
                <w:rFonts w:ascii="Franklin Gothic Book" w:hAnsi="Franklin Gothic Book"/>
                <w:color w:val="000000" w:themeColor="text1"/>
                <w:sz w:val="24"/>
                <w:szCs w:val="24"/>
                <w:lang w:val="ru-RU"/>
              </w:rPr>
              <w:t xml:space="preserve"> У</w:t>
            </w:r>
            <w:r>
              <w:rPr>
                <w:rFonts w:ascii="Franklin Gothic Book" w:hAnsi="Franklin Gothic Book"/>
                <w:color w:val="000000" w:themeColor="text1"/>
                <w:sz w:val="24"/>
                <w:szCs w:val="24"/>
                <w:lang w:val="ru-RU"/>
              </w:rPr>
              <w:t>правления Федеральной Службы безопа</w:t>
            </w:r>
            <w:r>
              <w:rPr>
                <w:rFonts w:ascii="Franklin Gothic Book" w:hAnsi="Franklin Gothic Book"/>
                <w:color w:val="000000" w:themeColor="text1"/>
                <w:sz w:val="24"/>
                <w:szCs w:val="24"/>
                <w:lang w:val="en-US"/>
              </w:rPr>
              <w:t>c</w:t>
            </w:r>
            <w:r>
              <w:rPr>
                <w:rFonts w:ascii="Franklin Gothic Book" w:hAnsi="Franklin Gothic Book"/>
                <w:color w:val="000000" w:themeColor="text1"/>
                <w:sz w:val="24"/>
                <w:szCs w:val="24"/>
                <w:lang w:val="ru-RU"/>
              </w:rPr>
              <w:t xml:space="preserve">ности </w:t>
            </w:r>
            <w:r w:rsidRPr="004E7A85">
              <w:rPr>
                <w:rFonts w:ascii="Franklin Gothic Book" w:hAnsi="Franklin Gothic Book"/>
                <w:color w:val="000000" w:themeColor="text1"/>
                <w:sz w:val="24"/>
                <w:szCs w:val="24"/>
                <w:lang w:val="ru-RU"/>
              </w:rPr>
              <w:t xml:space="preserve">РФ на выполнение полетов работ в районе оказания услуг </w:t>
            </w:r>
          </w:p>
        </w:tc>
        <w:tc>
          <w:tcPr>
            <w:tcW w:w="1984" w:type="dxa"/>
            <w:shd w:val="clear" w:color="auto" w:fill="auto"/>
            <w:vAlign w:val="center"/>
          </w:tcPr>
          <w:p w:rsidR="00F541DD" w:rsidRPr="00834AA2" w:rsidRDefault="00F541DD" w:rsidP="006479CC">
            <w:pPr>
              <w:jc w:val="both"/>
              <w:rPr>
                <w:rFonts w:ascii="Franklin Gothic Book" w:hAnsi="Franklin Gothic Book"/>
                <w:lang w:val="ru-RU"/>
              </w:rPr>
            </w:pPr>
          </w:p>
        </w:tc>
      </w:tr>
      <w:tr w:rsidR="00F541DD" w:rsidRPr="007A7FAA" w:rsidTr="006479CC">
        <w:trPr>
          <w:trHeight w:val="914"/>
        </w:trPr>
        <w:tc>
          <w:tcPr>
            <w:tcW w:w="604" w:type="dxa"/>
            <w:shd w:val="clear" w:color="auto" w:fill="auto"/>
            <w:vAlign w:val="center"/>
          </w:tcPr>
          <w:p w:rsidR="00F541DD" w:rsidRDefault="00F541DD" w:rsidP="006479CC">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7604" w:type="dxa"/>
            <w:shd w:val="clear" w:color="auto" w:fill="auto"/>
            <w:vAlign w:val="center"/>
          </w:tcPr>
          <w:p w:rsidR="00F541DD"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Л</w:t>
            </w:r>
            <w:r w:rsidRPr="00E90AEC">
              <w:rPr>
                <w:rFonts w:ascii="Franklin Gothic Book" w:hAnsi="Franklin Gothic Book"/>
                <w:color w:val="000000" w:themeColor="text1"/>
                <w:sz w:val="24"/>
                <w:szCs w:val="24"/>
                <w:lang w:val="ru-RU"/>
              </w:rPr>
              <w:t>ицензи</w:t>
            </w:r>
            <w:r>
              <w:rPr>
                <w:rFonts w:ascii="Franklin Gothic Book" w:hAnsi="Franklin Gothic Book"/>
                <w:color w:val="000000" w:themeColor="text1"/>
                <w:sz w:val="24"/>
                <w:szCs w:val="24"/>
                <w:lang w:val="ru-RU"/>
              </w:rPr>
              <w:t>я</w:t>
            </w:r>
            <w:r w:rsidRPr="00E90AEC">
              <w:rPr>
                <w:rFonts w:ascii="Franklin Gothic Book" w:hAnsi="Franklin Gothic Book"/>
                <w:color w:val="000000" w:themeColor="text1"/>
                <w:sz w:val="24"/>
                <w:szCs w:val="24"/>
                <w:lang w:val="ru-RU"/>
              </w:rPr>
              <w:t xml:space="preserve"> на осуществление работ, связанных с использованием сведений, составляющих государственную тайну</w:t>
            </w:r>
            <w:r>
              <w:rPr>
                <w:rFonts w:ascii="Franklin Gothic Book" w:hAnsi="Franklin Gothic Book"/>
                <w:color w:val="000000" w:themeColor="text1"/>
                <w:sz w:val="24"/>
                <w:szCs w:val="24"/>
                <w:lang w:val="ru-RU"/>
              </w:rPr>
              <w:t xml:space="preserve">. </w:t>
            </w:r>
          </w:p>
          <w:p w:rsidR="00F541DD" w:rsidRPr="0094082A"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Л</w:t>
            </w:r>
            <w:r w:rsidRPr="0094082A">
              <w:rPr>
                <w:rFonts w:ascii="Franklin Gothic Book" w:hAnsi="Franklin Gothic Book"/>
                <w:color w:val="000000" w:themeColor="text1"/>
                <w:sz w:val="24"/>
                <w:szCs w:val="24"/>
                <w:lang w:val="ru-RU"/>
              </w:rPr>
              <w:t>ицензи</w:t>
            </w:r>
            <w:r>
              <w:rPr>
                <w:rFonts w:ascii="Franklin Gothic Book" w:hAnsi="Franklin Gothic Book"/>
                <w:color w:val="000000" w:themeColor="text1"/>
                <w:sz w:val="24"/>
                <w:szCs w:val="24"/>
                <w:lang w:val="ru-RU"/>
              </w:rPr>
              <w:t>я</w:t>
            </w:r>
            <w:r w:rsidRPr="0094082A">
              <w:rPr>
                <w:rFonts w:ascii="Franklin Gothic Book" w:hAnsi="Franklin Gothic Book"/>
                <w:color w:val="000000" w:themeColor="text1"/>
                <w:sz w:val="24"/>
                <w:szCs w:val="24"/>
                <w:lang w:val="ru-RU"/>
              </w:rPr>
              <w:t xml:space="preserve"> на осуществление геодезической и картографической деятельности</w:t>
            </w:r>
          </w:p>
        </w:tc>
        <w:tc>
          <w:tcPr>
            <w:tcW w:w="1984" w:type="dxa"/>
            <w:shd w:val="clear" w:color="auto" w:fill="auto"/>
            <w:vAlign w:val="center"/>
          </w:tcPr>
          <w:p w:rsidR="00F541DD" w:rsidRPr="00834AA2" w:rsidRDefault="00F541DD" w:rsidP="006479CC">
            <w:pPr>
              <w:jc w:val="both"/>
              <w:rPr>
                <w:rFonts w:ascii="Franklin Gothic Book" w:hAnsi="Franklin Gothic Book"/>
                <w:lang w:val="ru-RU"/>
              </w:rPr>
            </w:pPr>
          </w:p>
        </w:tc>
      </w:tr>
      <w:tr w:rsidR="00F541DD" w:rsidRPr="007A7FAA" w:rsidTr="006479CC">
        <w:trPr>
          <w:trHeight w:val="958"/>
        </w:trPr>
        <w:tc>
          <w:tcPr>
            <w:tcW w:w="604" w:type="dxa"/>
            <w:shd w:val="clear" w:color="auto" w:fill="auto"/>
            <w:vAlign w:val="center"/>
          </w:tcPr>
          <w:p w:rsidR="00F541DD" w:rsidRDefault="00F541DD" w:rsidP="006479CC">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7604" w:type="dxa"/>
            <w:shd w:val="clear" w:color="auto" w:fill="auto"/>
            <w:vAlign w:val="center"/>
          </w:tcPr>
          <w:p w:rsidR="00F541DD" w:rsidRPr="00676A20"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Л</w:t>
            </w:r>
            <w:r w:rsidRPr="00E90AEC">
              <w:rPr>
                <w:rFonts w:ascii="Franklin Gothic Book" w:hAnsi="Franklin Gothic Book"/>
                <w:color w:val="000000" w:themeColor="text1"/>
                <w:sz w:val="24"/>
                <w:szCs w:val="24"/>
                <w:lang w:val="ru-RU"/>
              </w:rPr>
              <w:t>ицензи</w:t>
            </w:r>
            <w:r>
              <w:rPr>
                <w:rFonts w:ascii="Franklin Gothic Book" w:hAnsi="Franklin Gothic Book"/>
                <w:color w:val="000000" w:themeColor="text1"/>
                <w:sz w:val="24"/>
                <w:szCs w:val="24"/>
                <w:lang w:val="ru-RU"/>
              </w:rPr>
              <w:t>и</w:t>
            </w:r>
            <w:r w:rsidRPr="00E90AEC">
              <w:rPr>
                <w:rFonts w:ascii="Franklin Gothic Book" w:hAnsi="Franklin Gothic Book"/>
                <w:color w:val="000000" w:themeColor="text1"/>
                <w:sz w:val="24"/>
                <w:szCs w:val="24"/>
                <w:lang w:val="ru-RU"/>
              </w:rPr>
              <w:t xml:space="preserve"> на программное обеспечение, используемое в программном комплексе</w:t>
            </w:r>
          </w:p>
        </w:tc>
        <w:tc>
          <w:tcPr>
            <w:tcW w:w="1984" w:type="dxa"/>
            <w:shd w:val="clear" w:color="auto" w:fill="auto"/>
            <w:vAlign w:val="center"/>
          </w:tcPr>
          <w:p w:rsidR="00F541DD" w:rsidRPr="00834AA2" w:rsidRDefault="00F541DD" w:rsidP="006479CC">
            <w:pPr>
              <w:jc w:val="both"/>
              <w:rPr>
                <w:rFonts w:ascii="Franklin Gothic Book" w:hAnsi="Franklin Gothic Book"/>
                <w:lang w:val="ru-RU"/>
              </w:rPr>
            </w:pPr>
          </w:p>
        </w:tc>
      </w:tr>
      <w:tr w:rsidR="00F541DD" w:rsidRPr="007A7FAA" w:rsidTr="006479CC">
        <w:trPr>
          <w:trHeight w:val="718"/>
        </w:trPr>
        <w:tc>
          <w:tcPr>
            <w:tcW w:w="604" w:type="dxa"/>
            <w:shd w:val="clear" w:color="auto" w:fill="auto"/>
            <w:vAlign w:val="center"/>
          </w:tcPr>
          <w:p w:rsidR="00F541DD" w:rsidRDefault="00F541DD" w:rsidP="006479C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7604" w:type="dxa"/>
            <w:shd w:val="clear" w:color="auto" w:fill="auto"/>
            <w:vAlign w:val="center"/>
          </w:tcPr>
          <w:p w:rsidR="00F541DD" w:rsidRPr="00E90AEC"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Р</w:t>
            </w:r>
            <w:r w:rsidRPr="00E90AEC">
              <w:rPr>
                <w:rFonts w:ascii="Franklin Gothic Book" w:hAnsi="Franklin Gothic Book"/>
                <w:color w:val="000000" w:themeColor="text1"/>
                <w:sz w:val="24"/>
                <w:szCs w:val="24"/>
                <w:lang w:val="ru-RU"/>
              </w:rPr>
              <w:t xml:space="preserve">уководство по организации технического обслуживания БВС, </w:t>
            </w:r>
            <w:r>
              <w:rPr>
                <w:rFonts w:ascii="Franklin Gothic Book" w:hAnsi="Franklin Gothic Book"/>
                <w:color w:val="000000" w:themeColor="text1"/>
                <w:sz w:val="24"/>
                <w:szCs w:val="24"/>
                <w:lang w:val="ru-RU"/>
              </w:rPr>
              <w:t xml:space="preserve">или </w:t>
            </w:r>
            <w:r w:rsidRPr="00E90AEC">
              <w:rPr>
                <w:rFonts w:ascii="Franklin Gothic Book" w:hAnsi="Franklin Gothic Book"/>
                <w:color w:val="000000" w:themeColor="text1"/>
                <w:sz w:val="24"/>
                <w:szCs w:val="24"/>
                <w:lang w:val="ru-RU"/>
              </w:rPr>
              <w:t>регламент технического обслуживания или эквивалентные им документы или информацию по организации технического обслуживания БВС на местах производственной деятельности</w:t>
            </w:r>
          </w:p>
        </w:tc>
        <w:tc>
          <w:tcPr>
            <w:tcW w:w="1984" w:type="dxa"/>
            <w:shd w:val="clear" w:color="auto" w:fill="auto"/>
            <w:vAlign w:val="center"/>
          </w:tcPr>
          <w:p w:rsidR="00F541DD" w:rsidRPr="00834AA2" w:rsidRDefault="00F541DD" w:rsidP="006479CC">
            <w:pPr>
              <w:jc w:val="both"/>
              <w:rPr>
                <w:rFonts w:ascii="Franklin Gothic Book" w:hAnsi="Franklin Gothic Book"/>
                <w:lang w:val="ru-RU"/>
              </w:rPr>
            </w:pPr>
          </w:p>
        </w:tc>
      </w:tr>
      <w:tr w:rsidR="00F541DD" w:rsidRPr="007A7FAA" w:rsidTr="006479CC">
        <w:trPr>
          <w:trHeight w:val="687"/>
        </w:trPr>
        <w:tc>
          <w:tcPr>
            <w:tcW w:w="604" w:type="dxa"/>
            <w:shd w:val="clear" w:color="auto" w:fill="auto"/>
            <w:vAlign w:val="center"/>
          </w:tcPr>
          <w:p w:rsidR="00F541DD" w:rsidRDefault="00F541DD" w:rsidP="006479C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7604" w:type="dxa"/>
            <w:shd w:val="clear" w:color="auto" w:fill="auto"/>
            <w:vAlign w:val="center"/>
          </w:tcPr>
          <w:p w:rsidR="00F541DD" w:rsidRPr="00E90AEC" w:rsidRDefault="00F541DD" w:rsidP="006479CC">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Договоры</w:t>
            </w:r>
            <w:r w:rsidRPr="00E90AEC">
              <w:rPr>
                <w:rFonts w:ascii="Franklin Gothic Book" w:hAnsi="Franklin Gothic Book"/>
                <w:color w:val="000000" w:themeColor="text1"/>
                <w:sz w:val="24"/>
                <w:szCs w:val="24"/>
                <w:lang w:val="ru-RU"/>
              </w:rPr>
              <w:t xml:space="preserve"> страховани</w:t>
            </w:r>
            <w:r>
              <w:rPr>
                <w:rFonts w:ascii="Franklin Gothic Book" w:hAnsi="Franklin Gothic Book"/>
                <w:color w:val="000000" w:themeColor="text1"/>
                <w:sz w:val="24"/>
                <w:szCs w:val="24"/>
                <w:lang w:val="ru-RU"/>
              </w:rPr>
              <w:t>я</w:t>
            </w:r>
            <w:r w:rsidRPr="00E90AEC">
              <w:rPr>
                <w:rFonts w:ascii="Franklin Gothic Book" w:hAnsi="Franklin Gothic Book"/>
                <w:color w:val="000000" w:themeColor="text1"/>
                <w:sz w:val="24"/>
                <w:szCs w:val="24"/>
                <w:lang w:val="ru-RU"/>
              </w:rPr>
              <w:t xml:space="preserve"> гражданской ответственности</w:t>
            </w:r>
            <w:r>
              <w:rPr>
                <w:rFonts w:ascii="Franklin Gothic Book" w:hAnsi="Franklin Gothic Book"/>
                <w:color w:val="000000" w:themeColor="text1"/>
                <w:sz w:val="24"/>
                <w:szCs w:val="24"/>
                <w:lang w:val="ru-RU"/>
              </w:rPr>
              <w:t>, оформленные за свой счет заявителем,</w:t>
            </w:r>
            <w:r w:rsidRPr="00E90AEC">
              <w:rPr>
                <w:rFonts w:ascii="Franklin Gothic Book" w:hAnsi="Franklin Gothic Book"/>
                <w:color w:val="000000" w:themeColor="text1"/>
                <w:sz w:val="24"/>
                <w:szCs w:val="24"/>
                <w:lang w:val="ru-RU"/>
              </w:rPr>
              <w:t xml:space="preserve"> за причинение вреда по следующим страховым рискам, в том числе:</w:t>
            </w:r>
          </w:p>
          <w:p w:rsidR="00F541DD" w:rsidRPr="00E90AEC" w:rsidRDefault="00F541DD" w:rsidP="006479CC">
            <w:pPr>
              <w:jc w:val="both"/>
              <w:rPr>
                <w:rFonts w:ascii="Franklin Gothic Book" w:hAnsi="Franklin Gothic Book"/>
                <w:color w:val="000000" w:themeColor="text1"/>
                <w:sz w:val="24"/>
                <w:szCs w:val="24"/>
                <w:lang w:val="ru-RU"/>
              </w:rPr>
            </w:pPr>
            <w:r w:rsidRPr="00E90AEC">
              <w:rPr>
                <w:rFonts w:ascii="Franklin Gothic Book" w:hAnsi="Franklin Gothic Book"/>
                <w:color w:val="000000" w:themeColor="text1"/>
                <w:sz w:val="24"/>
                <w:szCs w:val="24"/>
                <w:lang w:val="ru-RU"/>
              </w:rPr>
              <w:t>а) причинение вреда жизни, здоровью третьих лиц;</w:t>
            </w:r>
          </w:p>
          <w:p w:rsidR="00F541DD" w:rsidRPr="00E90AEC" w:rsidRDefault="00F541DD" w:rsidP="006479CC">
            <w:pPr>
              <w:jc w:val="both"/>
              <w:rPr>
                <w:rFonts w:ascii="Franklin Gothic Book" w:hAnsi="Franklin Gothic Book"/>
                <w:color w:val="000000" w:themeColor="text1"/>
                <w:sz w:val="24"/>
                <w:szCs w:val="24"/>
                <w:lang w:val="ru-RU"/>
              </w:rPr>
            </w:pPr>
            <w:r w:rsidRPr="00E90AEC">
              <w:rPr>
                <w:rFonts w:ascii="Franklin Gothic Book" w:hAnsi="Franklin Gothic Book"/>
                <w:color w:val="000000" w:themeColor="text1"/>
                <w:sz w:val="24"/>
                <w:szCs w:val="24"/>
                <w:lang w:val="ru-RU"/>
              </w:rPr>
              <w:t>б) причинение вреда имуществу третьих лиц;</w:t>
            </w:r>
          </w:p>
          <w:p w:rsidR="00F541DD" w:rsidRPr="00E90AEC" w:rsidRDefault="00F541DD" w:rsidP="006479CC">
            <w:pPr>
              <w:jc w:val="both"/>
              <w:rPr>
                <w:rFonts w:ascii="Franklin Gothic Book" w:hAnsi="Franklin Gothic Book"/>
                <w:color w:val="000000" w:themeColor="text1"/>
                <w:sz w:val="24"/>
                <w:szCs w:val="24"/>
                <w:lang w:val="ru-RU"/>
              </w:rPr>
            </w:pPr>
            <w:r w:rsidRPr="00E90AEC">
              <w:rPr>
                <w:rFonts w:ascii="Franklin Gothic Book" w:hAnsi="Franklin Gothic Book"/>
                <w:color w:val="000000" w:themeColor="text1"/>
                <w:sz w:val="24"/>
                <w:szCs w:val="24"/>
                <w:lang w:val="ru-RU"/>
              </w:rPr>
              <w:t>в) причинение вреда окружающей среде</w:t>
            </w:r>
            <w:r w:rsidR="000A4546">
              <w:rPr>
                <w:rFonts w:ascii="Franklin Gothic Book" w:hAnsi="Franklin Gothic Book"/>
                <w:color w:val="000000" w:themeColor="text1"/>
                <w:sz w:val="24"/>
                <w:szCs w:val="24"/>
                <w:lang w:val="ru-RU"/>
              </w:rPr>
              <w:t>.</w:t>
            </w:r>
          </w:p>
        </w:tc>
        <w:tc>
          <w:tcPr>
            <w:tcW w:w="1984" w:type="dxa"/>
            <w:shd w:val="clear" w:color="auto" w:fill="auto"/>
            <w:vAlign w:val="center"/>
          </w:tcPr>
          <w:p w:rsidR="00F541DD" w:rsidRPr="00834AA2" w:rsidRDefault="00F541DD" w:rsidP="006479CC">
            <w:pPr>
              <w:jc w:val="both"/>
              <w:rPr>
                <w:rFonts w:ascii="Franklin Gothic Book" w:hAnsi="Franklin Gothic Book"/>
                <w:lang w:val="ru-RU"/>
              </w:rPr>
            </w:pPr>
          </w:p>
        </w:tc>
      </w:tr>
    </w:tbl>
    <w:p w:rsidR="00C5142A" w:rsidRPr="00F633CD" w:rsidRDefault="00C5142A" w:rsidP="00C5142A">
      <w:pPr>
        <w:spacing w:line="276" w:lineRule="auto"/>
        <w:rPr>
          <w:rFonts w:ascii="Franklin Gothic Book" w:hAnsi="Franklin Gothic Book"/>
          <w:b/>
          <w:color w:val="000000" w:themeColor="text1"/>
          <w:sz w:val="28"/>
          <w:szCs w:val="28"/>
          <w:lang w:val="ru-RU"/>
        </w:rPr>
      </w:pPr>
      <w:r w:rsidRPr="00F633CD">
        <w:rPr>
          <w:rFonts w:ascii="Franklin Gothic Book" w:hAnsi="Franklin Gothic Book"/>
          <w:b/>
          <w:color w:val="000000" w:themeColor="text1"/>
          <w:sz w:val="28"/>
          <w:szCs w:val="28"/>
          <w:lang w:val="ru-RU"/>
        </w:rPr>
        <w:br w:type="page"/>
      </w:r>
    </w:p>
    <w:p w:rsidR="007A7FAA" w:rsidRPr="0061604D" w:rsidRDefault="007A7FAA" w:rsidP="007A7FAA">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7A7FAA" w:rsidRDefault="007A7FAA" w:rsidP="007A7FAA">
      <w:pPr>
        <w:pStyle w:val="a8"/>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7A7FAA" w:rsidRPr="00AF6E7B" w:rsidRDefault="007A7FAA" w:rsidP="007A7FAA">
      <w:pPr>
        <w:pStyle w:val="affff"/>
        <w:numPr>
          <w:ilvl w:val="0"/>
          <w:numId w:val="45"/>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7A7FAA" w:rsidRPr="00AF6E7B" w:rsidRDefault="007A7FAA" w:rsidP="007A7FAA">
      <w:pPr>
        <w:pStyle w:val="affff"/>
        <w:numPr>
          <w:ilvl w:val="0"/>
          <w:numId w:val="45"/>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7A7FAA" w:rsidRPr="00AF6E7B" w:rsidRDefault="007A7FAA" w:rsidP="007A7FAA">
      <w:pPr>
        <w:pStyle w:val="affff"/>
        <w:numPr>
          <w:ilvl w:val="0"/>
          <w:numId w:val="45"/>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7A7FAA" w:rsidRPr="00AF6E7B" w:rsidRDefault="007A7FAA" w:rsidP="007A7FAA">
      <w:pPr>
        <w:pStyle w:val="affff"/>
        <w:numPr>
          <w:ilvl w:val="0"/>
          <w:numId w:val="45"/>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7A7FAA" w:rsidRPr="00AF6E7B" w:rsidRDefault="007A7FAA" w:rsidP="007A7FAA">
      <w:pPr>
        <w:pStyle w:val="affff"/>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7A7FAA" w:rsidRPr="00AF6E7B" w:rsidRDefault="007A7FAA" w:rsidP="007A7FAA">
      <w:pPr>
        <w:pStyle w:val="affff"/>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7A7FAA" w:rsidRPr="00AF6E7B" w:rsidRDefault="007A7FAA" w:rsidP="007A7FAA">
      <w:pPr>
        <w:pStyle w:val="affff"/>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7A7FAA" w:rsidRPr="00AF6E7B" w:rsidRDefault="007A7FAA" w:rsidP="007A7FAA">
      <w:pPr>
        <w:pStyle w:val="affff"/>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7A7FAA" w:rsidRPr="00AF6E7B" w:rsidRDefault="007A7FAA" w:rsidP="007A7FAA">
      <w:pPr>
        <w:pStyle w:val="affff"/>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7A7FAA" w:rsidRPr="00AF6E7B" w:rsidRDefault="007A7FAA" w:rsidP="007A7FAA">
      <w:pPr>
        <w:pStyle w:val="affff"/>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7A7FAA" w:rsidRPr="00AF6E7B" w:rsidRDefault="007A7FAA" w:rsidP="007A7FAA">
      <w:pPr>
        <w:pStyle w:val="affff"/>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7A7FAA" w:rsidRPr="00AF6E7B" w:rsidRDefault="007A7FAA" w:rsidP="007A7FAA">
      <w:pPr>
        <w:pStyle w:val="affff"/>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7A7FAA" w:rsidRPr="00AF6E7B" w:rsidRDefault="007A7FAA" w:rsidP="007A7FAA">
      <w:pPr>
        <w:pStyle w:val="affff"/>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7A7FAA" w:rsidRPr="00AF6E7B" w:rsidRDefault="007A7FAA" w:rsidP="007A7FAA">
      <w:pPr>
        <w:pStyle w:val="affff"/>
        <w:numPr>
          <w:ilvl w:val="0"/>
          <w:numId w:val="45"/>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7A7FAA" w:rsidRPr="00AF6E7B" w:rsidRDefault="007A7FAA" w:rsidP="007A7FAA">
      <w:pPr>
        <w:pStyle w:val="affff"/>
        <w:numPr>
          <w:ilvl w:val="0"/>
          <w:numId w:val="45"/>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7A7FAA" w:rsidRPr="004B655F" w:rsidRDefault="007A7FAA" w:rsidP="007A7FAA">
      <w:pPr>
        <w:tabs>
          <w:tab w:val="left" w:pos="993"/>
        </w:tabs>
        <w:spacing w:line="276" w:lineRule="auto"/>
        <w:ind w:left="709"/>
        <w:jc w:val="both"/>
        <w:rPr>
          <w:rFonts w:ascii="Franklin Gothic Book" w:hAnsi="Franklin Gothic Book"/>
          <w:strike/>
          <w:color w:val="FF0000"/>
          <w:sz w:val="24"/>
          <w:szCs w:val="24"/>
          <w:lang w:val="ru-RU"/>
        </w:rPr>
      </w:pPr>
    </w:p>
    <w:p w:rsidR="007A7FAA" w:rsidRPr="00AF6E7B" w:rsidRDefault="007A7FAA" w:rsidP="007A7FAA">
      <w:pPr>
        <w:pStyle w:val="a8"/>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7A7FAA" w:rsidRPr="00577DB1" w:rsidRDefault="007A7FAA" w:rsidP="007A7FAA">
      <w:pPr>
        <w:jc w:val="center"/>
        <w:rPr>
          <w:rFonts w:ascii="Franklin Gothic Book" w:eastAsia="Calibri" w:hAnsi="Franklin Gothic Book"/>
          <w:sz w:val="24"/>
          <w:szCs w:val="24"/>
          <w:lang w:val="ru-RU" w:eastAsia="en-US"/>
        </w:rPr>
      </w:pPr>
    </w:p>
    <w:p w:rsidR="007A7FAA" w:rsidRDefault="007A7FAA" w:rsidP="007A7FAA">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7A7FAA" w:rsidRPr="00AE673C" w:rsidRDefault="007A7FAA" w:rsidP="007A7FAA">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7A7FAA" w:rsidRPr="00AF6E7B" w:rsidRDefault="007A7FAA" w:rsidP="007A7FAA">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7A7FAA" w:rsidRPr="00AF6E7B" w:rsidRDefault="007A7FAA" w:rsidP="007A7FAA">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2" w:history="1">
        <w:r w:rsidRPr="00AF6E7B">
          <w:rPr>
            <w:rStyle w:val="af9"/>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7A7FAA" w:rsidRPr="00AF6E7B" w:rsidRDefault="007A7FAA" w:rsidP="007A7FAA">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7A7FAA" w:rsidRPr="00AF6E7B" w:rsidRDefault="007A7FAA" w:rsidP="007A7FAA">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7A7FAA" w:rsidRPr="00AF6E7B" w:rsidRDefault="007A7FAA" w:rsidP="007A7FAA">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7A7FAA" w:rsidRPr="007A7FAA" w:rsidTr="007A7FAA">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7A7FAA" w:rsidRPr="00217A22" w:rsidRDefault="007A7FAA" w:rsidP="007A7FAA">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7A7FAA" w:rsidRPr="00217A22" w:rsidTr="007A7FAA">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7FAA" w:rsidRPr="00217A22" w:rsidRDefault="007A7FAA" w:rsidP="007A7FAA">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7A7FAA" w:rsidRPr="00217A22" w:rsidRDefault="007A7FAA" w:rsidP="007A7FAA">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7A7FAA" w:rsidRPr="00217A22" w:rsidRDefault="007A7FAA" w:rsidP="007A7FAA">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7A7FAA" w:rsidRPr="00217A22" w:rsidTr="007A7FAA">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7A7FAA" w:rsidRPr="00217A22" w:rsidRDefault="007A7FAA" w:rsidP="007A7FAA">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7A7FAA" w:rsidRPr="00217A22" w:rsidRDefault="007A7FAA" w:rsidP="007A7FAA">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7A7FAA" w:rsidRPr="00217A22" w:rsidRDefault="007A7FAA" w:rsidP="007A7FAA">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7A7FAA" w:rsidRPr="00AF6E7B" w:rsidRDefault="007A7FAA" w:rsidP="007A7FAA">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7A7FAA" w:rsidRPr="00AF6E7B" w:rsidRDefault="007A7FAA" w:rsidP="007A7FAA">
      <w:pPr>
        <w:numPr>
          <w:ilvl w:val="0"/>
          <w:numId w:val="49"/>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7A7FAA" w:rsidRPr="00AF6E7B" w:rsidRDefault="007A7FAA" w:rsidP="007A7FAA">
      <w:pPr>
        <w:numPr>
          <w:ilvl w:val="0"/>
          <w:numId w:val="49"/>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7A7FAA" w:rsidRPr="00AF6E7B" w:rsidRDefault="007A7FAA" w:rsidP="007A7FAA">
      <w:pPr>
        <w:spacing w:line="276" w:lineRule="auto"/>
        <w:ind w:firstLine="709"/>
        <w:jc w:val="both"/>
        <w:rPr>
          <w:rFonts w:ascii="Franklin Gothic Book" w:eastAsia="Calibri" w:hAnsi="Franklin Gothic Book"/>
          <w:sz w:val="24"/>
          <w:szCs w:val="24"/>
          <w:lang w:val="ru-RU" w:eastAsia="en-US"/>
        </w:rPr>
      </w:pPr>
      <w:bookmarkStart w:id="9"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7A7FAA" w:rsidRPr="00AF6E7B" w:rsidRDefault="007A7FAA" w:rsidP="007A7FAA">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7A7FAA" w:rsidRPr="00AF6E7B" w:rsidRDefault="007A7FAA" w:rsidP="007A7FAA">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7A7FAA" w:rsidRPr="00AF6E7B" w:rsidRDefault="007A7FAA" w:rsidP="007A7FAA">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7A7FAA" w:rsidRPr="00AF6E7B" w:rsidRDefault="007A7FAA" w:rsidP="007A7FAA">
      <w:pPr>
        <w:spacing w:line="276" w:lineRule="auto"/>
        <w:ind w:firstLine="709"/>
        <w:jc w:val="center"/>
        <w:rPr>
          <w:rFonts w:ascii="Franklin Gothic Book" w:eastAsia="Calibri" w:hAnsi="Franklin Gothic Book"/>
          <w:b/>
          <w:strike/>
          <w:sz w:val="24"/>
          <w:szCs w:val="24"/>
          <w:lang w:val="ru-RU" w:eastAsia="en-US"/>
        </w:rPr>
      </w:pPr>
    </w:p>
    <w:bookmarkEnd w:id="9"/>
    <w:p w:rsidR="007A7FAA" w:rsidRPr="00AF6E7B" w:rsidRDefault="007A7FAA" w:rsidP="007A7FAA">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7A7FAA" w:rsidRPr="00AF6E7B" w:rsidRDefault="007A7FAA" w:rsidP="007A7FA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7A7FAA" w:rsidRPr="00AF6E7B" w:rsidRDefault="007A7FAA" w:rsidP="007A7FAA">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7A7FAA" w:rsidRPr="00AF6E7B" w:rsidRDefault="007A7FAA" w:rsidP="007A7FAA">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7A7FAA" w:rsidRPr="00AF6E7B" w:rsidTr="007A7FAA">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7FAA" w:rsidRPr="00AF6E7B" w:rsidRDefault="007A7FAA" w:rsidP="007A7FAA">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A7FAA" w:rsidRPr="00DC017B" w:rsidRDefault="007A7FAA" w:rsidP="007A7FAA">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7A7FAA" w:rsidRPr="00DC017B" w:rsidRDefault="007A7FAA" w:rsidP="007A7FAA">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7A7FAA" w:rsidRPr="00AF6E7B" w:rsidTr="007A7FAA">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7A7FAA" w:rsidRPr="00DC017B" w:rsidRDefault="007A7FAA" w:rsidP="007A7FAA">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7A7FAA" w:rsidRPr="00DC017B" w:rsidRDefault="007A7FAA" w:rsidP="007A7FAA">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7A7FAA" w:rsidRPr="00DC017B" w:rsidRDefault="007A7FAA" w:rsidP="007A7FAA">
            <w:pPr>
              <w:jc w:val="center"/>
              <w:rPr>
                <w:rFonts w:ascii="Franklin Gothic Book" w:hAnsi="Franklin Gothic Book"/>
              </w:rPr>
            </w:pPr>
            <w:r w:rsidRPr="00DC017B">
              <w:rPr>
                <w:rFonts w:ascii="Franklin Gothic Book" w:hAnsi="Franklin Gothic Book"/>
              </w:rPr>
              <w:t>3</w:t>
            </w:r>
          </w:p>
        </w:tc>
      </w:tr>
      <w:tr w:rsidR="007A7FAA" w:rsidRPr="00AF6E7B" w:rsidTr="007A7FAA">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A7FAA" w:rsidRPr="00AF6E7B" w:rsidRDefault="007A7FAA" w:rsidP="007A7FAA">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7A7FAA" w:rsidRPr="00AF6E7B" w:rsidRDefault="007A7FAA" w:rsidP="007A7FAA">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7A7FAA" w:rsidRPr="00AF6E7B" w:rsidRDefault="007A7FAA" w:rsidP="007A7FAA">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7A7FAA" w:rsidRPr="00AF6E7B" w:rsidTr="007A7FAA">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A7FAA" w:rsidRPr="00AF6E7B" w:rsidRDefault="007A7FAA" w:rsidP="007A7FAA">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7A7FAA" w:rsidRPr="00AF6E7B" w:rsidRDefault="007A7FAA" w:rsidP="007A7FAA">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7A7FAA" w:rsidRPr="00AF6E7B" w:rsidRDefault="007A7FAA" w:rsidP="007A7FAA">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7A7FAA" w:rsidRPr="007A7FAA" w:rsidTr="007A7FAA">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A7FAA" w:rsidRPr="00AF6E7B" w:rsidRDefault="007A7FAA" w:rsidP="007A7FAA">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7A7FAA" w:rsidRPr="00AF6E7B" w:rsidRDefault="007A7FAA" w:rsidP="007A7FAA">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7A7FAA" w:rsidRPr="00AF6E7B" w:rsidRDefault="007A7FAA" w:rsidP="007A7FAA">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7A7FAA" w:rsidRPr="00AF6E7B" w:rsidTr="007A7FAA">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A7FAA" w:rsidRPr="00AF6E7B" w:rsidRDefault="007A7FAA" w:rsidP="007A7FAA">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7A7FAA" w:rsidRPr="00AF6E7B" w:rsidRDefault="007A7FAA" w:rsidP="007A7FAA">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7A7FAA" w:rsidRPr="00AF6E7B" w:rsidRDefault="007A7FAA" w:rsidP="007A7FAA">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7A7FAA" w:rsidRPr="00AF6E7B" w:rsidTr="007A7FAA">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A7FAA" w:rsidRPr="00AF6E7B" w:rsidRDefault="007A7FAA" w:rsidP="007A7FAA">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7A7FAA" w:rsidRPr="00AF6E7B" w:rsidRDefault="007A7FAA" w:rsidP="007A7FAA">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7A7FAA" w:rsidRPr="00AF6E7B" w:rsidRDefault="007A7FAA" w:rsidP="007A7FAA">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7A7FAA" w:rsidRPr="00AF6E7B" w:rsidRDefault="007A7FAA" w:rsidP="007A7FAA">
      <w:pPr>
        <w:jc w:val="both"/>
        <w:rPr>
          <w:rFonts w:ascii="Franklin Gothic Book" w:eastAsia="Calibri" w:hAnsi="Franklin Gothic Book"/>
          <w:b/>
          <w:strike/>
          <w:sz w:val="22"/>
          <w:szCs w:val="22"/>
          <w:lang w:val="ru-RU" w:eastAsia="en-US"/>
        </w:rPr>
      </w:pPr>
    </w:p>
    <w:p w:rsidR="007A7FAA" w:rsidRPr="00AF6E7B" w:rsidRDefault="007A7FAA" w:rsidP="007A7FA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7A7FAA" w:rsidRPr="00AF6E7B" w:rsidRDefault="007A7FAA" w:rsidP="007A7FA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7A7FAA" w:rsidRPr="00AF6E7B" w:rsidRDefault="007A7FAA" w:rsidP="007A7FA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7A7FAA" w:rsidRPr="00AF6E7B" w:rsidRDefault="007A7FAA" w:rsidP="007A7FAA">
      <w:pPr>
        <w:spacing w:line="360" w:lineRule="auto"/>
        <w:jc w:val="both"/>
        <w:rPr>
          <w:rFonts w:ascii="Franklin Gothic Book" w:eastAsia="Calibri" w:hAnsi="Franklin Gothic Book"/>
          <w:b/>
          <w:sz w:val="24"/>
          <w:szCs w:val="24"/>
          <w:u w:val="single"/>
          <w:lang w:val="ru-RU" w:eastAsia="en-US"/>
        </w:rPr>
      </w:pPr>
    </w:p>
    <w:p w:rsidR="007A7FAA" w:rsidRPr="00AF6E7B" w:rsidRDefault="007A7FAA" w:rsidP="007A7FA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7A7FAA" w:rsidRPr="00AF6E7B" w:rsidRDefault="007A7FAA" w:rsidP="007A7FAA">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7A7FAA" w:rsidRDefault="007A7FAA" w:rsidP="007A7FAA">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7A7FAA" w:rsidRPr="00DC017B" w:rsidTr="007A7FAA">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7FAA" w:rsidRPr="00DC017B" w:rsidRDefault="007A7FAA" w:rsidP="007A7FAA">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7A7FAA" w:rsidRPr="00DC017B" w:rsidRDefault="007A7FAA" w:rsidP="007A7FAA">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7A7FAA" w:rsidRPr="00DC017B" w:rsidRDefault="007A7FAA" w:rsidP="007A7FAA">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7A7FAA" w:rsidRPr="00DC017B" w:rsidTr="007A7FAA">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7FAA" w:rsidRPr="00DC017B" w:rsidRDefault="007A7FAA" w:rsidP="007A7FAA">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7A7FAA" w:rsidRPr="00DC017B" w:rsidRDefault="007A7FAA" w:rsidP="007A7FAA">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7A7FAA" w:rsidRPr="00DC017B" w:rsidRDefault="007A7FAA" w:rsidP="007A7FAA">
            <w:pPr>
              <w:jc w:val="center"/>
              <w:rPr>
                <w:rFonts w:ascii="Franklin Gothic Book" w:hAnsi="Franklin Gothic Book"/>
              </w:rPr>
            </w:pPr>
            <w:r w:rsidRPr="00DC017B">
              <w:rPr>
                <w:rFonts w:ascii="Franklin Gothic Book" w:hAnsi="Franklin Gothic Book"/>
              </w:rPr>
              <w:t>3</w:t>
            </w:r>
          </w:p>
        </w:tc>
      </w:tr>
      <w:tr w:rsidR="007A7FAA" w:rsidRPr="00DC017B" w:rsidTr="007A7FAA">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A7FAA" w:rsidRPr="00DC017B" w:rsidRDefault="007A7FAA" w:rsidP="007A7FAA">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7A7FAA" w:rsidRPr="00DC017B" w:rsidRDefault="007A7FAA" w:rsidP="007A7FAA">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7A7FAA" w:rsidRPr="00DC017B" w:rsidRDefault="007A7FAA" w:rsidP="007A7FAA">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7A7FAA" w:rsidRPr="00DC017B" w:rsidTr="007A7FAA">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A7FAA" w:rsidRPr="00DC017B" w:rsidRDefault="007A7FAA" w:rsidP="007A7FAA">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7A7FAA" w:rsidRPr="00DC017B" w:rsidRDefault="007A7FAA" w:rsidP="007A7FAA">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A7FAA" w:rsidRPr="00DC017B" w:rsidRDefault="007A7FAA" w:rsidP="007A7FAA">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7A7FAA" w:rsidRPr="00DC017B" w:rsidTr="007A7FAA">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A7FAA" w:rsidRPr="00DC017B" w:rsidRDefault="007A7FAA" w:rsidP="007A7FAA">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7A7FAA" w:rsidRPr="00DC017B" w:rsidRDefault="007A7FAA" w:rsidP="007A7FAA">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A7FAA" w:rsidRPr="00DC017B" w:rsidRDefault="007A7FAA" w:rsidP="007A7FAA">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7A7FAA" w:rsidRPr="00DC017B" w:rsidTr="007A7FAA">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A7FAA" w:rsidRPr="00DC017B" w:rsidRDefault="007A7FAA" w:rsidP="007A7FAA">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7A7FAA" w:rsidRPr="00DC017B" w:rsidRDefault="007A7FAA" w:rsidP="007A7FAA">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A7FAA" w:rsidRPr="00DC017B" w:rsidRDefault="007A7FAA" w:rsidP="007A7FAA">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7A7FAA" w:rsidRPr="00AF6E7B" w:rsidRDefault="007A7FAA" w:rsidP="007A7FAA">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7A7FAA" w:rsidRPr="00AF6E7B" w:rsidRDefault="007A7FAA" w:rsidP="007A7FA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7A7FAA" w:rsidRPr="00AF6E7B" w:rsidRDefault="007A7FAA" w:rsidP="007A7FA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7A7FAA" w:rsidRPr="00DC017B" w:rsidRDefault="007A7FAA" w:rsidP="007A7FAA">
      <w:pPr>
        <w:jc w:val="both"/>
        <w:rPr>
          <w:rFonts w:ascii="Franklin Gothic Book" w:eastAsia="Calibri" w:hAnsi="Franklin Gothic Book"/>
          <w:strike/>
          <w:sz w:val="12"/>
          <w:szCs w:val="12"/>
          <w:lang w:val="ru-RU" w:eastAsia="en-US"/>
        </w:rPr>
      </w:pPr>
    </w:p>
    <w:p w:rsidR="007A7FAA" w:rsidRPr="00AF6E7B" w:rsidRDefault="007A7FAA" w:rsidP="007A7FA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7A7FAA" w:rsidRPr="00AF6E7B" w:rsidRDefault="007A7FAA" w:rsidP="007A7FAA">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7A7FAA" w:rsidRPr="00AF6E7B" w:rsidRDefault="007A7FAA" w:rsidP="007A7FA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7A7FAA" w:rsidRPr="00DC017B" w:rsidTr="007A7FAA">
        <w:trPr>
          <w:trHeight w:val="345"/>
        </w:trPr>
        <w:tc>
          <w:tcPr>
            <w:tcW w:w="807" w:type="pct"/>
            <w:shd w:val="clear" w:color="auto" w:fill="auto"/>
            <w:noWrap/>
            <w:vAlign w:val="center"/>
            <w:hideMark/>
          </w:tcPr>
          <w:p w:rsidR="007A7FAA" w:rsidRPr="00DC017B" w:rsidRDefault="007A7FAA" w:rsidP="007A7FAA">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7A7FAA" w:rsidRPr="00DC017B" w:rsidRDefault="007A7FAA" w:rsidP="007A7FAA">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7A7FAA" w:rsidRPr="00DC017B" w:rsidRDefault="007A7FAA" w:rsidP="007A7FAA">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7A7FAA" w:rsidRPr="00DC017B" w:rsidTr="007A7FAA">
        <w:trPr>
          <w:trHeight w:val="221"/>
        </w:trPr>
        <w:tc>
          <w:tcPr>
            <w:tcW w:w="807" w:type="pct"/>
            <w:shd w:val="clear" w:color="auto" w:fill="auto"/>
            <w:noWrap/>
            <w:vAlign w:val="center"/>
            <w:hideMark/>
          </w:tcPr>
          <w:p w:rsidR="007A7FAA" w:rsidRPr="00DC017B" w:rsidRDefault="007A7FAA" w:rsidP="007A7FAA">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7A7FAA" w:rsidRPr="00DC017B" w:rsidRDefault="007A7FAA" w:rsidP="007A7FAA">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7A7FAA" w:rsidRPr="00DC017B" w:rsidRDefault="007A7FAA" w:rsidP="007A7FAA">
            <w:pPr>
              <w:jc w:val="center"/>
              <w:rPr>
                <w:rFonts w:ascii="Franklin Gothic Book" w:hAnsi="Franklin Gothic Book"/>
              </w:rPr>
            </w:pPr>
            <w:r w:rsidRPr="00DC017B">
              <w:rPr>
                <w:rFonts w:ascii="Franklin Gothic Book" w:hAnsi="Franklin Gothic Book"/>
              </w:rPr>
              <w:t>3</w:t>
            </w:r>
          </w:p>
        </w:tc>
      </w:tr>
      <w:tr w:rsidR="007A7FAA" w:rsidRPr="00DC017B" w:rsidTr="007A7FAA">
        <w:trPr>
          <w:trHeight w:val="616"/>
        </w:trPr>
        <w:tc>
          <w:tcPr>
            <w:tcW w:w="807" w:type="pct"/>
            <w:shd w:val="clear" w:color="auto" w:fill="auto"/>
            <w:noWrap/>
            <w:vAlign w:val="center"/>
            <w:hideMark/>
          </w:tcPr>
          <w:p w:rsidR="007A7FAA" w:rsidRPr="00DC017B" w:rsidRDefault="007A7FAA" w:rsidP="007A7FAA">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7A7FAA" w:rsidRPr="00DC017B" w:rsidRDefault="007A7FAA" w:rsidP="007A7FAA">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7A7FAA" w:rsidRPr="00DC017B" w:rsidRDefault="007A7FAA" w:rsidP="007A7FAA">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7A7FAA" w:rsidRPr="00DC017B" w:rsidTr="007A7FAA">
        <w:trPr>
          <w:trHeight w:val="616"/>
        </w:trPr>
        <w:tc>
          <w:tcPr>
            <w:tcW w:w="807" w:type="pct"/>
            <w:shd w:val="clear" w:color="auto" w:fill="auto"/>
            <w:noWrap/>
            <w:vAlign w:val="center"/>
            <w:hideMark/>
          </w:tcPr>
          <w:p w:rsidR="007A7FAA" w:rsidRPr="00DC017B" w:rsidRDefault="007A7FAA" w:rsidP="007A7FAA">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7A7FAA" w:rsidRPr="00DC017B" w:rsidRDefault="007A7FAA" w:rsidP="007A7FAA">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7A7FAA" w:rsidRPr="00DC017B" w:rsidRDefault="007A7FAA" w:rsidP="007A7FAA">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7A7FAA" w:rsidRPr="00DC017B" w:rsidTr="007A7FAA">
        <w:trPr>
          <w:trHeight w:val="616"/>
        </w:trPr>
        <w:tc>
          <w:tcPr>
            <w:tcW w:w="807" w:type="pct"/>
            <w:shd w:val="clear" w:color="auto" w:fill="auto"/>
            <w:noWrap/>
            <w:vAlign w:val="center"/>
            <w:hideMark/>
          </w:tcPr>
          <w:p w:rsidR="007A7FAA" w:rsidRPr="00DC017B" w:rsidRDefault="007A7FAA" w:rsidP="007A7FAA">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7A7FAA" w:rsidRPr="00DC017B" w:rsidRDefault="007A7FAA" w:rsidP="007A7FAA">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7A7FAA" w:rsidRPr="00DC017B" w:rsidRDefault="007A7FAA" w:rsidP="007A7FAA">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7A7FAA" w:rsidRPr="00DC017B" w:rsidTr="007A7FAA">
        <w:trPr>
          <w:trHeight w:val="907"/>
        </w:trPr>
        <w:tc>
          <w:tcPr>
            <w:tcW w:w="807" w:type="pct"/>
            <w:shd w:val="clear" w:color="auto" w:fill="auto"/>
            <w:noWrap/>
            <w:vAlign w:val="center"/>
            <w:hideMark/>
          </w:tcPr>
          <w:p w:rsidR="007A7FAA" w:rsidRPr="00DC017B" w:rsidRDefault="007A7FAA" w:rsidP="007A7FAA">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7A7FAA" w:rsidRPr="00DC017B" w:rsidRDefault="007A7FAA" w:rsidP="007A7FAA">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7A7FAA" w:rsidRPr="00DC017B" w:rsidRDefault="007A7FAA" w:rsidP="007A7FAA">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7A7FAA" w:rsidRPr="00AF6E7B" w:rsidRDefault="007A7FAA" w:rsidP="007A7FAA">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7A7FAA" w:rsidRPr="00AF6E7B" w:rsidRDefault="007A7FAA" w:rsidP="007A7FA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7A7FAA" w:rsidRPr="00AF6E7B" w:rsidRDefault="007A7FAA" w:rsidP="007A7FA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7A7FAA" w:rsidRPr="00DC017B" w:rsidRDefault="007A7FAA" w:rsidP="007A7FAA">
      <w:pPr>
        <w:jc w:val="both"/>
        <w:rPr>
          <w:rFonts w:ascii="Franklin Gothic Book" w:eastAsia="Calibri" w:hAnsi="Franklin Gothic Book"/>
          <w:b/>
          <w:sz w:val="12"/>
          <w:szCs w:val="12"/>
          <w:u w:val="single"/>
          <w:lang w:val="ru-RU" w:eastAsia="en-US"/>
        </w:rPr>
      </w:pPr>
    </w:p>
    <w:p w:rsidR="007A7FAA" w:rsidRPr="00AF6E7B" w:rsidRDefault="007A7FAA" w:rsidP="007A7FA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7A7FAA" w:rsidRPr="00AF6E7B" w:rsidRDefault="007A7FAA" w:rsidP="007A7FA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7A7FAA" w:rsidRPr="00AF6E7B" w:rsidRDefault="007A7FAA" w:rsidP="007A7FA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7A7FAA" w:rsidRPr="00DC017B" w:rsidTr="007A7FAA">
        <w:trPr>
          <w:trHeight w:val="312"/>
        </w:trPr>
        <w:tc>
          <w:tcPr>
            <w:tcW w:w="1696" w:type="dxa"/>
            <w:vAlign w:val="center"/>
          </w:tcPr>
          <w:p w:rsidR="007A7FAA" w:rsidRPr="00DC017B" w:rsidRDefault="007A7FAA" w:rsidP="007A7FAA">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7A7FAA" w:rsidRPr="00DC017B" w:rsidRDefault="007A7FAA" w:rsidP="007A7FAA">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7A7FAA" w:rsidRPr="00DC017B" w:rsidRDefault="007A7FAA" w:rsidP="007A7FAA">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7A7FAA" w:rsidRPr="00DC017B" w:rsidTr="007A7FAA">
        <w:tc>
          <w:tcPr>
            <w:tcW w:w="1696" w:type="dxa"/>
            <w:vAlign w:val="center"/>
          </w:tcPr>
          <w:p w:rsidR="007A7FAA" w:rsidRPr="00DC017B" w:rsidRDefault="007A7FAA" w:rsidP="007A7FAA">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7A7FAA" w:rsidRPr="00DC017B" w:rsidRDefault="007A7FAA" w:rsidP="007A7FAA">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7A7FAA" w:rsidRPr="00DC017B" w:rsidRDefault="007A7FAA" w:rsidP="007A7FAA">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A7FAA" w:rsidRPr="00DC017B" w:rsidTr="007A7FAA">
        <w:tc>
          <w:tcPr>
            <w:tcW w:w="1696" w:type="dxa"/>
            <w:vAlign w:val="center"/>
          </w:tcPr>
          <w:p w:rsidR="007A7FAA" w:rsidRPr="00DC017B" w:rsidRDefault="007A7FAA" w:rsidP="007A7FAA">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7A7FAA" w:rsidRPr="00DC017B" w:rsidRDefault="007A7FAA" w:rsidP="007A7FAA">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7A7FAA" w:rsidRPr="00DC017B" w:rsidRDefault="007A7FAA" w:rsidP="007A7FAA">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7A7FAA" w:rsidRPr="00DC017B" w:rsidTr="007A7FAA">
        <w:tc>
          <w:tcPr>
            <w:tcW w:w="1696" w:type="dxa"/>
            <w:vAlign w:val="center"/>
          </w:tcPr>
          <w:p w:rsidR="007A7FAA" w:rsidRPr="00DC017B" w:rsidRDefault="007A7FAA" w:rsidP="007A7FAA">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7A7FAA" w:rsidRPr="00DC017B" w:rsidRDefault="007A7FAA" w:rsidP="007A7FAA">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7A7FAA" w:rsidRPr="00DC017B" w:rsidRDefault="007A7FAA" w:rsidP="007A7FAA">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7A7FAA" w:rsidRPr="00DC017B" w:rsidTr="007A7FAA">
        <w:tc>
          <w:tcPr>
            <w:tcW w:w="1696" w:type="dxa"/>
            <w:vAlign w:val="center"/>
          </w:tcPr>
          <w:p w:rsidR="007A7FAA" w:rsidRPr="00DC017B" w:rsidRDefault="007A7FAA" w:rsidP="007A7FAA">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7A7FAA" w:rsidRPr="00DC017B" w:rsidRDefault="007A7FAA" w:rsidP="007A7FAA">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7A7FAA" w:rsidRPr="00DC017B" w:rsidRDefault="007A7FAA" w:rsidP="007A7FAA">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7A7FAA" w:rsidRPr="00DC017B" w:rsidTr="007A7FAA">
        <w:tc>
          <w:tcPr>
            <w:tcW w:w="1696" w:type="dxa"/>
            <w:vAlign w:val="center"/>
          </w:tcPr>
          <w:p w:rsidR="007A7FAA" w:rsidRPr="00DC017B" w:rsidRDefault="007A7FAA" w:rsidP="007A7FAA">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7A7FAA" w:rsidRPr="00DC017B" w:rsidRDefault="007A7FAA" w:rsidP="007A7FAA">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7A7FAA" w:rsidRPr="00DC017B" w:rsidRDefault="007A7FAA" w:rsidP="007A7FAA">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7A7FAA" w:rsidRPr="00DC017B" w:rsidTr="007A7FAA">
        <w:tc>
          <w:tcPr>
            <w:tcW w:w="1696" w:type="dxa"/>
            <w:vAlign w:val="center"/>
          </w:tcPr>
          <w:p w:rsidR="007A7FAA" w:rsidRPr="00DC017B" w:rsidRDefault="007A7FAA" w:rsidP="007A7FAA">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7A7FAA" w:rsidRPr="00DC017B" w:rsidRDefault="007A7FAA" w:rsidP="007A7FAA">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7A7FAA" w:rsidRPr="00DC017B" w:rsidRDefault="007A7FAA" w:rsidP="007A7FAA">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7A7FAA" w:rsidRPr="00AF6E7B" w:rsidRDefault="007A7FAA" w:rsidP="007A7FAA">
      <w:pPr>
        <w:spacing w:before="120"/>
        <w:jc w:val="both"/>
        <w:rPr>
          <w:rFonts w:ascii="Franklin Gothic Book" w:eastAsia="Calibri" w:hAnsi="Franklin Gothic Book"/>
          <w:sz w:val="22"/>
          <w:szCs w:val="22"/>
          <w:lang w:val="ru-RU" w:eastAsia="en-US"/>
        </w:rPr>
      </w:pPr>
      <w:bookmarkStart w:id="10" w:name="_Hlk170905850"/>
      <w:r w:rsidRPr="00AF6E7B">
        <w:rPr>
          <w:rFonts w:ascii="Franklin Gothic Book" w:eastAsia="Calibri" w:hAnsi="Franklin Gothic Book"/>
          <w:sz w:val="22"/>
          <w:szCs w:val="22"/>
          <w:lang w:val="ru-RU" w:eastAsia="en-US"/>
        </w:rPr>
        <w:t>Если Z ≥ 1,23, то Заявитель получает 1 балл.</w:t>
      </w:r>
    </w:p>
    <w:p w:rsidR="007A7FAA" w:rsidRPr="00AF6E7B" w:rsidRDefault="007A7FAA" w:rsidP="007A7FA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0"/>
      <w:r w:rsidRPr="00AF6E7B">
        <w:rPr>
          <w:rFonts w:ascii="Franklin Gothic Book" w:eastAsia="Calibri" w:hAnsi="Franklin Gothic Book"/>
          <w:sz w:val="22"/>
          <w:szCs w:val="22"/>
          <w:lang w:val="ru-RU" w:eastAsia="en-US"/>
        </w:rPr>
        <w:t>.</w:t>
      </w:r>
    </w:p>
    <w:p w:rsidR="007A7FAA" w:rsidRPr="00AF6E7B" w:rsidRDefault="007A7FAA" w:rsidP="007A7FA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7A7FAA" w:rsidRPr="00AF6E7B" w:rsidRDefault="007A7FAA" w:rsidP="007A7FAA">
      <w:pPr>
        <w:jc w:val="both"/>
        <w:rPr>
          <w:rFonts w:ascii="Franklin Gothic Book" w:eastAsia="Calibri" w:hAnsi="Franklin Gothic Book"/>
          <w:strike/>
          <w:sz w:val="22"/>
          <w:szCs w:val="22"/>
          <w:lang w:val="ru-RU" w:eastAsia="en-US"/>
        </w:rPr>
      </w:pPr>
    </w:p>
    <w:p w:rsidR="007A7FAA" w:rsidRPr="00AF6E7B" w:rsidRDefault="007A7FAA" w:rsidP="007A7FA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7A7FAA" w:rsidRPr="00AF6E7B" w:rsidRDefault="007A7FAA" w:rsidP="007A7FAA">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7A7FAA" w:rsidRPr="00AF6E7B" w:rsidRDefault="007A7FAA" w:rsidP="007A7FA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7A7FAA" w:rsidRPr="00AF6E7B" w:rsidTr="007A7FAA">
        <w:tc>
          <w:tcPr>
            <w:tcW w:w="1696" w:type="dxa"/>
            <w:vAlign w:val="center"/>
          </w:tcPr>
          <w:p w:rsidR="007A7FAA" w:rsidRPr="00AF6E7B" w:rsidRDefault="007A7FAA" w:rsidP="007A7FAA">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7A7FAA" w:rsidRPr="00AF6E7B" w:rsidRDefault="007A7FAA" w:rsidP="007A7FAA">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7A7FAA" w:rsidRPr="00AF6E7B" w:rsidRDefault="007A7FAA" w:rsidP="007A7FAA">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7A7FAA" w:rsidRPr="00AF6E7B" w:rsidTr="007A7FAA">
        <w:tc>
          <w:tcPr>
            <w:tcW w:w="1696" w:type="dxa"/>
            <w:vAlign w:val="center"/>
          </w:tcPr>
          <w:p w:rsidR="007A7FAA" w:rsidRPr="00DC017B" w:rsidRDefault="007A7FAA" w:rsidP="007A7FAA">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7A7FAA" w:rsidRPr="00DC017B" w:rsidRDefault="007A7FAA" w:rsidP="007A7FAA">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7A7FAA" w:rsidRPr="00DC017B" w:rsidRDefault="007A7FAA" w:rsidP="007A7FAA">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A7FAA" w:rsidRPr="00AF6E7B" w:rsidTr="007A7FAA">
        <w:tc>
          <w:tcPr>
            <w:tcW w:w="1696"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7A7FAA" w:rsidRPr="00AF6E7B" w:rsidRDefault="007A7FAA" w:rsidP="007A7FAA">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стр.2200/стр.1500</w:t>
            </w:r>
          </w:p>
        </w:tc>
      </w:tr>
      <w:tr w:rsidR="007A7FAA" w:rsidRPr="00AF6E7B" w:rsidTr="007A7FAA">
        <w:tc>
          <w:tcPr>
            <w:tcW w:w="1696"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7A7FAA" w:rsidRPr="00AF6E7B" w:rsidRDefault="007A7FAA" w:rsidP="007A7FAA">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7A7FAA" w:rsidRPr="00AF6E7B" w:rsidTr="007A7FAA">
        <w:tc>
          <w:tcPr>
            <w:tcW w:w="1696"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7A7FAA" w:rsidRPr="00AF6E7B" w:rsidRDefault="007A7FAA" w:rsidP="007A7FAA">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стр.1500/ стр.1600</w:t>
            </w:r>
          </w:p>
        </w:tc>
      </w:tr>
      <w:tr w:rsidR="007A7FAA" w:rsidRPr="00AF6E7B" w:rsidTr="007A7FAA">
        <w:tc>
          <w:tcPr>
            <w:tcW w:w="1696"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7A7FAA" w:rsidRPr="00AF6E7B" w:rsidRDefault="007A7FAA" w:rsidP="007A7FAA">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стр.2110/ стр.1600</w:t>
            </w:r>
          </w:p>
        </w:tc>
      </w:tr>
    </w:tbl>
    <w:p w:rsidR="007A7FAA" w:rsidRPr="00AF6E7B" w:rsidRDefault="007A7FAA" w:rsidP="007A7FAA">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7A7FAA" w:rsidRPr="00AF6E7B" w:rsidRDefault="007A7FAA" w:rsidP="007A7FAA">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7A7FAA" w:rsidRPr="00AF6E7B" w:rsidRDefault="007A7FAA" w:rsidP="007A7FA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7A7FAA" w:rsidRPr="00AF6E7B" w:rsidRDefault="007A7FAA" w:rsidP="007A7FAA">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7A7FAA" w:rsidRPr="00AF6E7B" w:rsidRDefault="007A7FAA" w:rsidP="007A7FAA">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7A7FAA" w:rsidRPr="00AF6E7B" w:rsidTr="007A7FAA">
        <w:tc>
          <w:tcPr>
            <w:tcW w:w="1696" w:type="dxa"/>
            <w:vAlign w:val="center"/>
          </w:tcPr>
          <w:p w:rsidR="007A7FAA" w:rsidRPr="00AF6E7B" w:rsidRDefault="007A7FAA" w:rsidP="007A7FAA">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7A7FAA" w:rsidRPr="00AF6E7B" w:rsidRDefault="007A7FAA" w:rsidP="007A7FAA">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7A7FAA" w:rsidRPr="00AF6E7B" w:rsidRDefault="007A7FAA" w:rsidP="007A7FAA">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7A7FAA" w:rsidRPr="00AF6E7B" w:rsidTr="007A7FAA">
        <w:tc>
          <w:tcPr>
            <w:tcW w:w="1696" w:type="dxa"/>
            <w:vAlign w:val="center"/>
          </w:tcPr>
          <w:p w:rsidR="007A7FAA" w:rsidRPr="00DC017B" w:rsidRDefault="007A7FAA" w:rsidP="007A7FAA">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7A7FAA" w:rsidRPr="00DC017B" w:rsidRDefault="007A7FAA" w:rsidP="007A7FAA">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7A7FAA" w:rsidRPr="00DC017B" w:rsidRDefault="007A7FAA" w:rsidP="007A7FAA">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A7FAA" w:rsidRPr="00AF6E7B" w:rsidTr="007A7FAA">
        <w:tc>
          <w:tcPr>
            <w:tcW w:w="1696"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7A7FAA" w:rsidRPr="00AF6E7B" w:rsidRDefault="007A7FAA" w:rsidP="007A7FAA">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7A7FAA" w:rsidRPr="00AF6E7B" w:rsidTr="007A7FAA">
        <w:tc>
          <w:tcPr>
            <w:tcW w:w="1696"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7A7FAA" w:rsidRPr="00AF6E7B" w:rsidRDefault="007A7FAA" w:rsidP="007A7FAA">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7A7FAA" w:rsidRPr="00AF6E7B" w:rsidTr="007A7FAA">
        <w:tc>
          <w:tcPr>
            <w:tcW w:w="1696" w:type="dxa"/>
            <w:tcBorders>
              <w:bottom w:val="single" w:sz="4" w:space="0" w:color="auto"/>
            </w:tcBorders>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7A7FAA" w:rsidRPr="00AF6E7B" w:rsidRDefault="007A7FAA" w:rsidP="007A7FAA">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стр.2300 / стр.1500</w:t>
            </w:r>
          </w:p>
        </w:tc>
      </w:tr>
      <w:tr w:rsidR="007A7FAA" w:rsidRPr="00AF6E7B" w:rsidTr="007A7FAA">
        <w:tc>
          <w:tcPr>
            <w:tcW w:w="1696"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7A7FAA" w:rsidRPr="00AF6E7B" w:rsidRDefault="007A7FAA" w:rsidP="007A7FAA">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стр.2110 / стр.1600</w:t>
            </w:r>
          </w:p>
        </w:tc>
      </w:tr>
    </w:tbl>
    <w:p w:rsidR="007A7FAA" w:rsidRPr="00AF6E7B" w:rsidRDefault="007A7FAA" w:rsidP="007A7FA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7A7FAA" w:rsidRPr="00AF6E7B" w:rsidRDefault="007A7FAA" w:rsidP="007A7FAA">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7A7FAA" w:rsidRPr="00AF6E7B" w:rsidRDefault="007A7FAA" w:rsidP="007A7FAA">
      <w:pPr>
        <w:spacing w:line="360" w:lineRule="auto"/>
        <w:jc w:val="both"/>
        <w:rPr>
          <w:rFonts w:ascii="Franklin Gothic Book" w:eastAsia="Calibri" w:hAnsi="Franklin Gothic Book"/>
          <w:strike/>
          <w:sz w:val="10"/>
          <w:szCs w:val="28"/>
          <w:lang w:val="ru-RU" w:eastAsia="en-US"/>
        </w:rPr>
      </w:pPr>
    </w:p>
    <w:p w:rsidR="007A7FAA" w:rsidRPr="00AF6E7B" w:rsidRDefault="007A7FAA" w:rsidP="007A7FAA">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7A7FAA" w:rsidRPr="00AF6E7B" w:rsidRDefault="007A7FAA" w:rsidP="007A7FAA">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7A7FAA" w:rsidRPr="00AF6E7B" w:rsidRDefault="007A7FAA" w:rsidP="007A7FAA">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7A7FAA" w:rsidRPr="00AF6E7B" w:rsidTr="007A7FAA">
        <w:tc>
          <w:tcPr>
            <w:tcW w:w="1681" w:type="dxa"/>
            <w:vAlign w:val="center"/>
          </w:tcPr>
          <w:p w:rsidR="007A7FAA" w:rsidRPr="00AF6E7B" w:rsidRDefault="007A7FAA" w:rsidP="007A7FAA">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7A7FAA" w:rsidRPr="00AF6E7B" w:rsidRDefault="007A7FAA" w:rsidP="007A7FAA">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7A7FAA" w:rsidRPr="00AF6E7B" w:rsidRDefault="007A7FAA" w:rsidP="007A7FAA">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7A7FAA" w:rsidRPr="00AF6E7B" w:rsidTr="007A7FAA">
        <w:tc>
          <w:tcPr>
            <w:tcW w:w="1681" w:type="dxa"/>
            <w:vAlign w:val="center"/>
          </w:tcPr>
          <w:p w:rsidR="007A7FAA" w:rsidRPr="00DC017B" w:rsidRDefault="007A7FAA" w:rsidP="007A7FAA">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7A7FAA" w:rsidRPr="00DC017B" w:rsidRDefault="007A7FAA" w:rsidP="007A7FAA">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7A7FAA" w:rsidRPr="00DC017B" w:rsidRDefault="007A7FAA" w:rsidP="007A7FAA">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A7FAA" w:rsidRPr="007A7FAA" w:rsidTr="007A7FAA">
        <w:trPr>
          <w:trHeight w:val="457"/>
        </w:trPr>
        <w:tc>
          <w:tcPr>
            <w:tcW w:w="1681" w:type="dxa"/>
            <w:vAlign w:val="center"/>
          </w:tcPr>
          <w:p w:rsidR="007A7FAA" w:rsidRPr="00AF6E7B" w:rsidRDefault="007A7FAA" w:rsidP="007A7FAA">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7A7FAA" w:rsidRPr="00AF6E7B" w:rsidRDefault="007A7FAA" w:rsidP="007A7FAA">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7A7FAA" w:rsidRPr="00AF6E7B" w:rsidRDefault="007A7FAA" w:rsidP="007A7FAA">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7A7FAA" w:rsidRPr="00AF6E7B" w:rsidTr="007A7FAA">
        <w:trPr>
          <w:trHeight w:val="408"/>
        </w:trPr>
        <w:tc>
          <w:tcPr>
            <w:tcW w:w="1681" w:type="dxa"/>
            <w:vAlign w:val="center"/>
          </w:tcPr>
          <w:p w:rsidR="007A7FAA" w:rsidRPr="00AF6E7B" w:rsidRDefault="007A7FAA" w:rsidP="007A7FAA">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7A7FAA" w:rsidRPr="00AF6E7B" w:rsidRDefault="007A7FAA" w:rsidP="007A7FAA">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7A7FAA" w:rsidRPr="00AF6E7B" w:rsidRDefault="007A7FAA" w:rsidP="007A7FAA">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7A7FAA" w:rsidRPr="00AF6E7B" w:rsidRDefault="007A7FAA" w:rsidP="007A7FAA">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7A7FAA" w:rsidRPr="00AF6E7B" w:rsidTr="007A7FAA">
        <w:trPr>
          <w:trHeight w:val="371"/>
        </w:trPr>
        <w:tc>
          <w:tcPr>
            <w:tcW w:w="1681"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7A7FAA" w:rsidRPr="00AF6E7B" w:rsidRDefault="007A7FAA" w:rsidP="007A7FAA">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стр.2300 / стр.1300</w:t>
            </w:r>
          </w:p>
        </w:tc>
      </w:tr>
      <w:tr w:rsidR="007A7FAA" w:rsidRPr="00AF6E7B" w:rsidTr="007A7FAA">
        <w:trPr>
          <w:trHeight w:val="703"/>
        </w:trPr>
        <w:tc>
          <w:tcPr>
            <w:tcW w:w="1681"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7A7FAA" w:rsidRPr="00AF6E7B" w:rsidRDefault="007A7FAA" w:rsidP="007A7FAA">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7A7FAA" w:rsidRPr="00AF6E7B" w:rsidRDefault="007A7FAA" w:rsidP="007A7FAA">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(1500нп+стр.1500кп)/2</w:t>
            </w:r>
          </w:p>
        </w:tc>
      </w:tr>
      <w:tr w:rsidR="007A7FAA" w:rsidRPr="007A7FAA" w:rsidTr="007A7FAA">
        <w:trPr>
          <w:trHeight w:val="541"/>
        </w:trPr>
        <w:tc>
          <w:tcPr>
            <w:tcW w:w="1681"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7A7FAA" w:rsidRPr="00AF6E7B" w:rsidRDefault="007A7FAA" w:rsidP="007A7FAA">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7A7FAA" w:rsidRPr="007A7FAA" w:rsidTr="007A7FAA">
        <w:trPr>
          <w:trHeight w:val="563"/>
        </w:trPr>
        <w:tc>
          <w:tcPr>
            <w:tcW w:w="1681"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7A7FAA" w:rsidRPr="00AF6E7B" w:rsidRDefault="007A7FAA" w:rsidP="007A7FAA">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7A7FAA" w:rsidRPr="007A7FAA" w:rsidTr="007A7FAA">
        <w:tc>
          <w:tcPr>
            <w:tcW w:w="1681"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7A7FAA" w:rsidRPr="00AF6E7B" w:rsidRDefault="007A7FAA" w:rsidP="007A7FAA">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7A7FAA" w:rsidRPr="00AF6E7B" w:rsidTr="007A7FAA">
        <w:tc>
          <w:tcPr>
            <w:tcW w:w="1681"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7A7FAA" w:rsidRPr="00AF6E7B" w:rsidRDefault="007A7FAA" w:rsidP="007A7FAA">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7A7FAA" w:rsidRPr="00AF6E7B" w:rsidRDefault="007A7FAA" w:rsidP="007A7FAA">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(стр.1400нп+стр.1400кп)/2 +</w:t>
            </w:r>
          </w:p>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(1500нп+стр.1500кп)/2</w:t>
            </w:r>
          </w:p>
        </w:tc>
      </w:tr>
      <w:tr w:rsidR="007A7FAA" w:rsidRPr="00AF6E7B" w:rsidTr="007A7FAA">
        <w:tc>
          <w:tcPr>
            <w:tcW w:w="1681"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7A7FAA" w:rsidRPr="00AF6E7B" w:rsidRDefault="007A7FAA" w:rsidP="007A7FAA">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7A7FAA" w:rsidRPr="00AF6E7B" w:rsidRDefault="007A7FAA" w:rsidP="007A7FAA">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7A7FAA" w:rsidRPr="00AF6E7B" w:rsidRDefault="007A7FAA" w:rsidP="007A7FAA">
      <w:pPr>
        <w:spacing w:line="360" w:lineRule="auto"/>
        <w:jc w:val="both"/>
        <w:rPr>
          <w:rFonts w:ascii="Franklin Gothic Book" w:eastAsia="Calibri" w:hAnsi="Franklin Gothic Book"/>
          <w:sz w:val="2"/>
          <w:szCs w:val="28"/>
          <w:lang w:val="ru-RU" w:eastAsia="en-US"/>
        </w:rPr>
      </w:pPr>
    </w:p>
    <w:p w:rsidR="007A7FAA" w:rsidRPr="00B45C94" w:rsidRDefault="007A7FAA" w:rsidP="007A7FAA">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7A7FAA" w:rsidRPr="00B45C94" w:rsidRDefault="007A7FAA" w:rsidP="007A7FAA">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 xml:space="preserve">Если Z &lt; 0, то Заявитель получает 0 баллов </w:t>
      </w:r>
    </w:p>
    <w:p w:rsidR="007A7FAA" w:rsidRPr="00B45C94" w:rsidRDefault="007A7FAA" w:rsidP="007A7FAA">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7A7FAA" w:rsidRPr="00B45C94" w:rsidRDefault="007A7FAA" w:rsidP="007A7FAA">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7A7FAA" w:rsidRPr="00AF6E7B" w:rsidRDefault="007A7FAA" w:rsidP="007A7FAA">
      <w:pPr>
        <w:spacing w:line="360" w:lineRule="auto"/>
        <w:jc w:val="both"/>
        <w:rPr>
          <w:rFonts w:ascii="Franklin Gothic Book" w:eastAsia="Calibri" w:hAnsi="Franklin Gothic Book"/>
          <w:b/>
          <w:strike/>
          <w:sz w:val="22"/>
          <w:szCs w:val="22"/>
          <w:highlight w:val="green"/>
          <w:lang w:val="ru-RU" w:eastAsia="en-US"/>
        </w:rPr>
      </w:pPr>
    </w:p>
    <w:p w:rsidR="007A7FAA" w:rsidRPr="00AF6E7B" w:rsidRDefault="007A7FAA" w:rsidP="007A7FAA">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7A7FAA" w:rsidRPr="00AF6E7B" w:rsidRDefault="007A7FAA" w:rsidP="007A7FAA">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7A7FAA" w:rsidRDefault="007A7FAA" w:rsidP="007A7FAA">
      <w:pPr>
        <w:numPr>
          <w:ilvl w:val="0"/>
          <w:numId w:val="88"/>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7A7FAA" w:rsidRPr="00DB6364" w:rsidRDefault="007A7FAA" w:rsidP="007A7FAA">
      <w:pPr>
        <w:numPr>
          <w:ilvl w:val="0"/>
          <w:numId w:val="88"/>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7A7FAA" w:rsidRDefault="007A7FAA">
      <w:pPr>
        <w:rPr>
          <w:rFonts w:ascii="Franklin Gothic Book" w:hAnsi="Franklin Gothic Book"/>
          <w:b/>
          <w:sz w:val="28"/>
          <w:szCs w:val="28"/>
          <w:lang w:val="ru-RU"/>
        </w:rPr>
      </w:pPr>
      <w:r>
        <w:rPr>
          <w:rFonts w:ascii="Franklin Gothic Book" w:hAnsi="Franklin Gothic Book"/>
          <w:b/>
          <w:sz w:val="28"/>
          <w:szCs w:val="28"/>
          <w:lang w:val="ru-RU"/>
        </w:rPr>
        <w:br w:type="page"/>
      </w:r>
    </w:p>
    <w:p w:rsidR="000A73EE" w:rsidRPr="0061604D" w:rsidRDefault="000A73EE">
      <w:pPr>
        <w:rPr>
          <w:rFonts w:ascii="Franklin Gothic Book" w:hAnsi="Franklin Gothic Book"/>
          <w:b/>
          <w:sz w:val="28"/>
          <w:szCs w:val="28"/>
          <w:lang w:val="ru-RU"/>
        </w:rPr>
      </w:pPr>
    </w:p>
    <w:p w:rsidR="00A45E02" w:rsidRPr="0061604D" w:rsidRDefault="00A45E02" w:rsidP="00A45E02">
      <w:pPr>
        <w:pStyle w:val="a8"/>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Pr="0061604D" w:rsidRDefault="00A45E02" w:rsidP="00A45E02">
      <w:pPr>
        <w:pStyle w:val="a8"/>
        <w:tabs>
          <w:tab w:val="left" w:pos="993"/>
        </w:tabs>
        <w:spacing w:line="276" w:lineRule="auto"/>
        <w:jc w:val="center"/>
        <w:rPr>
          <w:rFonts w:ascii="Franklin Gothic Book" w:hAnsi="Franklin Gothic Book" w:cs="Times New Roman"/>
          <w:bCs/>
          <w:sz w:val="24"/>
          <w:szCs w:val="24"/>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F541DD" w:rsidRPr="00A73065" w:rsidRDefault="00F541DD" w:rsidP="00645A46">
      <w:pPr>
        <w:pStyle w:val="affff"/>
        <w:numPr>
          <w:ilvl w:val="0"/>
          <w:numId w:val="85"/>
        </w:numPr>
        <w:tabs>
          <w:tab w:val="left" w:pos="360"/>
        </w:tabs>
        <w:spacing w:line="276" w:lineRule="auto"/>
        <w:ind w:left="0" w:firstLine="709"/>
        <w:contextualSpacing/>
        <w:jc w:val="both"/>
        <w:rPr>
          <w:rFonts w:ascii="Franklin Gothic Book" w:hAnsi="Franklin Gothic Book"/>
          <w:color w:val="000000" w:themeColor="text1"/>
          <w:sz w:val="24"/>
          <w:szCs w:val="24"/>
          <w:lang w:val="ru-RU"/>
        </w:rPr>
      </w:pPr>
      <w:r w:rsidRPr="00A73065">
        <w:rPr>
          <w:rFonts w:ascii="Franklin Gothic Book" w:hAnsi="Franklin Gothic Book"/>
          <w:color w:val="000000" w:themeColor="text1"/>
          <w:sz w:val="24"/>
          <w:szCs w:val="24"/>
          <w:lang w:val="ru-RU"/>
        </w:rPr>
        <w:t>В целях подтверждения</w:t>
      </w:r>
      <w:r w:rsidRPr="00A73065">
        <w:rPr>
          <w:rFonts w:ascii="Franklin Gothic Book" w:hAnsi="Franklin Gothic Book"/>
          <w:b/>
          <w:color w:val="000000" w:themeColor="text1"/>
          <w:sz w:val="24"/>
          <w:szCs w:val="24"/>
          <w:lang w:val="ru-RU"/>
        </w:rPr>
        <w:t xml:space="preserve"> </w:t>
      </w:r>
      <w:r w:rsidRPr="00A73065">
        <w:rPr>
          <w:rFonts w:ascii="Franklin Gothic Book" w:hAnsi="Franklin Gothic Book"/>
          <w:color w:val="000000" w:themeColor="text1"/>
          <w:sz w:val="24"/>
          <w:szCs w:val="24"/>
          <w:lang w:val="ru-RU"/>
        </w:rPr>
        <w:t>возможности выполнения мониторинга с применением БВС заявитель должен обеспечить безвозмездное проведение испытаний комплексов БВС на объектах ОСТ протяженностью не менее 19</w:t>
      </w:r>
      <w:r>
        <w:rPr>
          <w:rFonts w:ascii="Franklin Gothic Book" w:hAnsi="Franklin Gothic Book"/>
          <w:color w:val="000000" w:themeColor="text1"/>
          <w:sz w:val="24"/>
          <w:szCs w:val="24"/>
          <w:lang w:val="ru-RU"/>
        </w:rPr>
        <w:t>0</w:t>
      </w:r>
      <w:r w:rsidRPr="00A73065">
        <w:rPr>
          <w:rFonts w:ascii="Franklin Gothic Book" w:hAnsi="Franklin Gothic Book"/>
          <w:color w:val="000000" w:themeColor="text1"/>
          <w:sz w:val="24"/>
          <w:szCs w:val="24"/>
          <w:lang w:val="ru-RU"/>
        </w:rPr>
        <w:t xml:space="preserve"> км в соответствии с «Программой и методик</w:t>
      </w:r>
      <w:r>
        <w:rPr>
          <w:rFonts w:ascii="Franklin Gothic Book" w:hAnsi="Franklin Gothic Book"/>
          <w:color w:val="000000" w:themeColor="text1"/>
          <w:sz w:val="24"/>
          <w:szCs w:val="24"/>
          <w:lang w:val="ru-RU"/>
        </w:rPr>
        <w:t>ой</w:t>
      </w:r>
      <w:r w:rsidRPr="00A73065">
        <w:rPr>
          <w:rFonts w:ascii="Franklin Gothic Book" w:hAnsi="Franklin Gothic Book"/>
          <w:color w:val="000000" w:themeColor="text1"/>
          <w:sz w:val="24"/>
          <w:szCs w:val="24"/>
          <w:lang w:val="ru-RU"/>
        </w:rPr>
        <w:t xml:space="preserve"> испытаний комплексов БЛА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r>
        <w:rPr>
          <w:rFonts w:ascii="Franklin Gothic Book" w:hAnsi="Franklin Gothic Book"/>
          <w:color w:val="000000" w:themeColor="text1"/>
          <w:sz w:val="24"/>
          <w:szCs w:val="24"/>
          <w:lang w:val="ru-RU"/>
        </w:rPr>
        <w:t xml:space="preserve"> (далее – ПМИ)</w:t>
      </w:r>
      <w:r w:rsidRPr="00A73065">
        <w:rPr>
          <w:rFonts w:ascii="Franklin Gothic Book" w:hAnsi="Franklin Gothic Book"/>
          <w:color w:val="000000" w:themeColor="text1"/>
          <w:sz w:val="24"/>
          <w:szCs w:val="24"/>
          <w:lang w:val="ru-RU"/>
        </w:rPr>
        <w:t>.</w:t>
      </w:r>
    </w:p>
    <w:p w:rsidR="00F541DD" w:rsidRPr="0064785B" w:rsidRDefault="00F541DD" w:rsidP="000A4546">
      <w:pPr>
        <w:tabs>
          <w:tab w:val="left" w:pos="567"/>
        </w:tabs>
        <w:spacing w:line="276" w:lineRule="auto"/>
        <w:ind w:firstLine="709"/>
        <w:contextualSpacing/>
        <w:jc w:val="both"/>
        <w:rPr>
          <w:rFonts w:ascii="Franklin Gothic Book" w:hAnsi="Franklin Gothic Book"/>
          <w:color w:val="000000" w:themeColor="text1"/>
          <w:sz w:val="24"/>
          <w:szCs w:val="24"/>
          <w:lang w:val="ru-RU"/>
        </w:rPr>
      </w:pPr>
      <w:r w:rsidRPr="00300091">
        <w:rPr>
          <w:rFonts w:ascii="Franklin Gothic Book" w:hAnsi="Franklin Gothic Book"/>
          <w:color w:val="000000" w:themeColor="text1"/>
          <w:sz w:val="24"/>
          <w:szCs w:val="24"/>
          <w:lang w:val="ru-RU"/>
        </w:rPr>
        <w:t>Для проведения испытаний заявитель подает в ПАО «Транснефть» заявку на проведение испытаний комплекса БЛА в свободной форме с приложением презентационных матери</w:t>
      </w:r>
      <w:r>
        <w:rPr>
          <w:rFonts w:ascii="Franklin Gothic Book" w:hAnsi="Franklin Gothic Book"/>
          <w:color w:val="000000" w:themeColor="text1"/>
          <w:sz w:val="24"/>
          <w:szCs w:val="24"/>
          <w:lang w:val="ru-RU"/>
        </w:rPr>
        <w:t>а</w:t>
      </w:r>
      <w:r w:rsidRPr="00300091">
        <w:rPr>
          <w:rFonts w:ascii="Franklin Gothic Book" w:hAnsi="Franklin Gothic Book"/>
          <w:color w:val="000000" w:themeColor="text1"/>
          <w:sz w:val="24"/>
          <w:szCs w:val="24"/>
          <w:lang w:val="ru-RU"/>
        </w:rPr>
        <w:t>лов.</w:t>
      </w:r>
      <w:r w:rsidRPr="00300091">
        <w:rPr>
          <w:rFonts w:ascii="Franklin Gothic Book" w:hAnsi="Franklin Gothic Book"/>
          <w:color w:val="000000" w:themeColor="text1"/>
          <w:sz w:val="24"/>
          <w:szCs w:val="24"/>
          <w:lang w:val="ru-RU"/>
        </w:rPr>
        <w:br/>
        <w:t xml:space="preserve">ПАО «Траснефть», после рассмотрения заявки и принятии положительного решения о возможности проведения испытаний, при условии соответствия заявителя требованиям, указанным в </w:t>
      </w:r>
      <w:r>
        <w:rPr>
          <w:rFonts w:ascii="Franklin Gothic Book" w:hAnsi="Franklin Gothic Book"/>
          <w:color w:val="000000" w:themeColor="text1"/>
          <w:sz w:val="24"/>
          <w:szCs w:val="24"/>
          <w:lang w:val="ru-RU"/>
        </w:rPr>
        <w:t>ПМИ</w:t>
      </w:r>
      <w:r w:rsidRPr="00300091">
        <w:rPr>
          <w:rFonts w:ascii="Franklin Gothic Book" w:hAnsi="Franklin Gothic Book"/>
          <w:color w:val="000000" w:themeColor="text1"/>
          <w:sz w:val="24"/>
          <w:szCs w:val="24"/>
          <w:lang w:val="ru-RU"/>
        </w:rPr>
        <w:t>, направляет ответ заявителю с указанием ОСТ, в котором возможно проведение испытаний. ОСТ создает комиссию на проведение испытаний комплексов БВС, возглавляет комиссию главный инженер (заместитель генерального директора по эксплуатации) ОСТ, в комиссию включается представитель АО «Связьтранснефть».</w:t>
      </w:r>
    </w:p>
    <w:p w:rsidR="00C5142A" w:rsidRPr="000A4546" w:rsidRDefault="00F541DD" w:rsidP="00645A46">
      <w:pPr>
        <w:pStyle w:val="affff"/>
        <w:numPr>
          <w:ilvl w:val="0"/>
          <w:numId w:val="85"/>
        </w:numPr>
        <w:tabs>
          <w:tab w:val="left" w:pos="426"/>
        </w:tabs>
        <w:spacing w:line="276" w:lineRule="auto"/>
        <w:ind w:left="0" w:firstLine="709"/>
        <w:contextualSpacing/>
        <w:jc w:val="both"/>
        <w:rPr>
          <w:rFonts w:ascii="Franklin Gothic Book" w:hAnsi="Franklin Gothic Book"/>
          <w:bCs/>
          <w:sz w:val="24"/>
          <w:szCs w:val="24"/>
          <w:lang w:val="ru-RU"/>
        </w:rPr>
      </w:pPr>
      <w:r w:rsidRPr="000A4546">
        <w:rPr>
          <w:rFonts w:ascii="Franklin Gothic Book" w:hAnsi="Franklin Gothic Book"/>
          <w:color w:val="000000" w:themeColor="text1"/>
          <w:sz w:val="24"/>
          <w:szCs w:val="24"/>
          <w:lang w:val="ru-RU"/>
        </w:rPr>
        <w:t>Потенциальный объем, который способен выполнить заявитель по виду работ, услуг, исходя из оснащенности техническими ресурсами, обеспеченностью персонала и наличия документов на право осуществления</w:t>
      </w:r>
      <w:r w:rsidRPr="000A4546">
        <w:rPr>
          <w:rFonts w:ascii="Franklin Gothic Book" w:hAnsi="Franklin Gothic Book"/>
          <w:bCs/>
          <w:sz w:val="24"/>
          <w:szCs w:val="24"/>
          <w:lang w:val="ru-RU"/>
        </w:rPr>
        <w:t xml:space="preserve"> деятельности по предмету ПКО, </w:t>
      </w:r>
      <w:r w:rsidRPr="000A4546">
        <w:rPr>
          <w:rFonts w:ascii="Franklin Gothic Book" w:hAnsi="Franklin Gothic Book"/>
          <w:sz w:val="24"/>
          <w:szCs w:val="24"/>
          <w:lang w:val="ru-RU"/>
        </w:rPr>
        <w:t xml:space="preserve">заполняется при проверке заявителя по </w:t>
      </w:r>
      <w:r w:rsidRPr="000A4546">
        <w:rPr>
          <w:rFonts w:ascii="Franklin Gothic Book" w:hAnsi="Franklin Gothic Book"/>
          <w:bCs/>
          <w:sz w:val="24"/>
          <w:szCs w:val="24"/>
          <w:lang w:val="ru-RU"/>
        </w:rPr>
        <w:t>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4472"/>
        <w:gridCol w:w="1520"/>
        <w:gridCol w:w="1697"/>
        <w:gridCol w:w="1782"/>
      </w:tblGrid>
      <w:tr w:rsidR="00F541DD" w:rsidTr="006479CC">
        <w:trPr>
          <w:cantSplit/>
          <w:trHeight w:val="660"/>
          <w:tblHeader/>
        </w:trPr>
        <w:tc>
          <w:tcPr>
            <w:tcW w:w="290"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autoSpaceDE w:val="0"/>
              <w:autoSpaceDN w:val="0"/>
              <w:adjustRightInd w:val="0"/>
              <w:jc w:val="center"/>
              <w:rPr>
                <w:rFonts w:ascii="Franklin Gothic Book" w:hAnsi="Franklin Gothic Book" w:cs="FranklinGothic-Book"/>
                <w:b/>
                <w:color w:val="000000"/>
                <w:sz w:val="24"/>
                <w:szCs w:val="24"/>
                <w:lang w:val="ru-RU"/>
              </w:rPr>
            </w:pPr>
            <w:r>
              <w:rPr>
                <w:rFonts w:ascii="Franklin Gothic Book" w:hAnsi="Franklin Gothic Book" w:cs="FranklinGothic-Book"/>
                <w:b/>
                <w:color w:val="000000"/>
                <w:sz w:val="24"/>
                <w:szCs w:val="24"/>
                <w:lang w:val="ru-RU"/>
              </w:rPr>
              <w:t>№ п/п</w:t>
            </w:r>
          </w:p>
        </w:tc>
        <w:tc>
          <w:tcPr>
            <w:tcW w:w="2224"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autoSpaceDE w:val="0"/>
              <w:autoSpaceDN w:val="0"/>
              <w:adjustRightInd w:val="0"/>
              <w:jc w:val="center"/>
              <w:rPr>
                <w:rFonts w:ascii="Franklin Gothic Book" w:hAnsi="Franklin Gothic Book" w:cs="FranklinGothic-Book"/>
                <w:b/>
                <w:color w:val="000000"/>
                <w:sz w:val="24"/>
                <w:szCs w:val="24"/>
                <w:lang w:val="ru-RU"/>
              </w:rPr>
            </w:pPr>
            <w:r>
              <w:rPr>
                <w:rFonts w:ascii="Franklin Gothic Book" w:hAnsi="Franklin Gothic Book" w:cs="FranklinGothic-Book"/>
                <w:b/>
                <w:color w:val="000000"/>
                <w:sz w:val="24"/>
                <w:szCs w:val="24"/>
                <w:lang w:val="ru-RU"/>
              </w:rPr>
              <w:t>Вид/подвид работ, услуг</w:t>
            </w:r>
          </w:p>
        </w:tc>
        <w:tc>
          <w:tcPr>
            <w:tcW w:w="756"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autoSpaceDE w:val="0"/>
              <w:autoSpaceDN w:val="0"/>
              <w:adjustRightInd w:val="0"/>
              <w:jc w:val="center"/>
              <w:rPr>
                <w:rFonts w:ascii="Franklin Gothic Book" w:hAnsi="Franklin Gothic Book" w:cs="FranklinGothic-Book"/>
                <w:b/>
                <w:color w:val="000000"/>
                <w:sz w:val="24"/>
                <w:szCs w:val="24"/>
                <w:lang w:val="ru-RU"/>
              </w:rPr>
            </w:pPr>
            <w:r>
              <w:rPr>
                <w:rFonts w:ascii="Franklin Gothic Book" w:hAnsi="Franklin Gothic Book" w:cs="FranklinGothic-Book"/>
                <w:b/>
                <w:color w:val="000000"/>
                <w:sz w:val="24"/>
                <w:szCs w:val="24"/>
                <w:lang w:val="ru-RU"/>
              </w:rPr>
              <w:t>Объем</w:t>
            </w:r>
          </w:p>
        </w:tc>
        <w:tc>
          <w:tcPr>
            <w:tcW w:w="844"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autoSpaceDE w:val="0"/>
              <w:autoSpaceDN w:val="0"/>
              <w:adjustRightInd w:val="0"/>
              <w:jc w:val="center"/>
              <w:rPr>
                <w:rFonts w:ascii="Franklin Gothic Book" w:hAnsi="Franklin Gothic Book" w:cs="FranklinGothic-Book"/>
                <w:b/>
                <w:color w:val="000000"/>
                <w:sz w:val="24"/>
                <w:szCs w:val="24"/>
                <w:lang w:val="ru-RU"/>
              </w:rPr>
            </w:pPr>
            <w:r>
              <w:rPr>
                <w:rFonts w:ascii="Franklin Gothic Book" w:hAnsi="Franklin Gothic Book" w:cs="FranklinGothic-Book"/>
                <w:b/>
                <w:color w:val="000000"/>
                <w:sz w:val="24"/>
                <w:szCs w:val="24"/>
                <w:lang w:val="ru-RU"/>
              </w:rPr>
              <w:t>Единица измерения</w:t>
            </w:r>
          </w:p>
        </w:tc>
        <w:tc>
          <w:tcPr>
            <w:tcW w:w="886"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autoSpaceDE w:val="0"/>
              <w:autoSpaceDN w:val="0"/>
              <w:adjustRightInd w:val="0"/>
              <w:jc w:val="center"/>
              <w:rPr>
                <w:rFonts w:ascii="Franklin Gothic Book" w:hAnsi="Franklin Gothic Book" w:cs="FranklinGothic-Book"/>
                <w:b/>
                <w:color w:val="000000"/>
                <w:sz w:val="24"/>
                <w:szCs w:val="24"/>
                <w:lang w:val="ru-RU"/>
              </w:rPr>
            </w:pPr>
            <w:r>
              <w:rPr>
                <w:rFonts w:ascii="Franklin Gothic Book" w:hAnsi="Franklin Gothic Book" w:cs="FranklinGothic-Book"/>
                <w:b/>
                <w:color w:val="000000"/>
                <w:sz w:val="24"/>
                <w:szCs w:val="24"/>
                <w:lang w:val="ru-RU"/>
              </w:rPr>
              <w:t>Примечание</w:t>
            </w:r>
          </w:p>
        </w:tc>
      </w:tr>
      <w:tr w:rsidR="00F541DD" w:rsidRPr="007A7FAA" w:rsidTr="006479CC">
        <w:trPr>
          <w:cantSplit/>
          <w:trHeight w:val="313"/>
        </w:trPr>
        <w:tc>
          <w:tcPr>
            <w:tcW w:w="290"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autoSpaceDE w:val="0"/>
              <w:autoSpaceDN w:val="0"/>
              <w:adjustRightInd w:val="0"/>
              <w:jc w:val="center"/>
              <w:rPr>
                <w:rFonts w:ascii="Franklin Gothic Book" w:hAnsi="Franklin Gothic Book" w:cs="FranklinGothic-Book"/>
                <w:color w:val="000000"/>
                <w:sz w:val="24"/>
                <w:szCs w:val="24"/>
                <w:lang w:val="ru-RU"/>
              </w:rPr>
            </w:pPr>
            <w:r>
              <w:rPr>
                <w:rFonts w:ascii="Franklin Gothic Book" w:hAnsi="Franklin Gothic Book" w:cs="FranklinGothic-Book"/>
                <w:color w:val="000000"/>
                <w:sz w:val="24"/>
                <w:szCs w:val="24"/>
                <w:lang w:val="ru-RU"/>
              </w:rPr>
              <w:t>1</w:t>
            </w:r>
          </w:p>
        </w:tc>
        <w:tc>
          <w:tcPr>
            <w:tcW w:w="2224"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rPr>
                <w:rFonts w:ascii="Franklin Gothic Book" w:hAnsi="Franklin Gothic Book"/>
                <w:color w:val="000000"/>
                <w:sz w:val="24"/>
                <w:szCs w:val="24"/>
                <w:lang w:val="ru-RU"/>
              </w:rPr>
            </w:pPr>
            <w:r>
              <w:rPr>
                <w:rFonts w:ascii="Franklin Gothic Book" w:hAnsi="Franklin Gothic Book"/>
                <w:color w:val="000000" w:themeColor="text1"/>
                <w:sz w:val="24"/>
                <w:szCs w:val="24"/>
                <w:lang w:val="ru-RU"/>
              </w:rPr>
              <w:t>М</w:t>
            </w:r>
            <w:r w:rsidRPr="00365A90">
              <w:rPr>
                <w:rFonts w:ascii="Franklin Gothic Book" w:hAnsi="Franklin Gothic Book"/>
                <w:color w:val="000000" w:themeColor="text1"/>
                <w:sz w:val="24"/>
                <w:szCs w:val="24"/>
                <w:lang w:val="ru-RU"/>
              </w:rPr>
              <w:t>ониторинг объектов организаций системы «Транснефть» с применением беспилотного воздушного судна</w:t>
            </w:r>
            <w:r>
              <w:rPr>
                <w:rFonts w:ascii="Franklin Gothic Book" w:hAnsi="Franklin Gothic Book"/>
                <w:color w:val="000000" w:themeColor="text1"/>
                <w:sz w:val="24"/>
                <w:szCs w:val="24"/>
                <w:lang w:val="ru-RU"/>
              </w:rPr>
              <w:t>,</w:t>
            </w:r>
            <w:r w:rsidRPr="00365A90">
              <w:rPr>
                <w:rFonts w:ascii="Franklin Gothic Book" w:hAnsi="Franklin Gothic Book"/>
                <w:color w:val="000000" w:themeColor="text1"/>
                <w:sz w:val="24"/>
                <w:szCs w:val="24"/>
                <w:lang w:val="ru-RU"/>
              </w:rPr>
              <w:t xml:space="preserve"> </w:t>
            </w:r>
            <w:r w:rsidRPr="00732367">
              <w:rPr>
                <w:rFonts w:ascii="Franklin Gothic Book" w:hAnsi="Franklin Gothic Book"/>
                <w:color w:val="000000" w:themeColor="text1"/>
                <w:sz w:val="24"/>
                <w:szCs w:val="24"/>
                <w:lang w:val="ru-RU"/>
              </w:rPr>
              <w:t>расположенных на территории Российской Федерации</w:t>
            </w:r>
          </w:p>
        </w:tc>
        <w:tc>
          <w:tcPr>
            <w:tcW w:w="756"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autoSpaceDE w:val="0"/>
              <w:autoSpaceDN w:val="0"/>
              <w:adjustRightInd w:val="0"/>
              <w:jc w:val="center"/>
              <w:rPr>
                <w:rFonts w:ascii="Franklin Gothic Book" w:hAnsi="Franklin Gothic Book" w:cs="FranklinGothic-Book"/>
                <w:color w:val="000000"/>
                <w:sz w:val="24"/>
                <w:szCs w:val="24"/>
                <w:lang w:val="ru-RU"/>
              </w:rPr>
            </w:pPr>
            <w:r>
              <w:rPr>
                <w:rFonts w:ascii="Franklin Gothic Book" w:hAnsi="Franklin Gothic Book" w:cs="FranklinGothic-Book"/>
                <w:color w:val="000000"/>
                <w:sz w:val="24"/>
                <w:szCs w:val="24"/>
                <w:lang w:val="ru-RU"/>
              </w:rPr>
              <w:t>*</w:t>
            </w:r>
          </w:p>
        </w:tc>
        <w:tc>
          <w:tcPr>
            <w:tcW w:w="844" w:type="pct"/>
            <w:tcBorders>
              <w:top w:val="single" w:sz="4" w:space="0" w:color="auto"/>
              <w:left w:val="single" w:sz="4" w:space="0" w:color="auto"/>
              <w:bottom w:val="single" w:sz="4" w:space="0" w:color="auto"/>
              <w:right w:val="single" w:sz="4" w:space="0" w:color="auto"/>
            </w:tcBorders>
            <w:vAlign w:val="center"/>
            <w:hideMark/>
          </w:tcPr>
          <w:p w:rsidR="00F541DD" w:rsidRDefault="00F541DD" w:rsidP="006479CC">
            <w:pPr>
              <w:autoSpaceDE w:val="0"/>
              <w:autoSpaceDN w:val="0"/>
              <w:adjustRightInd w:val="0"/>
              <w:jc w:val="center"/>
              <w:rPr>
                <w:rFonts w:ascii="Franklin Gothic Book" w:hAnsi="Franklin Gothic Book" w:cs="FranklinGothic-Book"/>
                <w:color w:val="000000"/>
                <w:sz w:val="24"/>
                <w:szCs w:val="24"/>
                <w:lang w:val="ru-RU"/>
              </w:rPr>
            </w:pPr>
            <w:r>
              <w:rPr>
                <w:rFonts w:ascii="Franklin Gothic Book" w:hAnsi="Franklin Gothic Book" w:cs="FranklinGothic-Book"/>
                <w:color w:val="000000"/>
                <w:sz w:val="24"/>
                <w:szCs w:val="24"/>
                <w:lang w:val="ru-RU"/>
              </w:rPr>
              <w:t>комплекс</w:t>
            </w:r>
          </w:p>
        </w:tc>
        <w:tc>
          <w:tcPr>
            <w:tcW w:w="886" w:type="pct"/>
            <w:tcBorders>
              <w:top w:val="single" w:sz="4" w:space="0" w:color="auto"/>
              <w:left w:val="single" w:sz="4" w:space="0" w:color="auto"/>
              <w:bottom w:val="single" w:sz="4" w:space="0" w:color="auto"/>
              <w:right w:val="single" w:sz="4" w:space="0" w:color="auto"/>
            </w:tcBorders>
            <w:shd w:val="clear" w:color="auto" w:fill="auto"/>
          </w:tcPr>
          <w:p w:rsidR="00F541DD" w:rsidRPr="001E7962" w:rsidRDefault="00F541DD" w:rsidP="006479CC">
            <w:pPr>
              <w:autoSpaceDE w:val="0"/>
              <w:autoSpaceDN w:val="0"/>
              <w:adjustRightInd w:val="0"/>
              <w:rPr>
                <w:rFonts w:ascii="Franklin Gothic Book" w:hAnsi="Franklin Gothic Book" w:cs="FranklinGothic-Book"/>
                <w:color w:val="000000"/>
                <w:sz w:val="24"/>
                <w:szCs w:val="24"/>
                <w:lang w:val="ru-RU"/>
              </w:rPr>
            </w:pPr>
            <w:r w:rsidRPr="0094082A">
              <w:rPr>
                <w:rFonts w:ascii="Franklin Gothic Book" w:hAnsi="Franklin Gothic Book" w:cs="FranklinGothic-Book"/>
                <w:color w:val="000000"/>
                <w:sz w:val="22"/>
                <w:szCs w:val="24"/>
                <w:lang w:val="ru-RU"/>
              </w:rPr>
              <w:t>В примечаниях отражается протяженность маршрута обследуемого 1 комплексом БВС за 1 взлет и 1 посадку</w:t>
            </w:r>
          </w:p>
        </w:tc>
      </w:tr>
    </w:tbl>
    <w:p w:rsidR="00F541DD" w:rsidRPr="00F633CD" w:rsidRDefault="00F541DD" w:rsidP="00F541DD">
      <w:pPr>
        <w:spacing w:line="276" w:lineRule="auto"/>
        <w:ind w:firstLine="709"/>
        <w:contextualSpacing/>
        <w:jc w:val="both"/>
        <w:rPr>
          <w:rFonts w:ascii="Franklin Gothic Book" w:hAnsi="Franklin Gothic Book"/>
          <w:lang w:val="ru-RU"/>
        </w:rPr>
      </w:pPr>
    </w:p>
    <w:p w:rsidR="00D51292" w:rsidRPr="0061604D" w:rsidRDefault="00D51292" w:rsidP="00D51292">
      <w:pPr>
        <w:pStyle w:val="afff0"/>
        <w:pageBreakBefore/>
        <w:spacing w:before="240"/>
        <w:rPr>
          <w:rFonts w:ascii="Franklin Gothic Book" w:hAnsi="Franklin Gothic Book"/>
          <w:b w:val="0"/>
          <w:sz w:val="28"/>
          <w:szCs w:val="28"/>
        </w:rPr>
      </w:pPr>
      <w:bookmarkStart w:id="11"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7A7FA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645A46">
            <w:pPr>
              <w:pStyle w:val="affff"/>
              <w:numPr>
                <w:ilvl w:val="0"/>
                <w:numId w:val="44"/>
              </w:numPr>
              <w:jc w:val="center"/>
              <w:rPr>
                <w:rFonts w:ascii="Franklin Gothic Book" w:hAnsi="Franklin Gothic Book"/>
                <w:vanish/>
                <w:sz w:val="24"/>
                <w:szCs w:val="24"/>
                <w:lang w:val="ru-RU"/>
              </w:rPr>
            </w:pPr>
          </w:p>
          <w:p w:rsidR="00D51292" w:rsidRPr="0061604D" w:rsidRDefault="00D51292" w:rsidP="00645A46">
            <w:pPr>
              <w:pStyle w:val="affff"/>
              <w:numPr>
                <w:ilvl w:val="0"/>
                <w:numId w:val="44"/>
              </w:numPr>
              <w:jc w:val="center"/>
              <w:rPr>
                <w:rFonts w:ascii="Franklin Gothic Book" w:hAnsi="Franklin Gothic Book"/>
                <w:vanish/>
                <w:sz w:val="24"/>
                <w:szCs w:val="24"/>
                <w:lang w:val="ru-RU"/>
              </w:rPr>
            </w:pPr>
          </w:p>
          <w:p w:rsidR="00D51292" w:rsidRPr="0061604D" w:rsidRDefault="00D51292" w:rsidP="00645A46">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645A46">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645A46">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7A7FA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645A46">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7A7FAA" w:rsidRPr="007A7FA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9B7FB0" w:rsidRDefault="007A7FAA" w:rsidP="007A7FAA">
            <w:pPr>
              <w:ind w:left="57" w:right="57"/>
              <w:jc w:val="both"/>
              <w:rPr>
                <w:rFonts w:ascii="Franklin Gothic Book" w:hAnsi="Franklin Gothic Book"/>
                <w:sz w:val="24"/>
                <w:szCs w:val="24"/>
                <w:lang w:val="ru-RU"/>
              </w:rPr>
            </w:pPr>
            <w:bookmarkStart w:id="12"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7A7FAA" w:rsidRPr="009B7FB0" w:rsidRDefault="007A7FAA" w:rsidP="007A7FAA">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7A7FAA" w:rsidRPr="009B7FB0" w:rsidRDefault="007A7FAA" w:rsidP="007A7FAA">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w:t>
            </w:r>
            <w:r w:rsidRPr="009B7FB0">
              <w:rPr>
                <w:rFonts w:ascii="Franklin Gothic Book" w:hAnsi="Franklin Gothic Book"/>
                <w:sz w:val="24"/>
                <w:szCs w:val="24"/>
                <w:lang w:val="ru-RU"/>
              </w:rPr>
              <w:lastRenderedPageBreak/>
              <w:t>предпринимателя» АИС «Налог-3» утвержденной Приложением № 2 к приказу ФНС России от 27.01.2025 № ЕД-7-31/49@.</w:t>
            </w:r>
            <w:bookmarkEnd w:id="12"/>
          </w:p>
        </w:tc>
        <w:tc>
          <w:tcPr>
            <w:tcW w:w="2797" w:type="dxa"/>
            <w:tcBorders>
              <w:top w:val="single" w:sz="4" w:space="0" w:color="auto"/>
              <w:left w:val="single" w:sz="4" w:space="0" w:color="auto"/>
              <w:bottom w:val="single" w:sz="4" w:space="0" w:color="auto"/>
              <w:right w:val="single" w:sz="4" w:space="0" w:color="auto"/>
            </w:tcBorders>
            <w:vAlign w:val="center"/>
          </w:tcPr>
          <w:p w:rsidR="007A7FAA" w:rsidRPr="009B7FB0" w:rsidRDefault="007A7FAA" w:rsidP="007A7FAA">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rPr>
                <w:rFonts w:ascii="Franklin Gothic Book" w:hAnsi="Franklin Gothic Book"/>
                <w:sz w:val="24"/>
                <w:szCs w:val="24"/>
                <w:lang w:val="ru-RU"/>
              </w:rPr>
            </w:pPr>
          </w:p>
        </w:tc>
      </w:tr>
      <w:tr w:rsidR="007A7FAA" w:rsidRPr="007A7FAA"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61604D" w:rsidRDefault="007A7FAA" w:rsidP="007A7FAA">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61604D" w:rsidRDefault="007A7FAA" w:rsidP="007A7FAA">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7A7FAA"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pStyle w:val="affff"/>
              <w:numPr>
                <w:ilvl w:val="0"/>
                <w:numId w:val="44"/>
              </w:numPr>
              <w:jc w:val="center"/>
              <w:rPr>
                <w:rFonts w:ascii="Franklin Gothic Book" w:hAnsi="Franklin Gothic Book"/>
                <w:vanish/>
                <w:sz w:val="24"/>
                <w:szCs w:val="24"/>
                <w:lang w:val="ru-RU"/>
              </w:rPr>
            </w:pPr>
          </w:p>
          <w:p w:rsidR="007A7FAA" w:rsidRPr="0061604D" w:rsidRDefault="007A7FAA" w:rsidP="007A7FAA">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C5142A" w:rsidRDefault="007A7FAA" w:rsidP="007A7FAA">
            <w:pPr>
              <w:ind w:left="57" w:right="57"/>
              <w:jc w:val="both"/>
              <w:rPr>
                <w:rFonts w:ascii="Franklin Gothic Book" w:hAnsi="Franklin Gothic Book"/>
                <w:sz w:val="24"/>
                <w:szCs w:val="24"/>
                <w:lang w:val="ru-RU"/>
              </w:rPr>
            </w:pPr>
            <w:r w:rsidRPr="00527B14">
              <w:rPr>
                <w:rFonts w:ascii="Franklin Gothic Book" w:hAnsi="Franklin Gothic Book"/>
                <w:i/>
                <w:sz w:val="24"/>
                <w:szCs w:val="24"/>
                <w:lang w:val="ru-RU"/>
              </w:rPr>
              <w:t xml:space="preserve">При отсутствии в силу закона информации о заявителе - </w:t>
            </w:r>
            <w:r w:rsidRPr="00527B14">
              <w:rPr>
                <w:rFonts w:ascii="Franklin Gothic Book" w:hAnsi="Franklin Gothic Book"/>
                <w:i/>
                <w:sz w:val="24"/>
                <w:szCs w:val="24"/>
                <w:u w:val="single"/>
                <w:lang w:val="ru-RU"/>
              </w:rPr>
              <w:t>юридическом лице</w:t>
            </w:r>
            <w:r w:rsidRPr="00527B14">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527B14">
              <w:rPr>
                <w:rFonts w:ascii="Franklin Gothic Book" w:hAnsi="Franklin Gothic Book"/>
                <w:i/>
                <w:sz w:val="24"/>
                <w:szCs w:val="24"/>
              </w:rPr>
              <w:t>https</w:t>
            </w:r>
            <w:r w:rsidRPr="00527B14">
              <w:rPr>
                <w:rFonts w:ascii="Franklin Gothic Book" w:hAnsi="Franklin Gothic Book"/>
                <w:i/>
                <w:sz w:val="24"/>
                <w:szCs w:val="24"/>
                <w:lang w:val="ru-RU"/>
              </w:rPr>
              <w:t>://</w:t>
            </w:r>
            <w:r w:rsidRPr="00527B14">
              <w:rPr>
                <w:rFonts w:ascii="Franklin Gothic Book" w:hAnsi="Franklin Gothic Book"/>
                <w:i/>
                <w:sz w:val="24"/>
                <w:szCs w:val="24"/>
              </w:rPr>
              <w:t>bo</w:t>
            </w:r>
            <w:r w:rsidRPr="00527B14">
              <w:rPr>
                <w:rFonts w:ascii="Franklin Gothic Book" w:hAnsi="Franklin Gothic Book"/>
                <w:i/>
                <w:sz w:val="24"/>
                <w:szCs w:val="24"/>
                <w:lang w:val="ru-RU"/>
              </w:rPr>
              <w:t>.</w:t>
            </w:r>
            <w:r w:rsidRPr="00527B14">
              <w:rPr>
                <w:rFonts w:ascii="Franklin Gothic Book" w:hAnsi="Franklin Gothic Book"/>
                <w:i/>
                <w:sz w:val="24"/>
                <w:szCs w:val="24"/>
              </w:rPr>
              <w:t>nalog</w:t>
            </w:r>
            <w:r w:rsidRPr="00527B14">
              <w:rPr>
                <w:rFonts w:ascii="Franklin Gothic Book" w:hAnsi="Franklin Gothic Book"/>
                <w:i/>
                <w:sz w:val="24"/>
                <w:szCs w:val="24"/>
                <w:lang w:val="ru-RU"/>
              </w:rPr>
              <w:t>.</w:t>
            </w:r>
            <w:r w:rsidRPr="00527B14">
              <w:rPr>
                <w:rFonts w:ascii="Franklin Gothic Book" w:hAnsi="Franklin Gothic Book"/>
                <w:i/>
                <w:sz w:val="24"/>
                <w:szCs w:val="24"/>
              </w:rPr>
              <w:t>ru</w:t>
            </w:r>
            <w:r w:rsidRPr="00527B14">
              <w:rPr>
                <w:rFonts w:ascii="Franklin Gothic Book" w:hAnsi="Franklin Gothic Book"/>
                <w:i/>
                <w:sz w:val="24"/>
                <w:szCs w:val="24"/>
                <w:lang w:val="ru-RU"/>
              </w:rPr>
              <w:t>/)</w:t>
            </w:r>
            <w:r w:rsidRPr="00527B14">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p>
        </w:tc>
      </w:tr>
      <w:tr w:rsidR="007A7FA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p>
        </w:tc>
      </w:tr>
      <w:tr w:rsidR="007A7FAA" w:rsidRPr="007A7FA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7A7FAA" w:rsidRPr="0061604D" w:rsidRDefault="007A7FAA" w:rsidP="007A7FAA">
            <w:pPr>
              <w:ind w:left="-57" w:right="-57"/>
              <w:jc w:val="center"/>
              <w:rPr>
                <w:rFonts w:ascii="Franklin Gothic Book" w:hAnsi="Franklin Gothic Book"/>
                <w:sz w:val="24"/>
                <w:szCs w:val="24"/>
                <w:lang w:val="ru-RU"/>
              </w:rPr>
            </w:pPr>
          </w:p>
        </w:tc>
      </w:tr>
      <w:tr w:rsidR="007A7FAA"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7A7FAA" w:rsidRPr="0061604D" w:rsidRDefault="007A7FAA" w:rsidP="007A7FAA">
            <w:pPr>
              <w:ind w:left="-57" w:right="-57"/>
              <w:jc w:val="center"/>
              <w:rPr>
                <w:rFonts w:ascii="Franklin Gothic Book" w:hAnsi="Franklin Gothic Book"/>
                <w:sz w:val="24"/>
                <w:szCs w:val="24"/>
                <w:lang w:val="ru-RU"/>
              </w:rPr>
            </w:pPr>
          </w:p>
        </w:tc>
      </w:tr>
      <w:tr w:rsidR="007A7FAA"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Default="007A7FAA" w:rsidP="007A7FAA">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F36326" w:rsidRDefault="007A7FAA" w:rsidP="007A7FAA">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7A7FAA" w:rsidRPr="0061604D" w:rsidRDefault="007A7FAA" w:rsidP="007A7FAA">
            <w:pPr>
              <w:ind w:left="-57" w:right="-57"/>
              <w:jc w:val="center"/>
              <w:rPr>
                <w:rFonts w:ascii="Franklin Gothic Book" w:hAnsi="Franklin Gothic Book"/>
                <w:sz w:val="24"/>
                <w:szCs w:val="24"/>
                <w:lang w:val="ru-RU"/>
              </w:rPr>
            </w:pPr>
          </w:p>
        </w:tc>
      </w:tr>
      <w:tr w:rsidR="007A7FA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7A7FAA" w:rsidRPr="0061604D" w:rsidRDefault="007A7FAA" w:rsidP="007A7FAA">
            <w:pPr>
              <w:ind w:left="-57" w:right="-57"/>
              <w:jc w:val="center"/>
              <w:rPr>
                <w:rFonts w:ascii="Franklin Gothic Book" w:hAnsi="Franklin Gothic Book"/>
                <w:sz w:val="24"/>
                <w:szCs w:val="24"/>
                <w:lang w:val="ru-RU"/>
              </w:rPr>
            </w:pPr>
          </w:p>
        </w:tc>
      </w:tr>
      <w:tr w:rsidR="007A7FAA" w:rsidRPr="007A7FAA"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61604D" w:rsidRDefault="007A7FAA" w:rsidP="007A7FAA">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61604D" w:rsidRDefault="007A7FAA" w:rsidP="007A7FA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7A7FAA"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pStyle w:val="affff"/>
              <w:numPr>
                <w:ilvl w:val="0"/>
                <w:numId w:val="44"/>
              </w:numPr>
              <w:jc w:val="center"/>
              <w:rPr>
                <w:rFonts w:ascii="Franklin Gothic Book" w:hAnsi="Franklin Gothic Book"/>
                <w:vanish/>
                <w:sz w:val="24"/>
                <w:szCs w:val="24"/>
                <w:lang w:val="ru-RU"/>
              </w:rPr>
            </w:pPr>
          </w:p>
          <w:p w:rsidR="007A7FAA" w:rsidRPr="0061604D" w:rsidRDefault="007A7FAA" w:rsidP="007A7FAA">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7A7FAA" w:rsidRPr="0061604D" w:rsidRDefault="007A7FAA" w:rsidP="007A7FAA">
            <w:pPr>
              <w:ind w:left="-57" w:right="-57"/>
              <w:jc w:val="center"/>
              <w:rPr>
                <w:rFonts w:ascii="Franklin Gothic Book" w:hAnsi="Franklin Gothic Book"/>
                <w:sz w:val="24"/>
                <w:szCs w:val="24"/>
                <w:lang w:val="ru-RU"/>
              </w:rPr>
            </w:pPr>
          </w:p>
        </w:tc>
      </w:tr>
      <w:tr w:rsidR="007A7FA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16"/>
                <w:szCs w:val="16"/>
                <w:lang w:val="ru-RU"/>
              </w:rPr>
            </w:pPr>
          </w:p>
        </w:tc>
      </w:tr>
      <w:tr w:rsidR="007A7FA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A7FAA" w:rsidRPr="0061604D" w:rsidDel="002D4B09" w:rsidRDefault="007A7FAA" w:rsidP="007A7FAA">
            <w:pPr>
              <w:ind w:left="-57" w:right="-57"/>
              <w:jc w:val="center"/>
              <w:rPr>
                <w:rFonts w:ascii="Franklin Gothic Book" w:hAnsi="Franklin Gothic Book"/>
                <w:sz w:val="16"/>
                <w:szCs w:val="16"/>
                <w:lang w:val="ru-RU"/>
              </w:rPr>
            </w:pPr>
          </w:p>
        </w:tc>
      </w:tr>
      <w:tr w:rsidR="007A7FAA" w:rsidRPr="007A7FA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61604D" w:rsidRDefault="007A7FAA" w:rsidP="007A7FAA">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61604D" w:rsidRDefault="007A7FAA" w:rsidP="007A7FA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61604D" w:rsidRDefault="007A7FAA" w:rsidP="007A7FAA">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A7FAA" w:rsidRPr="0061604D" w:rsidRDefault="007A7FAA" w:rsidP="007A7FAA">
            <w:pPr>
              <w:ind w:left="-57" w:right="-57"/>
              <w:jc w:val="center"/>
              <w:rPr>
                <w:rFonts w:ascii="Franklin Gothic Book" w:hAnsi="Franklin Gothic Book"/>
                <w:sz w:val="24"/>
                <w:szCs w:val="24"/>
                <w:lang w:val="ru-RU"/>
              </w:rPr>
            </w:pPr>
          </w:p>
        </w:tc>
      </w:tr>
      <w:tr w:rsidR="007A7FAA"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pStyle w:val="affff"/>
              <w:numPr>
                <w:ilvl w:val="0"/>
                <w:numId w:val="44"/>
              </w:numPr>
              <w:jc w:val="center"/>
              <w:rPr>
                <w:rFonts w:ascii="Franklin Gothic Book" w:hAnsi="Franklin Gothic Book"/>
                <w:vanish/>
                <w:sz w:val="24"/>
                <w:szCs w:val="24"/>
                <w:lang w:val="ru-RU"/>
              </w:rPr>
            </w:pPr>
          </w:p>
          <w:p w:rsidR="007A7FAA" w:rsidRPr="0061604D" w:rsidRDefault="007A7FAA" w:rsidP="007A7FAA">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A7FA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pStyle w:val="affff"/>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overflowPunct w:val="0"/>
              <w:autoSpaceDE w:val="0"/>
              <w:autoSpaceDN w:val="0"/>
              <w:adjustRightInd w:val="0"/>
              <w:jc w:val="both"/>
              <w:rPr>
                <w:rFonts w:ascii="Franklin Gothic Book" w:hAnsi="Franklin Gothic Book"/>
                <w:sz w:val="24"/>
                <w:szCs w:val="24"/>
                <w:lang w:val="ru-RU"/>
              </w:rPr>
            </w:pPr>
            <w:r w:rsidRPr="00C66550">
              <w:rPr>
                <w:rFonts w:ascii="Franklin Gothic Book" w:hAnsi="Franklin Gothic Book"/>
                <w:sz w:val="24"/>
                <w:szCs w:val="24"/>
                <w:lang w:val="ru-RU"/>
              </w:rPr>
              <w:t>Паспорт</w:t>
            </w:r>
            <w:r>
              <w:rPr>
                <w:rFonts w:ascii="Franklin Gothic Book" w:hAnsi="Franklin Gothic Book"/>
                <w:sz w:val="24"/>
                <w:szCs w:val="24"/>
                <w:lang w:val="ru-RU"/>
              </w:rPr>
              <w:t>а</w:t>
            </w:r>
            <w:r w:rsidRPr="00C66550">
              <w:rPr>
                <w:rFonts w:ascii="Franklin Gothic Book" w:hAnsi="Franklin Gothic Book"/>
                <w:sz w:val="24"/>
                <w:szCs w:val="24"/>
                <w:lang w:val="ru-RU"/>
              </w:rPr>
              <w:t xml:space="preserve"> БВС (БЛА), оборудования и автотранспортных средств</w:t>
            </w:r>
          </w:p>
        </w:tc>
        <w:tc>
          <w:tcPr>
            <w:tcW w:w="2797"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A7FA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pStyle w:val="affff"/>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overflowPunct w:val="0"/>
              <w:autoSpaceDE w:val="0"/>
              <w:autoSpaceDN w:val="0"/>
              <w:adjustRightInd w:val="0"/>
              <w:jc w:val="both"/>
              <w:rPr>
                <w:rFonts w:ascii="Franklin Gothic Book" w:hAnsi="Franklin Gothic Book"/>
                <w:sz w:val="24"/>
                <w:szCs w:val="24"/>
                <w:lang w:val="ru-RU"/>
              </w:rPr>
            </w:pPr>
            <w:r w:rsidRPr="00C66550">
              <w:rPr>
                <w:rFonts w:ascii="Franklin Gothic Book" w:hAnsi="Franklin Gothic Book"/>
                <w:sz w:val="24"/>
                <w:szCs w:val="24"/>
                <w:lang w:val="ru-RU"/>
              </w:rPr>
              <w:t>Свидетельств</w:t>
            </w:r>
            <w:r>
              <w:rPr>
                <w:rFonts w:ascii="Franklin Gothic Book" w:hAnsi="Franklin Gothic Book"/>
                <w:sz w:val="24"/>
                <w:szCs w:val="24"/>
                <w:lang w:val="ru-RU"/>
              </w:rPr>
              <w:t>а</w:t>
            </w:r>
            <w:r w:rsidRPr="00C66550">
              <w:rPr>
                <w:rFonts w:ascii="Franklin Gothic Book" w:hAnsi="Franklin Gothic Book"/>
                <w:sz w:val="24"/>
                <w:szCs w:val="24"/>
                <w:lang w:val="ru-RU"/>
              </w:rPr>
              <w:t xml:space="preserve"> о регистрации автотранспортных средств</w:t>
            </w:r>
          </w:p>
        </w:tc>
        <w:tc>
          <w:tcPr>
            <w:tcW w:w="2797"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A7FAA" w:rsidRPr="007A7FA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61604D" w:rsidRDefault="007A7FAA" w:rsidP="007A7FAA">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61604D" w:rsidRDefault="007A7FAA" w:rsidP="007A7FAA">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7FAA" w:rsidRPr="0061604D" w:rsidRDefault="007A7FAA" w:rsidP="007A7FAA">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w:t>
            </w:r>
            <w:r w:rsidRPr="0061604D">
              <w:rPr>
                <w:rFonts w:ascii="Franklin Gothic Book" w:hAnsi="Franklin Gothic Book"/>
                <w:sz w:val="24"/>
                <w:szCs w:val="24"/>
                <w:lang w:val="ru-RU"/>
              </w:rPr>
              <w:t>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7A7FAA" w:rsidRPr="0061604D" w:rsidRDefault="007A7FAA" w:rsidP="007A7FAA">
            <w:pPr>
              <w:ind w:left="-57" w:right="-57"/>
              <w:jc w:val="center"/>
              <w:rPr>
                <w:rFonts w:ascii="Franklin Gothic Book" w:hAnsi="Franklin Gothic Book"/>
                <w:sz w:val="24"/>
                <w:szCs w:val="24"/>
                <w:lang w:val="ru-RU"/>
              </w:rPr>
            </w:pPr>
          </w:p>
        </w:tc>
      </w:tr>
      <w:tr w:rsidR="007A7FAA"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pStyle w:val="affff"/>
              <w:numPr>
                <w:ilvl w:val="0"/>
                <w:numId w:val="44"/>
              </w:numPr>
              <w:jc w:val="center"/>
              <w:rPr>
                <w:rFonts w:ascii="Franklin Gothic Book" w:hAnsi="Franklin Gothic Book"/>
                <w:vanish/>
                <w:sz w:val="24"/>
                <w:szCs w:val="24"/>
                <w:lang w:val="ru-RU"/>
              </w:rPr>
            </w:pPr>
          </w:p>
          <w:p w:rsidR="007A7FAA" w:rsidRPr="0061604D" w:rsidRDefault="007A7FAA" w:rsidP="007A7FAA">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A7FA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numPr>
                <w:ilvl w:val="1"/>
                <w:numId w:val="44"/>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A7FAA" w:rsidRPr="007A7FA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61604D" w:rsidRDefault="007A7FAA" w:rsidP="007A7FAA">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61604D" w:rsidRDefault="007A7FAA" w:rsidP="007A7FA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61604D" w:rsidRDefault="007A7FAA" w:rsidP="007A7FAA">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A7FAA" w:rsidRPr="0061604D" w:rsidRDefault="007A7FAA" w:rsidP="007A7FAA">
            <w:pPr>
              <w:ind w:left="-57" w:right="-57"/>
              <w:rPr>
                <w:rFonts w:ascii="Franklin Gothic Book" w:hAnsi="Franklin Gothic Book"/>
                <w:b/>
                <w:sz w:val="24"/>
                <w:szCs w:val="24"/>
                <w:lang w:val="ru-RU"/>
              </w:rPr>
            </w:pPr>
          </w:p>
        </w:tc>
      </w:tr>
      <w:tr w:rsidR="007A7FA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pStyle w:val="affff"/>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color w:val="000000" w:themeColor="text1"/>
                <w:sz w:val="24"/>
                <w:szCs w:val="24"/>
                <w:lang w:val="ru-RU"/>
              </w:rPr>
              <w:t>Протокол (протоколы) испытаний комплекса БЛА установленной формы в соответствии с Программой и методикой испытаний комплексов БЛА для определения возможности выявления нарушений в охранной зоне, в том числе разливов нефти/нефтепродуктов при мониторинге трасс магистральных трубопроводов организаций системы «Транснефть»</w:t>
            </w:r>
          </w:p>
        </w:tc>
        <w:tc>
          <w:tcPr>
            <w:tcW w:w="2797"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A7FA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color w:val="000000" w:themeColor="text1"/>
                <w:sz w:val="24"/>
                <w:szCs w:val="24"/>
                <w:lang w:val="ru-RU"/>
              </w:rPr>
              <w:t>До</w:t>
            </w:r>
            <w:r w:rsidRPr="0086411A">
              <w:rPr>
                <w:rFonts w:ascii="Franklin Gothic Book" w:hAnsi="Franklin Gothic Book"/>
                <w:color w:val="000000" w:themeColor="text1"/>
                <w:sz w:val="24"/>
                <w:szCs w:val="24"/>
                <w:lang w:val="ru-RU"/>
              </w:rPr>
              <w:t xml:space="preserve">кумент (сертификата эксплуатанта), подтверждающего соответствие юридических лиц, индивидуальных </w:t>
            </w:r>
            <w:r w:rsidRPr="0086411A">
              <w:rPr>
                <w:rFonts w:ascii="Franklin Gothic Book" w:hAnsi="Franklin Gothic Book"/>
                <w:color w:val="000000" w:themeColor="text1"/>
                <w:sz w:val="24"/>
                <w:szCs w:val="24"/>
                <w:lang w:val="ru-RU"/>
              </w:rPr>
              <w:lastRenderedPageBreak/>
              <w:t xml:space="preserve">предпринимателей, выполняющих авиационные работы, требованиям федеральных авиационных правил </w:t>
            </w:r>
            <w:r>
              <w:rPr>
                <w:rFonts w:ascii="Franklin Gothic Book" w:hAnsi="Franklin Gothic Book"/>
                <w:color w:val="000000" w:themeColor="text1"/>
                <w:sz w:val="24"/>
                <w:szCs w:val="24"/>
                <w:lang w:val="ru-RU"/>
              </w:rPr>
              <w:t xml:space="preserve">Сертификат эксплуатанта в соответствии с приказом </w:t>
            </w:r>
            <w:r w:rsidRPr="0086411A">
              <w:rPr>
                <w:rFonts w:ascii="Franklin Gothic Book" w:hAnsi="Franklin Gothic Book"/>
                <w:color w:val="000000" w:themeColor="text1"/>
                <w:sz w:val="24"/>
                <w:szCs w:val="24"/>
                <w:lang w:val="ru-RU"/>
              </w:rPr>
              <w:t>МИНИСТЕРСТВО ТРАНСПОРТА РОССИЙСКОЙ ФЕДЕРАЦИИ</w:t>
            </w:r>
            <w:r>
              <w:rPr>
                <w:rFonts w:ascii="Franklin Gothic Book" w:hAnsi="Franklin Gothic Book"/>
                <w:color w:val="000000" w:themeColor="text1"/>
                <w:sz w:val="24"/>
                <w:szCs w:val="24"/>
                <w:lang w:val="ru-RU"/>
              </w:rPr>
              <w:t xml:space="preserve"> </w:t>
            </w:r>
            <w:r>
              <w:rPr>
                <w:rFonts w:ascii="Franklin Gothic Book" w:hAnsi="Franklin Gothic Book" w:cs="Franklin Gothic Book"/>
                <w:sz w:val="24"/>
                <w:szCs w:val="24"/>
                <w:lang w:val="ru-RU"/>
              </w:rPr>
              <w:t>от 19 ноября 2020 г. N 494</w:t>
            </w:r>
          </w:p>
        </w:tc>
        <w:tc>
          <w:tcPr>
            <w:tcW w:w="2797"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A7FA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overflowPunct w:val="0"/>
              <w:autoSpaceDE w:val="0"/>
              <w:autoSpaceDN w:val="0"/>
              <w:adjustRightInd w:val="0"/>
              <w:ind w:right="57"/>
              <w:jc w:val="both"/>
              <w:rPr>
                <w:rFonts w:ascii="Franklin Gothic Book" w:hAnsi="Franklin Gothic Book"/>
                <w:i/>
                <w:sz w:val="24"/>
                <w:szCs w:val="24"/>
                <w:lang w:val="ru-RU"/>
              </w:rPr>
            </w:pPr>
            <w:r w:rsidRPr="00676A20">
              <w:rPr>
                <w:rFonts w:ascii="Franklin Gothic Book" w:hAnsi="Franklin Gothic Book"/>
                <w:color w:val="000000" w:themeColor="text1"/>
                <w:sz w:val="24"/>
                <w:szCs w:val="24"/>
                <w:lang w:val="ru-RU"/>
              </w:rPr>
              <w:t>Свидетельства о регистрации БВС в соответствии с правилами учета БВС, утвержденным постановлением Правительства РФ от 25.05.2019 г. №658</w:t>
            </w:r>
          </w:p>
        </w:tc>
        <w:tc>
          <w:tcPr>
            <w:tcW w:w="2797"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A7FA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color w:val="000000" w:themeColor="text1"/>
                <w:sz w:val="24"/>
                <w:szCs w:val="24"/>
                <w:lang w:val="ru-RU"/>
              </w:rPr>
              <w:t>Р</w:t>
            </w:r>
            <w:r w:rsidRPr="004E7A85">
              <w:rPr>
                <w:rFonts w:ascii="Franklin Gothic Book" w:hAnsi="Franklin Gothic Book"/>
                <w:color w:val="000000" w:themeColor="text1"/>
                <w:sz w:val="24"/>
                <w:szCs w:val="24"/>
                <w:lang w:val="ru-RU"/>
              </w:rPr>
              <w:t>азрешения Генерального Штаба Вооруженных сил РФ</w:t>
            </w:r>
            <w:r>
              <w:rPr>
                <w:rFonts w:ascii="Franklin Gothic Book" w:hAnsi="Franklin Gothic Book"/>
                <w:color w:val="000000" w:themeColor="text1"/>
                <w:sz w:val="24"/>
                <w:szCs w:val="24"/>
                <w:lang w:val="ru-RU"/>
              </w:rPr>
              <w:t>,</w:t>
            </w:r>
            <w:r w:rsidRPr="004E7A85">
              <w:rPr>
                <w:rFonts w:ascii="Franklin Gothic Book" w:hAnsi="Franklin Gothic Book"/>
                <w:color w:val="000000" w:themeColor="text1"/>
                <w:sz w:val="24"/>
                <w:szCs w:val="24"/>
                <w:lang w:val="ru-RU"/>
              </w:rPr>
              <w:t xml:space="preserve"> Штаба территориального военного округа</w:t>
            </w:r>
            <w:r>
              <w:rPr>
                <w:rFonts w:ascii="Franklin Gothic Book" w:hAnsi="Franklin Gothic Book"/>
                <w:color w:val="000000" w:themeColor="text1"/>
                <w:sz w:val="24"/>
                <w:szCs w:val="24"/>
                <w:lang w:val="ru-RU"/>
              </w:rPr>
              <w:t>,</w:t>
            </w:r>
            <w:r w:rsidRPr="004E7A85">
              <w:rPr>
                <w:rFonts w:ascii="Franklin Gothic Book" w:hAnsi="Franklin Gothic Book"/>
                <w:color w:val="000000" w:themeColor="text1"/>
                <w:sz w:val="24"/>
                <w:szCs w:val="24"/>
                <w:lang w:val="ru-RU"/>
              </w:rPr>
              <w:t xml:space="preserve"> У</w:t>
            </w:r>
            <w:r>
              <w:rPr>
                <w:rFonts w:ascii="Franklin Gothic Book" w:hAnsi="Franklin Gothic Book"/>
                <w:color w:val="000000" w:themeColor="text1"/>
                <w:sz w:val="24"/>
                <w:szCs w:val="24"/>
                <w:lang w:val="ru-RU"/>
              </w:rPr>
              <w:t>правления Федеральной Службы безопа</w:t>
            </w:r>
            <w:r>
              <w:rPr>
                <w:rFonts w:ascii="Franklin Gothic Book" w:hAnsi="Franklin Gothic Book"/>
                <w:color w:val="000000" w:themeColor="text1"/>
                <w:sz w:val="24"/>
                <w:szCs w:val="24"/>
                <w:lang w:val="en-US"/>
              </w:rPr>
              <w:t>c</w:t>
            </w:r>
            <w:r>
              <w:rPr>
                <w:rFonts w:ascii="Franklin Gothic Book" w:hAnsi="Franklin Gothic Book"/>
                <w:color w:val="000000" w:themeColor="text1"/>
                <w:sz w:val="24"/>
                <w:szCs w:val="24"/>
                <w:lang w:val="ru-RU"/>
              </w:rPr>
              <w:t xml:space="preserve">ности </w:t>
            </w:r>
            <w:r w:rsidRPr="004E7A85">
              <w:rPr>
                <w:rFonts w:ascii="Franklin Gothic Book" w:hAnsi="Franklin Gothic Book"/>
                <w:color w:val="000000" w:themeColor="text1"/>
                <w:sz w:val="24"/>
                <w:szCs w:val="24"/>
                <w:lang w:val="ru-RU"/>
              </w:rPr>
              <w:t>РФ на выполнение полетов работ в районе оказания услуг</w:t>
            </w:r>
          </w:p>
        </w:tc>
        <w:tc>
          <w:tcPr>
            <w:tcW w:w="2797"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A7FA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Default="007A7FAA" w:rsidP="007A7FA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Л</w:t>
            </w:r>
            <w:r w:rsidRPr="00E90AEC">
              <w:rPr>
                <w:rFonts w:ascii="Franklin Gothic Book" w:hAnsi="Franklin Gothic Book"/>
                <w:color w:val="000000" w:themeColor="text1"/>
                <w:sz w:val="24"/>
                <w:szCs w:val="24"/>
                <w:lang w:val="ru-RU"/>
              </w:rPr>
              <w:t>ицензи</w:t>
            </w:r>
            <w:r>
              <w:rPr>
                <w:rFonts w:ascii="Franklin Gothic Book" w:hAnsi="Franklin Gothic Book"/>
                <w:color w:val="000000" w:themeColor="text1"/>
                <w:sz w:val="24"/>
                <w:szCs w:val="24"/>
                <w:lang w:val="ru-RU"/>
              </w:rPr>
              <w:t>я</w:t>
            </w:r>
            <w:r w:rsidRPr="00E90AEC">
              <w:rPr>
                <w:rFonts w:ascii="Franklin Gothic Book" w:hAnsi="Franklin Gothic Book"/>
                <w:color w:val="000000" w:themeColor="text1"/>
                <w:sz w:val="24"/>
                <w:szCs w:val="24"/>
                <w:lang w:val="ru-RU"/>
              </w:rPr>
              <w:t xml:space="preserve"> на осуществление работ, связанных с использованием сведений, составляющих государственную тайну</w:t>
            </w:r>
            <w:r>
              <w:rPr>
                <w:rFonts w:ascii="Franklin Gothic Book" w:hAnsi="Franklin Gothic Book"/>
                <w:color w:val="000000" w:themeColor="text1"/>
                <w:sz w:val="24"/>
                <w:szCs w:val="24"/>
                <w:lang w:val="ru-RU"/>
              </w:rPr>
              <w:t xml:space="preserve">. </w:t>
            </w:r>
          </w:p>
          <w:p w:rsidR="007A7FAA" w:rsidRPr="0061604D" w:rsidRDefault="007A7FAA" w:rsidP="007A7FAA">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color w:val="000000" w:themeColor="text1"/>
                <w:sz w:val="24"/>
                <w:szCs w:val="24"/>
                <w:lang w:val="ru-RU"/>
              </w:rPr>
              <w:t>Л</w:t>
            </w:r>
            <w:r w:rsidRPr="0094082A">
              <w:rPr>
                <w:rFonts w:ascii="Franklin Gothic Book" w:hAnsi="Franklin Gothic Book"/>
                <w:color w:val="000000" w:themeColor="text1"/>
                <w:sz w:val="24"/>
                <w:szCs w:val="24"/>
                <w:lang w:val="ru-RU"/>
              </w:rPr>
              <w:t>ицензи</w:t>
            </w:r>
            <w:r>
              <w:rPr>
                <w:rFonts w:ascii="Franklin Gothic Book" w:hAnsi="Franklin Gothic Book"/>
                <w:color w:val="000000" w:themeColor="text1"/>
                <w:sz w:val="24"/>
                <w:szCs w:val="24"/>
                <w:lang w:val="ru-RU"/>
              </w:rPr>
              <w:t>я</w:t>
            </w:r>
            <w:r w:rsidRPr="0094082A">
              <w:rPr>
                <w:rFonts w:ascii="Franklin Gothic Book" w:hAnsi="Franklin Gothic Book"/>
                <w:color w:val="000000" w:themeColor="text1"/>
                <w:sz w:val="24"/>
                <w:szCs w:val="24"/>
                <w:lang w:val="ru-RU"/>
              </w:rPr>
              <w:t xml:space="preserve"> на осуществление геодезической и картографической деятельности</w:t>
            </w:r>
          </w:p>
        </w:tc>
        <w:tc>
          <w:tcPr>
            <w:tcW w:w="2797"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A7FA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7.6</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overflowPunct w:val="0"/>
              <w:autoSpaceDE w:val="0"/>
              <w:autoSpaceDN w:val="0"/>
              <w:adjustRightInd w:val="0"/>
              <w:ind w:right="57"/>
              <w:jc w:val="both"/>
              <w:rPr>
                <w:rFonts w:ascii="Franklin Gothic Book" w:hAnsi="Franklin Gothic Book"/>
                <w:i/>
                <w:sz w:val="24"/>
                <w:szCs w:val="24"/>
                <w:lang w:val="ru-RU"/>
              </w:rPr>
            </w:pPr>
            <w:r w:rsidRPr="00C66550">
              <w:rPr>
                <w:rFonts w:ascii="Franklin Gothic Book" w:hAnsi="Franklin Gothic Book"/>
                <w:color w:val="000000" w:themeColor="text1"/>
                <w:sz w:val="24"/>
                <w:szCs w:val="24"/>
                <w:lang w:val="ru-RU"/>
              </w:rPr>
              <w:t>Лицензии на программное обеспечение, используемые в программном комплексе</w:t>
            </w:r>
          </w:p>
        </w:tc>
        <w:tc>
          <w:tcPr>
            <w:tcW w:w="2797"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A7FA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7.7</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color w:val="000000" w:themeColor="text1"/>
                <w:sz w:val="24"/>
                <w:szCs w:val="24"/>
                <w:lang w:val="ru-RU"/>
              </w:rPr>
              <w:t>Р</w:t>
            </w:r>
            <w:r w:rsidRPr="00E90AEC">
              <w:rPr>
                <w:rFonts w:ascii="Franklin Gothic Book" w:hAnsi="Franklin Gothic Book"/>
                <w:color w:val="000000" w:themeColor="text1"/>
                <w:sz w:val="24"/>
                <w:szCs w:val="24"/>
                <w:lang w:val="ru-RU"/>
              </w:rPr>
              <w:t xml:space="preserve">уководство по организации технического обслуживания БВС, </w:t>
            </w:r>
            <w:r>
              <w:rPr>
                <w:rFonts w:ascii="Franklin Gothic Book" w:hAnsi="Franklin Gothic Book"/>
                <w:color w:val="000000" w:themeColor="text1"/>
                <w:sz w:val="24"/>
                <w:szCs w:val="24"/>
                <w:lang w:val="ru-RU"/>
              </w:rPr>
              <w:t xml:space="preserve">или </w:t>
            </w:r>
            <w:r w:rsidRPr="00E90AEC">
              <w:rPr>
                <w:rFonts w:ascii="Franklin Gothic Book" w:hAnsi="Franklin Gothic Book"/>
                <w:color w:val="000000" w:themeColor="text1"/>
                <w:sz w:val="24"/>
                <w:szCs w:val="24"/>
                <w:lang w:val="ru-RU"/>
              </w:rPr>
              <w:t>регламент технического обслуживания или эквивалентные им документы или информацию по организации технического обслуживания БВС на местах производственной деятельности</w:t>
            </w:r>
          </w:p>
        </w:tc>
        <w:tc>
          <w:tcPr>
            <w:tcW w:w="2797"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A7FA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7.8</w:t>
            </w:r>
          </w:p>
        </w:tc>
        <w:tc>
          <w:tcPr>
            <w:tcW w:w="4999" w:type="dxa"/>
            <w:tcBorders>
              <w:top w:val="single" w:sz="4" w:space="0" w:color="auto"/>
              <w:left w:val="single" w:sz="4" w:space="0" w:color="auto"/>
              <w:bottom w:val="single" w:sz="4" w:space="0" w:color="auto"/>
              <w:right w:val="single" w:sz="4" w:space="0" w:color="auto"/>
            </w:tcBorders>
            <w:vAlign w:val="center"/>
          </w:tcPr>
          <w:p w:rsidR="007A7FAA" w:rsidRPr="00E90AEC" w:rsidRDefault="007A7FAA" w:rsidP="007A7FA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Договоры</w:t>
            </w:r>
            <w:r w:rsidRPr="00E90AEC">
              <w:rPr>
                <w:rFonts w:ascii="Franklin Gothic Book" w:hAnsi="Franklin Gothic Book"/>
                <w:color w:val="000000" w:themeColor="text1"/>
                <w:sz w:val="24"/>
                <w:szCs w:val="24"/>
                <w:lang w:val="ru-RU"/>
              </w:rPr>
              <w:t xml:space="preserve"> страховани</w:t>
            </w:r>
            <w:r>
              <w:rPr>
                <w:rFonts w:ascii="Franklin Gothic Book" w:hAnsi="Franklin Gothic Book"/>
                <w:color w:val="000000" w:themeColor="text1"/>
                <w:sz w:val="24"/>
                <w:szCs w:val="24"/>
                <w:lang w:val="ru-RU"/>
              </w:rPr>
              <w:t>я</w:t>
            </w:r>
            <w:r w:rsidRPr="00E90AEC">
              <w:rPr>
                <w:rFonts w:ascii="Franklin Gothic Book" w:hAnsi="Franklin Gothic Book"/>
                <w:color w:val="000000" w:themeColor="text1"/>
                <w:sz w:val="24"/>
                <w:szCs w:val="24"/>
                <w:lang w:val="ru-RU"/>
              </w:rPr>
              <w:t xml:space="preserve"> гражданской ответственности</w:t>
            </w:r>
            <w:r>
              <w:rPr>
                <w:rFonts w:ascii="Franklin Gothic Book" w:hAnsi="Franklin Gothic Book"/>
                <w:color w:val="000000" w:themeColor="text1"/>
                <w:sz w:val="24"/>
                <w:szCs w:val="24"/>
                <w:lang w:val="ru-RU"/>
              </w:rPr>
              <w:t>, оформленные за свой счет заявителем,</w:t>
            </w:r>
            <w:r w:rsidRPr="00E90AEC">
              <w:rPr>
                <w:rFonts w:ascii="Franklin Gothic Book" w:hAnsi="Franklin Gothic Book"/>
                <w:color w:val="000000" w:themeColor="text1"/>
                <w:sz w:val="24"/>
                <w:szCs w:val="24"/>
                <w:lang w:val="ru-RU"/>
              </w:rPr>
              <w:t xml:space="preserve"> за причинение вреда по следующим страховым рискам, в том числе:</w:t>
            </w:r>
          </w:p>
          <w:p w:rsidR="007A7FAA" w:rsidRPr="00E90AEC" w:rsidRDefault="007A7FAA" w:rsidP="007A7FAA">
            <w:pPr>
              <w:jc w:val="both"/>
              <w:rPr>
                <w:rFonts w:ascii="Franklin Gothic Book" w:hAnsi="Franklin Gothic Book"/>
                <w:color w:val="000000" w:themeColor="text1"/>
                <w:sz w:val="24"/>
                <w:szCs w:val="24"/>
                <w:lang w:val="ru-RU"/>
              </w:rPr>
            </w:pPr>
            <w:r w:rsidRPr="00E90AEC">
              <w:rPr>
                <w:rFonts w:ascii="Franklin Gothic Book" w:hAnsi="Franklin Gothic Book"/>
                <w:color w:val="000000" w:themeColor="text1"/>
                <w:sz w:val="24"/>
                <w:szCs w:val="24"/>
                <w:lang w:val="ru-RU"/>
              </w:rPr>
              <w:t>а) причинение вреда жизни, здоровью третьих лиц;</w:t>
            </w:r>
          </w:p>
          <w:p w:rsidR="007A7FAA" w:rsidRPr="00E90AEC" w:rsidRDefault="007A7FAA" w:rsidP="007A7FAA">
            <w:pPr>
              <w:jc w:val="both"/>
              <w:rPr>
                <w:rFonts w:ascii="Franklin Gothic Book" w:hAnsi="Franklin Gothic Book"/>
                <w:color w:val="000000" w:themeColor="text1"/>
                <w:sz w:val="24"/>
                <w:szCs w:val="24"/>
                <w:lang w:val="ru-RU"/>
              </w:rPr>
            </w:pPr>
            <w:r w:rsidRPr="00E90AEC">
              <w:rPr>
                <w:rFonts w:ascii="Franklin Gothic Book" w:hAnsi="Franklin Gothic Book"/>
                <w:color w:val="000000" w:themeColor="text1"/>
                <w:sz w:val="24"/>
                <w:szCs w:val="24"/>
                <w:lang w:val="ru-RU"/>
              </w:rPr>
              <w:t>б) причинение вреда имуществу третьих лиц;</w:t>
            </w:r>
          </w:p>
          <w:p w:rsidR="007A7FAA" w:rsidRPr="0061604D" w:rsidRDefault="007A7FAA" w:rsidP="007A7FAA">
            <w:pPr>
              <w:overflowPunct w:val="0"/>
              <w:autoSpaceDE w:val="0"/>
              <w:autoSpaceDN w:val="0"/>
              <w:adjustRightInd w:val="0"/>
              <w:ind w:right="57"/>
              <w:jc w:val="both"/>
              <w:rPr>
                <w:rFonts w:ascii="Franklin Gothic Book" w:hAnsi="Franklin Gothic Book"/>
                <w:i/>
                <w:sz w:val="24"/>
                <w:szCs w:val="24"/>
                <w:lang w:val="ru-RU"/>
              </w:rPr>
            </w:pPr>
            <w:r w:rsidRPr="00E90AEC">
              <w:rPr>
                <w:rFonts w:ascii="Franklin Gothic Book" w:hAnsi="Franklin Gothic Book"/>
                <w:color w:val="000000" w:themeColor="text1"/>
                <w:sz w:val="24"/>
                <w:szCs w:val="24"/>
                <w:lang w:val="ru-RU"/>
              </w:rPr>
              <w:t>в) причинение вреда окружающей среде</w:t>
            </w:r>
          </w:p>
        </w:tc>
        <w:tc>
          <w:tcPr>
            <w:tcW w:w="2797"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7A7FAA" w:rsidRPr="0061604D" w:rsidRDefault="007A7FAA" w:rsidP="007A7FA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7A7FAA" w:rsidRPr="007A7FAA"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527B14" w:rsidRDefault="007A7FAA" w:rsidP="007A7FAA">
            <w:pPr>
              <w:pStyle w:val="affff"/>
              <w:ind w:left="0"/>
              <w:jc w:val="center"/>
              <w:rPr>
                <w:rFonts w:ascii="Franklin Gothic Book" w:hAnsi="Franklin Gothic Book"/>
                <w:b/>
                <w:sz w:val="24"/>
                <w:szCs w:val="24"/>
                <w:lang w:val="ru-RU"/>
              </w:rPr>
            </w:pPr>
            <w:r w:rsidRPr="00527B14">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61604D" w:rsidRDefault="007A7FAA" w:rsidP="007A7FAA">
            <w:pPr>
              <w:overflowPunct w:val="0"/>
              <w:autoSpaceDE w:val="0"/>
              <w:autoSpaceDN w:val="0"/>
              <w:adjustRightInd w:val="0"/>
              <w:ind w:right="57"/>
              <w:jc w:val="both"/>
              <w:rPr>
                <w:rFonts w:ascii="Franklin Gothic Book" w:hAnsi="Franklin Gothic Book"/>
                <w:b/>
                <w:sz w:val="24"/>
                <w:szCs w:val="24"/>
                <w:lang w:val="ru-RU"/>
              </w:rPr>
            </w:pPr>
            <w:r w:rsidRPr="00C66550">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A7FAA" w:rsidRPr="0061604D" w:rsidRDefault="007A7FAA" w:rsidP="007A7FAA">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A7FAA" w:rsidRPr="0061604D" w:rsidRDefault="007A7FAA" w:rsidP="007A7FAA">
            <w:pPr>
              <w:ind w:left="-57" w:right="-57"/>
              <w:jc w:val="center"/>
              <w:rPr>
                <w:rFonts w:ascii="Franklin Gothic Book" w:hAnsi="Franklin Gothic Book"/>
                <w:b/>
                <w:sz w:val="24"/>
                <w:szCs w:val="24"/>
                <w:lang w:val="ru-RU"/>
              </w:rPr>
            </w:pPr>
          </w:p>
        </w:tc>
      </w:tr>
      <w:tr w:rsidR="007A7FAA" w:rsidRPr="00887A44" w:rsidTr="00A3309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A7FAA" w:rsidRPr="00A3309B" w:rsidRDefault="007A7FAA" w:rsidP="007A7FAA">
            <w:pPr>
              <w:pStyle w:val="affff"/>
              <w:ind w:left="0"/>
              <w:jc w:val="center"/>
              <w:rPr>
                <w:rFonts w:ascii="Franklin Gothic Book" w:hAnsi="Franklin Gothic Book"/>
                <w:b/>
                <w:sz w:val="24"/>
                <w:szCs w:val="24"/>
                <w:lang w:val="ru-RU"/>
              </w:rPr>
            </w:pPr>
            <w:r w:rsidRPr="00A3309B">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A7FAA" w:rsidRPr="00A3309B" w:rsidRDefault="007A7FAA" w:rsidP="007A7FAA">
            <w:pPr>
              <w:overflowPunct w:val="0"/>
              <w:autoSpaceDE w:val="0"/>
              <w:autoSpaceDN w:val="0"/>
              <w:adjustRightInd w:val="0"/>
              <w:jc w:val="both"/>
              <w:rPr>
                <w:rFonts w:ascii="Franklin Gothic Book" w:hAnsi="Franklin Gothic Book"/>
                <w:b/>
                <w:sz w:val="24"/>
                <w:szCs w:val="24"/>
                <w:lang w:val="ru-RU"/>
              </w:rPr>
            </w:pPr>
            <w:r w:rsidRPr="00A3309B">
              <w:rPr>
                <w:rFonts w:ascii="Franklin Gothic Book" w:hAnsi="Franklin Gothic Book"/>
                <w:b/>
                <w:sz w:val="24"/>
                <w:szCs w:val="24"/>
                <w:lang w:val="ru-RU"/>
              </w:rPr>
              <w:t xml:space="preserve">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w:t>
            </w:r>
            <w:r w:rsidRPr="00A3309B">
              <w:rPr>
                <w:rFonts w:ascii="Franklin Gothic Book" w:hAnsi="Franklin Gothic Book"/>
                <w:b/>
                <w:sz w:val="24"/>
                <w:szCs w:val="24"/>
                <w:lang w:val="ru-RU"/>
              </w:rPr>
              <w:lastRenderedPageBreak/>
              <w:t>действовать от и</w:t>
            </w:r>
            <w:r>
              <w:rPr>
                <w:rFonts w:ascii="Franklin Gothic Book" w:hAnsi="Franklin Gothic Book"/>
                <w:b/>
                <w:sz w:val="24"/>
                <w:szCs w:val="24"/>
                <w:lang w:val="ru-RU"/>
              </w:rPr>
              <w:t>м</w:t>
            </w:r>
            <w:r w:rsidRPr="00A3309B">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A7FAA" w:rsidRPr="0061604D" w:rsidRDefault="007A7FAA" w:rsidP="007A7FAA">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A7FAA" w:rsidRPr="0061604D" w:rsidRDefault="007A7FAA" w:rsidP="007A7FAA">
            <w:pPr>
              <w:ind w:left="-57" w:right="-57"/>
              <w:jc w:val="center"/>
              <w:rPr>
                <w:rFonts w:ascii="Franklin Gothic Book" w:hAnsi="Franklin Gothic Book"/>
                <w:sz w:val="24"/>
                <w:szCs w:val="24"/>
                <w:lang w:val="ru-RU"/>
              </w:rPr>
            </w:pPr>
          </w:p>
        </w:tc>
      </w:tr>
      <w:tr w:rsidR="007A7FA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7A7FAA" w:rsidRPr="0061604D" w:rsidRDefault="007A7FAA" w:rsidP="007A7FAA">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7A7FAA" w:rsidRPr="0061604D" w:rsidRDefault="007A7FAA" w:rsidP="007A7FAA">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r w:rsidR="00391830">
        <w:rPr>
          <w:rFonts w:ascii="Franklin Gothic Book" w:hAnsi="Franklin Gothic Book"/>
          <w:lang w:val="ru-RU"/>
        </w:rPr>
        <w:t xml:space="preserve"> Д</w:t>
      </w:r>
      <w:r w:rsidR="00391830" w:rsidRPr="00063C65">
        <w:rPr>
          <w:rFonts w:ascii="Franklin Gothic Book" w:hAnsi="Franklin Gothic Book"/>
          <w:lang w:val="ru-RU"/>
        </w:rPr>
        <w:t xml:space="preserve">ополнительно приложения Г.1 </w:t>
      </w:r>
      <w:r w:rsidR="00391830">
        <w:rPr>
          <w:rFonts w:ascii="Franklin Gothic Book" w:hAnsi="Franklin Gothic Book"/>
          <w:lang w:val="ru-RU"/>
        </w:rPr>
        <w:t>—</w:t>
      </w:r>
      <w:r w:rsidR="00391830" w:rsidRPr="00063C65">
        <w:rPr>
          <w:rFonts w:ascii="Franklin Gothic Book" w:hAnsi="Franklin Gothic Book"/>
          <w:lang w:val="ru-RU"/>
        </w:rPr>
        <w:t xml:space="preserve"> Г.9 предоставляются в формате разработки (MS Excel или MS Word).</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A43EB1">
      <w:pPr>
        <w:pStyle w:val="1d"/>
        <w:shd w:val="clear" w:color="auto" w:fill="FFFFFF" w:themeFill="background1"/>
        <w:rPr>
          <w:rFonts w:ascii="Franklin Gothic Book" w:hAnsi="Franklin Gothic Book"/>
        </w:rPr>
      </w:pPr>
      <w:bookmarkStart w:id="13"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1"/>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4" w:name="_Toc379308202"/>
      <w:bookmarkStart w:id="15"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4"/>
      <w:bookmarkEnd w:id="15"/>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6" w:name="_Toc379308203"/>
            <w:bookmarkStart w:id="17" w:name="_Toc380685584"/>
            <w:r w:rsidRPr="0061604D">
              <w:rPr>
                <w:rFonts w:ascii="Franklin Gothic Book" w:hAnsi="Franklin Gothic Book"/>
                <w:color w:val="000000"/>
                <w:sz w:val="24"/>
                <w:szCs w:val="24"/>
                <w:u w:val="single"/>
                <w:lang w:val="ru-RU"/>
              </w:rPr>
              <w:t>1 И.О. Фамилия, должность</w:t>
            </w:r>
            <w:bookmarkEnd w:id="16"/>
            <w:bookmarkEnd w:id="17"/>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7A7FAA"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7A7FAA"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7A7FAA"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7A7FAA"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7A7FAA"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7A7FAA"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261B7A">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2"/>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7A7FAA"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18"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18"/>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645A46">
      <w:pPr>
        <w:numPr>
          <w:ilvl w:val="0"/>
          <w:numId w:val="52"/>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645A46">
      <w:pPr>
        <w:numPr>
          <w:ilvl w:val="1"/>
          <w:numId w:val="52"/>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7A7FAA"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645A46">
      <w:pPr>
        <w:numPr>
          <w:ilvl w:val="1"/>
          <w:numId w:val="52"/>
        </w:numPr>
        <w:tabs>
          <w:tab w:val="left" w:pos="540"/>
        </w:tabs>
        <w:spacing w:after="200" w:line="276" w:lineRule="auto"/>
        <w:ind w:left="0" w:firstLine="709"/>
        <w:contextualSpacing/>
        <w:jc w:val="both"/>
        <w:rPr>
          <w:rFonts w:ascii="Franklin Gothic Book" w:eastAsia="Calibri" w:hAnsi="Franklin Gothic Book"/>
          <w:sz w:val="24"/>
          <w:szCs w:val="24"/>
          <w:lang w:val="ru-RU"/>
        </w:rPr>
      </w:pPr>
      <w:r w:rsidRPr="0061604D">
        <w:rPr>
          <w:rFonts w:ascii="Franklin Gothic Book" w:hAnsi="Franklin Gothic Book"/>
          <w:color w:val="000000"/>
          <w:sz w:val="24"/>
          <w:szCs w:val="24"/>
          <w:lang w:val="ru-RU"/>
        </w:rPr>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Pr="00F979F8">
        <w:rPr>
          <w:rFonts w:ascii="Franklin Gothic Book" w:eastAsia="Calibri" w:hAnsi="Franklin Gothic Book"/>
          <w:sz w:val="24"/>
          <w:szCs w:val="24"/>
          <w:lang w:val="ru-RU"/>
        </w:rPr>
        <w:t>строительства</w:t>
      </w:r>
      <w:r w:rsidR="00D75677" w:rsidRPr="00F979F8">
        <w:rPr>
          <w:rFonts w:ascii="Franklin Gothic Book" w:eastAsia="Calibri" w:hAnsi="Franklin Gothic Book"/>
          <w:sz w:val="24"/>
          <w:szCs w:val="24"/>
          <w:lang w:val="ru-RU"/>
        </w:rPr>
        <w:t xml:space="preserve"> (</w:t>
      </w:r>
      <w:r w:rsidR="0078515B">
        <w:rPr>
          <w:rFonts w:ascii="Franklin Gothic Book" w:eastAsia="Calibri" w:hAnsi="Franklin Gothic Book"/>
          <w:sz w:val="24"/>
          <w:szCs w:val="24"/>
          <w:lang w:val="ru-RU"/>
        </w:rPr>
        <w:t xml:space="preserve">указать в случае, </w:t>
      </w:r>
      <w:r w:rsidR="00D75677" w:rsidRPr="00F979F8">
        <w:rPr>
          <w:rFonts w:ascii="Franklin Gothic Book" w:eastAsia="Calibri" w:hAnsi="Franklin Gothic Book"/>
          <w:sz w:val="24"/>
          <w:szCs w:val="24"/>
          <w:lang w:val="ru-RU"/>
        </w:rPr>
        <w:t xml:space="preserve">если </w:t>
      </w:r>
      <w:r w:rsidR="00F979F8">
        <w:rPr>
          <w:rFonts w:ascii="Franklin Gothic Book" w:eastAsia="Calibri" w:hAnsi="Franklin Gothic Book"/>
          <w:sz w:val="24"/>
          <w:szCs w:val="24"/>
          <w:lang w:val="ru-RU"/>
        </w:rPr>
        <w:t>требование предусмотрено программой проверки по предмету ПКО</w:t>
      </w:r>
      <w:r w:rsidR="00D75677" w:rsidRPr="00F979F8">
        <w:rPr>
          <w:rFonts w:ascii="Franklin Gothic Book" w:eastAsia="Calibri" w:hAnsi="Franklin Gothic Book"/>
          <w:sz w:val="24"/>
          <w:szCs w:val="24"/>
          <w:lang w:val="ru-RU"/>
        </w:rPr>
        <w:t>)</w:t>
      </w:r>
      <w:r w:rsidRPr="00F979F8">
        <w:rPr>
          <w:rFonts w:ascii="Franklin Gothic Book" w:eastAsia="Calibri" w:hAnsi="Franklin Gothic Book"/>
          <w:sz w:val="24"/>
          <w:szCs w:val="24"/>
          <w:lang w:val="ru-RU"/>
        </w:rPr>
        <w:t>.</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645A46">
      <w:pPr>
        <w:numPr>
          <w:ilvl w:val="0"/>
          <w:numId w:val="53"/>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7A7FAA" w:rsidRPr="00901157" w:rsidRDefault="007A7FAA" w:rsidP="007A7FAA">
      <w:pPr>
        <w:pStyle w:val="affff"/>
        <w:ind w:left="0" w:firstLine="709"/>
        <w:jc w:val="both"/>
        <w:rPr>
          <w:rFonts w:ascii="Franklin Gothic Book" w:hAnsi="Franklin Gothic Book"/>
          <w:color w:val="000000"/>
          <w:sz w:val="24"/>
          <w:szCs w:val="24"/>
          <w:lang w:val="ru-RU"/>
        </w:rPr>
      </w:pPr>
      <w:r w:rsidRPr="00901157">
        <w:rPr>
          <w:rFonts w:ascii="Franklin Gothic Book" w:hAnsi="Franklin Gothic Book"/>
          <w:color w:val="000000"/>
          <w:sz w:val="24"/>
          <w:szCs w:val="24"/>
          <w:lang w:val="ru-RU"/>
        </w:rPr>
        <w:t xml:space="preserve">2.1 Сведения о финансовом состоянии организации за последние 2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7A7FAA" w:rsidRPr="0061604D" w:rsidTr="007A7FAA">
        <w:trPr>
          <w:cantSplit/>
          <w:trHeight w:val="213"/>
        </w:trPr>
        <w:tc>
          <w:tcPr>
            <w:tcW w:w="926" w:type="dxa"/>
            <w:vMerge w:val="restart"/>
            <w:vAlign w:val="center"/>
          </w:tcPr>
          <w:p w:rsidR="007A7FAA" w:rsidRPr="0061604D" w:rsidRDefault="007A7FAA" w:rsidP="007A7FAA">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7A7FAA" w:rsidRPr="0061604D" w:rsidRDefault="007A7FAA" w:rsidP="007A7FAA">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7A7FAA" w:rsidRPr="0061604D" w:rsidRDefault="007A7FAA" w:rsidP="007A7FAA">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7A7FAA" w:rsidRPr="0061604D" w:rsidRDefault="007A7FAA" w:rsidP="007A7FAA">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7A7FAA" w:rsidRPr="0061604D" w:rsidTr="007A7FAA">
        <w:trPr>
          <w:cantSplit/>
          <w:trHeight w:val="405"/>
        </w:trPr>
        <w:tc>
          <w:tcPr>
            <w:tcW w:w="926" w:type="dxa"/>
            <w:vMerge/>
            <w:tcBorders>
              <w:bottom w:val="single" w:sz="6" w:space="0" w:color="auto"/>
            </w:tcBorders>
            <w:vAlign w:val="center"/>
          </w:tcPr>
          <w:p w:rsidR="007A7FAA" w:rsidRPr="0061604D" w:rsidRDefault="007A7FAA" w:rsidP="007A7FAA">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7A7FAA" w:rsidRPr="0061604D" w:rsidRDefault="007A7FAA" w:rsidP="007A7FAA">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7A7FAA" w:rsidRPr="0061604D" w:rsidRDefault="007A7FAA" w:rsidP="007A7FAA">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7A7FAA" w:rsidRPr="0061604D" w:rsidRDefault="007A7FAA" w:rsidP="007A7FA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7A7FAA" w:rsidRPr="0061604D" w:rsidRDefault="007A7FAA" w:rsidP="007A7FA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7A7FAA" w:rsidRPr="0061604D" w:rsidTr="007A7FAA">
        <w:trPr>
          <w:cantSplit/>
          <w:trHeight w:val="197"/>
        </w:trPr>
        <w:tc>
          <w:tcPr>
            <w:tcW w:w="926" w:type="dxa"/>
            <w:tcBorders>
              <w:bottom w:val="double" w:sz="4" w:space="0" w:color="auto"/>
            </w:tcBorders>
            <w:vAlign w:val="center"/>
          </w:tcPr>
          <w:p w:rsidR="007A7FAA" w:rsidRPr="0061604D" w:rsidRDefault="007A7FAA" w:rsidP="007A7FA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7A7FAA" w:rsidRPr="0061604D" w:rsidRDefault="007A7FAA" w:rsidP="007A7FA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7A7FAA" w:rsidRPr="0061604D" w:rsidRDefault="007A7FAA" w:rsidP="007A7FAA">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7A7FAA" w:rsidRPr="0061604D" w:rsidRDefault="007A7FAA" w:rsidP="007A7FA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7A7FAA" w:rsidRPr="0061604D" w:rsidRDefault="007A7FAA" w:rsidP="007A7FAA">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7A7FAA" w:rsidRPr="0061604D" w:rsidTr="007A7FAA">
        <w:trPr>
          <w:cantSplit/>
          <w:trHeight w:val="281"/>
        </w:trPr>
        <w:tc>
          <w:tcPr>
            <w:tcW w:w="926" w:type="dxa"/>
            <w:tcBorders>
              <w:top w:val="double" w:sz="4" w:space="0" w:color="auto"/>
            </w:tcBorders>
            <w:vAlign w:val="center"/>
          </w:tcPr>
          <w:p w:rsidR="007A7FAA" w:rsidRPr="0061604D" w:rsidRDefault="007A7FAA" w:rsidP="007A7FAA">
            <w:pPr>
              <w:rPr>
                <w:rFonts w:ascii="Franklin Gothic Book" w:hAnsi="Franklin Gothic Book"/>
                <w:color w:val="000000"/>
                <w:sz w:val="24"/>
                <w:szCs w:val="24"/>
                <w:lang w:val="ru-RU"/>
              </w:rPr>
            </w:pPr>
          </w:p>
        </w:tc>
        <w:tc>
          <w:tcPr>
            <w:tcW w:w="1669" w:type="dxa"/>
            <w:tcBorders>
              <w:top w:val="double" w:sz="4" w:space="0" w:color="auto"/>
            </w:tcBorders>
            <w:vAlign w:val="center"/>
          </w:tcPr>
          <w:p w:rsidR="007A7FAA" w:rsidRPr="0061604D" w:rsidRDefault="007A7FAA" w:rsidP="007A7FAA">
            <w:pPr>
              <w:rPr>
                <w:rFonts w:ascii="Franklin Gothic Book" w:hAnsi="Franklin Gothic Book"/>
                <w:color w:val="000000"/>
                <w:sz w:val="24"/>
                <w:szCs w:val="24"/>
                <w:lang w:val="ru-RU"/>
              </w:rPr>
            </w:pPr>
          </w:p>
        </w:tc>
        <w:tc>
          <w:tcPr>
            <w:tcW w:w="3970" w:type="dxa"/>
            <w:tcBorders>
              <w:top w:val="double" w:sz="4" w:space="0" w:color="auto"/>
            </w:tcBorders>
            <w:vAlign w:val="center"/>
          </w:tcPr>
          <w:p w:rsidR="007A7FAA" w:rsidRPr="0061604D" w:rsidRDefault="007A7FAA" w:rsidP="007A7FAA">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7A7FAA" w:rsidRPr="0061604D" w:rsidRDefault="007A7FAA" w:rsidP="007A7FAA">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7A7FAA" w:rsidRPr="0061604D" w:rsidRDefault="007A7FAA" w:rsidP="007A7FAA">
            <w:pPr>
              <w:jc w:val="center"/>
              <w:rPr>
                <w:rFonts w:ascii="Franklin Gothic Book" w:hAnsi="Franklin Gothic Book"/>
                <w:color w:val="000000"/>
                <w:sz w:val="24"/>
                <w:szCs w:val="24"/>
                <w:lang w:val="ru-RU"/>
              </w:rPr>
            </w:pPr>
          </w:p>
        </w:tc>
      </w:tr>
      <w:tr w:rsidR="007A7FAA" w:rsidRPr="0061604D" w:rsidTr="007A7FAA">
        <w:trPr>
          <w:cantSplit/>
          <w:trHeight w:val="281"/>
        </w:trPr>
        <w:tc>
          <w:tcPr>
            <w:tcW w:w="926" w:type="dxa"/>
            <w:tcBorders>
              <w:top w:val="double" w:sz="4" w:space="0" w:color="auto"/>
            </w:tcBorders>
            <w:vAlign w:val="center"/>
          </w:tcPr>
          <w:p w:rsidR="007A7FAA" w:rsidRPr="0061604D" w:rsidRDefault="007A7FAA" w:rsidP="007A7FAA">
            <w:pPr>
              <w:rPr>
                <w:rFonts w:ascii="Franklin Gothic Book" w:hAnsi="Franklin Gothic Book"/>
                <w:color w:val="000000"/>
                <w:sz w:val="24"/>
                <w:szCs w:val="24"/>
                <w:lang w:val="ru-RU"/>
              </w:rPr>
            </w:pPr>
          </w:p>
        </w:tc>
        <w:tc>
          <w:tcPr>
            <w:tcW w:w="1669" w:type="dxa"/>
            <w:tcBorders>
              <w:top w:val="double" w:sz="4" w:space="0" w:color="auto"/>
            </w:tcBorders>
            <w:vAlign w:val="center"/>
          </w:tcPr>
          <w:p w:rsidR="007A7FAA" w:rsidRPr="0061604D" w:rsidRDefault="007A7FAA" w:rsidP="007A7FAA">
            <w:pPr>
              <w:rPr>
                <w:rFonts w:ascii="Franklin Gothic Book" w:hAnsi="Franklin Gothic Book"/>
                <w:color w:val="000000"/>
                <w:sz w:val="24"/>
                <w:szCs w:val="24"/>
                <w:lang w:val="ru-RU"/>
              </w:rPr>
            </w:pPr>
          </w:p>
        </w:tc>
        <w:tc>
          <w:tcPr>
            <w:tcW w:w="3970" w:type="dxa"/>
            <w:tcBorders>
              <w:top w:val="double" w:sz="4" w:space="0" w:color="auto"/>
            </w:tcBorders>
            <w:vAlign w:val="center"/>
          </w:tcPr>
          <w:p w:rsidR="007A7FAA" w:rsidRPr="0061604D" w:rsidRDefault="007A7FAA" w:rsidP="007A7FAA">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7A7FAA" w:rsidRPr="0061604D" w:rsidRDefault="007A7FAA" w:rsidP="007A7FAA">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7A7FAA" w:rsidRPr="0061604D" w:rsidRDefault="007A7FAA" w:rsidP="007A7FAA">
            <w:pPr>
              <w:jc w:val="center"/>
              <w:rPr>
                <w:rFonts w:ascii="Franklin Gothic Book" w:hAnsi="Franklin Gothic Book"/>
                <w:color w:val="000000"/>
                <w:sz w:val="24"/>
                <w:szCs w:val="24"/>
                <w:lang w:val="ru-RU"/>
              </w:rPr>
            </w:pPr>
          </w:p>
        </w:tc>
      </w:tr>
      <w:tr w:rsidR="007A7FAA" w:rsidRPr="0061604D" w:rsidTr="007A7FAA">
        <w:trPr>
          <w:cantSplit/>
          <w:trHeight w:val="267"/>
        </w:trPr>
        <w:tc>
          <w:tcPr>
            <w:tcW w:w="926" w:type="dxa"/>
            <w:vAlign w:val="center"/>
          </w:tcPr>
          <w:p w:rsidR="007A7FAA" w:rsidRPr="0061604D" w:rsidRDefault="007A7FAA" w:rsidP="007A7FAA">
            <w:pPr>
              <w:ind w:left="214"/>
              <w:rPr>
                <w:rFonts w:ascii="Franklin Gothic Book" w:hAnsi="Franklin Gothic Book"/>
                <w:color w:val="000000"/>
                <w:sz w:val="24"/>
                <w:szCs w:val="24"/>
                <w:lang w:val="ru-RU"/>
              </w:rPr>
            </w:pPr>
          </w:p>
        </w:tc>
        <w:tc>
          <w:tcPr>
            <w:tcW w:w="1669" w:type="dxa"/>
            <w:vAlign w:val="center"/>
          </w:tcPr>
          <w:p w:rsidR="007A7FAA" w:rsidRPr="0061604D" w:rsidRDefault="007A7FAA" w:rsidP="007A7FAA">
            <w:pPr>
              <w:ind w:left="214"/>
              <w:rPr>
                <w:rFonts w:ascii="Franklin Gothic Book" w:hAnsi="Franklin Gothic Book"/>
                <w:color w:val="000000"/>
                <w:sz w:val="24"/>
                <w:szCs w:val="24"/>
                <w:lang w:val="ru-RU"/>
              </w:rPr>
            </w:pPr>
          </w:p>
        </w:tc>
        <w:tc>
          <w:tcPr>
            <w:tcW w:w="3970" w:type="dxa"/>
            <w:vAlign w:val="center"/>
          </w:tcPr>
          <w:p w:rsidR="007A7FAA" w:rsidRPr="0061604D" w:rsidRDefault="007A7FAA" w:rsidP="007A7FAA">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7A7FAA" w:rsidRPr="0061604D" w:rsidRDefault="007A7FAA" w:rsidP="007A7FAA">
            <w:pPr>
              <w:jc w:val="center"/>
              <w:rPr>
                <w:rFonts w:ascii="Franklin Gothic Book" w:hAnsi="Franklin Gothic Book"/>
                <w:color w:val="000000"/>
                <w:sz w:val="24"/>
                <w:szCs w:val="24"/>
                <w:lang w:val="ru-RU"/>
              </w:rPr>
            </w:pPr>
          </w:p>
        </w:tc>
        <w:tc>
          <w:tcPr>
            <w:tcW w:w="1778" w:type="dxa"/>
            <w:vAlign w:val="center"/>
          </w:tcPr>
          <w:p w:rsidR="007A7FAA" w:rsidRPr="0061604D" w:rsidRDefault="007A7FAA" w:rsidP="007A7FAA">
            <w:pPr>
              <w:jc w:val="center"/>
              <w:rPr>
                <w:rFonts w:ascii="Franklin Gothic Book" w:hAnsi="Franklin Gothic Book"/>
                <w:color w:val="000000"/>
                <w:sz w:val="24"/>
                <w:szCs w:val="24"/>
                <w:lang w:val="ru-RU"/>
              </w:rPr>
            </w:pPr>
          </w:p>
        </w:tc>
      </w:tr>
      <w:tr w:rsidR="007A7FAA" w:rsidRPr="0061604D" w:rsidTr="007A7FAA">
        <w:trPr>
          <w:cantSplit/>
          <w:trHeight w:val="281"/>
        </w:trPr>
        <w:tc>
          <w:tcPr>
            <w:tcW w:w="926" w:type="dxa"/>
            <w:vAlign w:val="center"/>
          </w:tcPr>
          <w:p w:rsidR="007A7FAA" w:rsidRPr="0061604D" w:rsidRDefault="007A7FAA" w:rsidP="007A7FAA">
            <w:pPr>
              <w:ind w:left="214"/>
              <w:rPr>
                <w:rFonts w:ascii="Franklin Gothic Book" w:hAnsi="Franklin Gothic Book"/>
                <w:color w:val="000000"/>
                <w:sz w:val="24"/>
                <w:szCs w:val="24"/>
                <w:lang w:val="ru-RU"/>
              </w:rPr>
            </w:pPr>
          </w:p>
        </w:tc>
        <w:tc>
          <w:tcPr>
            <w:tcW w:w="1669" w:type="dxa"/>
            <w:vAlign w:val="center"/>
          </w:tcPr>
          <w:p w:rsidR="007A7FAA" w:rsidRPr="0061604D" w:rsidRDefault="007A7FAA" w:rsidP="007A7FAA">
            <w:pPr>
              <w:ind w:left="214"/>
              <w:rPr>
                <w:rFonts w:ascii="Franklin Gothic Book" w:hAnsi="Franklin Gothic Book"/>
                <w:color w:val="000000"/>
                <w:sz w:val="24"/>
                <w:szCs w:val="24"/>
                <w:lang w:val="ru-RU"/>
              </w:rPr>
            </w:pPr>
          </w:p>
        </w:tc>
        <w:tc>
          <w:tcPr>
            <w:tcW w:w="3970" w:type="dxa"/>
            <w:vAlign w:val="center"/>
          </w:tcPr>
          <w:p w:rsidR="007A7FAA" w:rsidRPr="0061604D" w:rsidRDefault="007A7FAA" w:rsidP="007A7FAA">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7A7FAA" w:rsidRPr="0061604D" w:rsidRDefault="007A7FAA" w:rsidP="007A7FAA">
            <w:pPr>
              <w:jc w:val="center"/>
              <w:rPr>
                <w:rFonts w:ascii="Franklin Gothic Book" w:hAnsi="Franklin Gothic Book"/>
                <w:color w:val="000000"/>
                <w:sz w:val="24"/>
                <w:szCs w:val="24"/>
                <w:lang w:val="ru-RU"/>
              </w:rPr>
            </w:pPr>
          </w:p>
        </w:tc>
        <w:tc>
          <w:tcPr>
            <w:tcW w:w="1778" w:type="dxa"/>
            <w:vAlign w:val="center"/>
          </w:tcPr>
          <w:p w:rsidR="007A7FAA" w:rsidRPr="0061604D" w:rsidRDefault="007A7FAA" w:rsidP="007A7FAA">
            <w:pPr>
              <w:jc w:val="center"/>
              <w:rPr>
                <w:rFonts w:ascii="Franklin Gothic Book" w:hAnsi="Franklin Gothic Book"/>
                <w:color w:val="000000"/>
                <w:sz w:val="24"/>
                <w:szCs w:val="24"/>
                <w:lang w:val="ru-RU"/>
              </w:rPr>
            </w:pPr>
          </w:p>
        </w:tc>
      </w:tr>
    </w:tbl>
    <w:p w:rsidR="007A7FAA" w:rsidRPr="00901157" w:rsidRDefault="007A7FAA" w:rsidP="007A7FAA">
      <w:pPr>
        <w:pStyle w:val="affff"/>
        <w:ind w:left="360"/>
        <w:jc w:val="both"/>
        <w:rPr>
          <w:rFonts w:ascii="Franklin Gothic Book" w:hAnsi="Franklin Gothic Book"/>
          <w:color w:val="000000"/>
          <w:sz w:val="24"/>
          <w:szCs w:val="24"/>
          <w:lang w:val="ru-RU"/>
        </w:rPr>
      </w:pPr>
    </w:p>
    <w:p w:rsidR="007A7FAA" w:rsidRPr="00901157" w:rsidRDefault="007A7FAA" w:rsidP="007A7FAA">
      <w:pPr>
        <w:pStyle w:val="affff"/>
        <w:tabs>
          <w:tab w:val="left" w:pos="1134"/>
        </w:tabs>
        <w:ind w:left="0" w:firstLine="709"/>
        <w:jc w:val="both"/>
        <w:rPr>
          <w:rFonts w:ascii="Franklin Gothic Book" w:hAnsi="Franklin Gothic Book"/>
          <w:color w:val="000000"/>
          <w:sz w:val="24"/>
          <w:szCs w:val="24"/>
          <w:lang w:val="ru-RU"/>
        </w:rPr>
      </w:pPr>
      <w:r w:rsidRPr="00901157">
        <w:rPr>
          <w:rFonts w:ascii="Franklin Gothic Book" w:hAnsi="Franklin Gothic Book"/>
          <w:caps/>
          <w:color w:val="000000"/>
          <w:sz w:val="24"/>
          <w:szCs w:val="24"/>
          <w:lang w:val="ru-RU"/>
        </w:rPr>
        <w:t xml:space="preserve">2.2 </w:t>
      </w:r>
      <w:r w:rsidRPr="00901157">
        <w:rPr>
          <w:rFonts w:ascii="Franklin Gothic Book" w:hAnsi="Franklin Gothic Book"/>
          <w:color w:val="000000"/>
          <w:sz w:val="24"/>
          <w:szCs w:val="24"/>
          <w:lang w:val="ru-RU"/>
        </w:rPr>
        <w:t>Оценка финансового состояния</w:t>
      </w:r>
    </w:p>
    <w:p w:rsidR="007A7FAA" w:rsidRPr="00901157" w:rsidRDefault="007A7FAA" w:rsidP="007A7FAA">
      <w:pPr>
        <w:pStyle w:val="affff"/>
        <w:tabs>
          <w:tab w:val="left" w:pos="1134"/>
        </w:tabs>
        <w:ind w:left="0" w:right="-104" w:firstLine="709"/>
        <w:jc w:val="both"/>
        <w:rPr>
          <w:rFonts w:ascii="Franklin Gothic Book" w:hAnsi="Franklin Gothic Book"/>
          <w:color w:val="000000"/>
          <w:sz w:val="24"/>
          <w:szCs w:val="24"/>
          <w:lang w:val="ru-RU"/>
        </w:rPr>
      </w:pPr>
      <w:r w:rsidRPr="00901157">
        <w:rPr>
          <w:rFonts w:ascii="Franklin Gothic Book" w:hAnsi="Franklin Gothic Book"/>
          <w:color w:val="000000"/>
          <w:sz w:val="24"/>
          <w:szCs w:val="24"/>
          <w:lang w:val="ru-RU"/>
        </w:rPr>
        <w:t xml:space="preserve">1 этап: Оценка по 7 моделям </w:t>
      </w:r>
    </w:p>
    <w:tbl>
      <w:tblPr>
        <w:tblStyle w:val="TableGrid2"/>
        <w:tblW w:w="10201" w:type="dxa"/>
        <w:tblLook w:val="04A0" w:firstRow="1" w:lastRow="0" w:firstColumn="1" w:lastColumn="0" w:noHBand="0" w:noVBand="1"/>
      </w:tblPr>
      <w:tblGrid>
        <w:gridCol w:w="4449"/>
        <w:gridCol w:w="2067"/>
        <w:gridCol w:w="2127"/>
        <w:gridCol w:w="1558"/>
      </w:tblGrid>
      <w:tr w:rsidR="007A7FAA" w:rsidRPr="0027243A" w:rsidTr="007A7FAA">
        <w:trPr>
          <w:trHeight w:val="247"/>
        </w:trPr>
        <w:tc>
          <w:tcPr>
            <w:tcW w:w="4449" w:type="dxa"/>
            <w:noWrap/>
            <w:vAlign w:val="center"/>
            <w:hideMark/>
          </w:tcPr>
          <w:p w:rsidR="007A7FAA" w:rsidRPr="0027243A" w:rsidRDefault="007A7FAA" w:rsidP="007A7FAA">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7A7FAA" w:rsidRPr="0027243A" w:rsidRDefault="007A7FAA" w:rsidP="007A7FAA">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7A7FAA" w:rsidRPr="0027243A" w:rsidRDefault="007A7FAA" w:rsidP="007A7FAA">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7A7FAA" w:rsidRPr="0027243A" w:rsidRDefault="007A7FAA" w:rsidP="007A7FAA">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7A7FAA" w:rsidRPr="0027243A" w:rsidTr="007A7FAA">
        <w:trPr>
          <w:trHeight w:val="247"/>
        </w:trPr>
        <w:tc>
          <w:tcPr>
            <w:tcW w:w="4449" w:type="dxa"/>
            <w:noWrap/>
          </w:tcPr>
          <w:p w:rsidR="007A7FAA" w:rsidRPr="0027243A" w:rsidRDefault="007A7FAA" w:rsidP="007A7FAA">
            <w:pPr>
              <w:tabs>
                <w:tab w:val="left" w:pos="1134"/>
              </w:tabs>
              <w:ind w:right="-104"/>
              <w:jc w:val="both"/>
              <w:rPr>
                <w:rFonts w:ascii="Franklin Gothic Book" w:hAnsi="Franklin Gothic Book"/>
                <w:lang w:val="ru-RU"/>
              </w:rPr>
            </w:pPr>
          </w:p>
        </w:tc>
        <w:tc>
          <w:tcPr>
            <w:tcW w:w="2067" w:type="dxa"/>
            <w:noWrap/>
          </w:tcPr>
          <w:p w:rsidR="007A7FAA" w:rsidRPr="0027243A" w:rsidRDefault="007A7FAA" w:rsidP="007A7FAA">
            <w:pPr>
              <w:tabs>
                <w:tab w:val="left" w:pos="1134"/>
              </w:tabs>
              <w:ind w:right="-104"/>
              <w:jc w:val="both"/>
              <w:rPr>
                <w:rFonts w:ascii="Franklin Gothic Book" w:hAnsi="Franklin Gothic Book"/>
                <w:lang w:val="ru-RU"/>
              </w:rPr>
            </w:pPr>
          </w:p>
        </w:tc>
        <w:tc>
          <w:tcPr>
            <w:tcW w:w="2127" w:type="dxa"/>
          </w:tcPr>
          <w:p w:rsidR="007A7FAA" w:rsidRPr="0027243A" w:rsidRDefault="007A7FAA" w:rsidP="007A7FAA">
            <w:pPr>
              <w:tabs>
                <w:tab w:val="left" w:pos="1134"/>
              </w:tabs>
              <w:ind w:right="-104"/>
              <w:jc w:val="both"/>
              <w:rPr>
                <w:rFonts w:ascii="Franklin Gothic Book" w:hAnsi="Franklin Gothic Book"/>
                <w:lang w:val="ru-RU"/>
              </w:rPr>
            </w:pPr>
          </w:p>
        </w:tc>
        <w:tc>
          <w:tcPr>
            <w:tcW w:w="1558" w:type="dxa"/>
            <w:noWrap/>
          </w:tcPr>
          <w:p w:rsidR="007A7FAA" w:rsidRPr="0027243A" w:rsidRDefault="007A7FAA" w:rsidP="007A7FAA">
            <w:pPr>
              <w:tabs>
                <w:tab w:val="left" w:pos="1134"/>
              </w:tabs>
              <w:ind w:right="-104"/>
              <w:jc w:val="both"/>
              <w:rPr>
                <w:rFonts w:ascii="Franklin Gothic Book" w:hAnsi="Franklin Gothic Book"/>
                <w:lang w:val="ru-RU"/>
              </w:rPr>
            </w:pPr>
          </w:p>
        </w:tc>
      </w:tr>
    </w:tbl>
    <w:p w:rsidR="007A7FAA" w:rsidRPr="00901157" w:rsidRDefault="007A7FAA" w:rsidP="007A7FAA">
      <w:pPr>
        <w:pStyle w:val="affff"/>
        <w:tabs>
          <w:tab w:val="left" w:pos="1134"/>
        </w:tabs>
        <w:spacing w:after="200"/>
        <w:ind w:left="0" w:right="-104"/>
        <w:contextualSpacing/>
        <w:jc w:val="both"/>
        <w:rPr>
          <w:rFonts w:ascii="Franklin Gothic Book" w:hAnsi="Franklin Gothic Book"/>
          <w:sz w:val="24"/>
          <w:szCs w:val="24"/>
          <w:lang w:val="ru-RU"/>
        </w:rPr>
      </w:pPr>
      <w:r w:rsidRPr="00901157">
        <w:rPr>
          <w:rFonts w:ascii="Franklin Gothic Book" w:hAnsi="Franklin Gothic Book"/>
          <w:sz w:val="24"/>
          <w:szCs w:val="24"/>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rsidR="007A7FAA" w:rsidRPr="00901157" w:rsidRDefault="007A7FAA" w:rsidP="007A7FAA">
      <w:pPr>
        <w:pStyle w:val="affff"/>
        <w:tabs>
          <w:tab w:val="left" w:pos="1134"/>
        </w:tabs>
        <w:ind w:left="360" w:right="-104"/>
        <w:jc w:val="both"/>
        <w:rPr>
          <w:rFonts w:ascii="Franklin Gothic Book" w:hAnsi="Franklin Gothic Book"/>
          <w:sz w:val="24"/>
          <w:szCs w:val="24"/>
          <w:lang w:val="ru-RU"/>
        </w:rPr>
      </w:pPr>
    </w:p>
    <w:p w:rsidR="007A7FAA" w:rsidRPr="00901157" w:rsidRDefault="007A7FAA" w:rsidP="007A7FAA">
      <w:pPr>
        <w:pStyle w:val="affff"/>
        <w:tabs>
          <w:tab w:val="left" w:pos="1134"/>
        </w:tabs>
        <w:ind w:left="0" w:firstLine="709"/>
        <w:jc w:val="both"/>
        <w:rPr>
          <w:rFonts w:ascii="Franklin Gothic Book" w:hAnsi="Franklin Gothic Book"/>
          <w:color w:val="000000"/>
          <w:sz w:val="24"/>
          <w:szCs w:val="24"/>
          <w:lang w:val="ru-RU"/>
        </w:rPr>
      </w:pPr>
      <w:r w:rsidRPr="00901157">
        <w:rPr>
          <w:rFonts w:ascii="Franklin Gothic Book" w:hAnsi="Franklin Gothic Book"/>
          <w:sz w:val="24"/>
          <w:szCs w:val="24"/>
          <w:lang w:val="ru-RU"/>
        </w:rPr>
        <w:t>2 этап: Оценка динамики изменения оценки по 7 моделям (1 этап) за последний и предыдущий отчетные года и (при необходимости) индекса ИФР из системы СПАРК</w:t>
      </w:r>
      <w:r w:rsidRPr="00901157">
        <w:rPr>
          <w:rFonts w:ascii="Franklin Gothic Book" w:hAnsi="Franklin Gothic Book"/>
          <w:color w:val="000000"/>
          <w:sz w:val="24"/>
          <w:szCs w:val="24"/>
          <w:lang w:val="ru-RU"/>
        </w:rPr>
        <w:t xml:space="preserve"> (заполняется в случае проведения дополнительной проверки; в случае отсутствия необходимости проведения оценки финансового состояния в рамках дополнительной проверки (2 этап) – удаляется).</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645A46">
      <w:pPr>
        <w:numPr>
          <w:ilvl w:val="0"/>
          <w:numId w:val="53"/>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7A7FAA"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645A46">
      <w:pPr>
        <w:numPr>
          <w:ilvl w:val="0"/>
          <w:numId w:val="53"/>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645A46">
      <w:pPr>
        <w:numPr>
          <w:ilvl w:val="0"/>
          <w:numId w:val="53"/>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2"/>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261B7A">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261B7A">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7A7FAA"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7A7FAA" w:rsidTr="006F4D03">
        <w:tc>
          <w:tcPr>
            <w:tcW w:w="10060" w:type="dxa"/>
            <w:gridSpan w:val="8"/>
          </w:tcPr>
          <w:p w:rsidR="007928E2" w:rsidRPr="007928E2" w:rsidRDefault="007928E2" w:rsidP="00645A46">
            <w:pPr>
              <w:pStyle w:val="affff"/>
              <w:numPr>
                <w:ilvl w:val="0"/>
                <w:numId w:val="54"/>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7A7FAA"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645A46">
            <w:pPr>
              <w:pStyle w:val="affff"/>
              <w:numPr>
                <w:ilvl w:val="0"/>
                <w:numId w:val="54"/>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7A7FAA" w:rsidTr="006F4D03">
        <w:tc>
          <w:tcPr>
            <w:tcW w:w="10060" w:type="dxa"/>
            <w:gridSpan w:val="8"/>
          </w:tcPr>
          <w:p w:rsidR="007928E2" w:rsidRPr="007928E2" w:rsidRDefault="007928E2" w:rsidP="00645A46">
            <w:pPr>
              <w:pStyle w:val="affff"/>
              <w:numPr>
                <w:ilvl w:val="0"/>
                <w:numId w:val="54"/>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7A7FAA"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7A7FAA" w:rsidTr="006F4D03">
        <w:tc>
          <w:tcPr>
            <w:tcW w:w="10060" w:type="dxa"/>
            <w:gridSpan w:val="8"/>
          </w:tcPr>
          <w:p w:rsidR="007928E2" w:rsidRPr="007928E2" w:rsidRDefault="007928E2" w:rsidP="00645A46">
            <w:pPr>
              <w:pStyle w:val="affff"/>
              <w:numPr>
                <w:ilvl w:val="0"/>
                <w:numId w:val="54"/>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7A7FAA"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491DC4" w:rsidRDefault="00491DC4" w:rsidP="005C78BF">
      <w:pPr>
        <w:tabs>
          <w:tab w:val="left" w:pos="1722"/>
        </w:tabs>
        <w:ind w:firstLine="720"/>
        <w:jc w:val="both"/>
        <w:rPr>
          <w:rFonts w:ascii="Franklin Gothic Book" w:hAnsi="Franklin Gothic Book"/>
          <w:sz w:val="24"/>
          <w:szCs w:val="24"/>
          <w:lang w:val="ru-RU"/>
        </w:rPr>
      </w:pPr>
    </w:p>
    <w:p w:rsidR="00491DC4" w:rsidRDefault="00491DC4">
      <w:pPr>
        <w:rPr>
          <w:rFonts w:ascii="Franklin Gothic Book" w:hAnsi="Franklin Gothic Book"/>
          <w:sz w:val="24"/>
          <w:szCs w:val="24"/>
          <w:lang w:val="ru-RU"/>
        </w:rPr>
      </w:pPr>
      <w:r>
        <w:rPr>
          <w:rFonts w:ascii="Franklin Gothic Book" w:hAnsi="Franklin Gothic Book"/>
          <w:sz w:val="24"/>
          <w:szCs w:val="24"/>
          <w:lang w:val="ru-RU"/>
        </w:rPr>
        <w:br w:type="page"/>
      </w:r>
    </w:p>
    <w:p w:rsidR="005C78BF" w:rsidRPr="0061604D" w:rsidRDefault="005C78BF" w:rsidP="00645A46">
      <w:pPr>
        <w:numPr>
          <w:ilvl w:val="0"/>
          <w:numId w:val="53"/>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CC72EE"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7A7FAA"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A7FAA"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A7FAA"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A7FAA" w:rsidTr="00367A40">
        <w:trPr>
          <w:trHeight w:val="298"/>
        </w:trPr>
        <w:tc>
          <w:tcPr>
            <w:tcW w:w="675" w:type="dxa"/>
            <w:vAlign w:val="center"/>
          </w:tcPr>
          <w:p w:rsidR="005C78BF" w:rsidRPr="0061604D" w:rsidRDefault="00391830"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A7FAA" w:rsidTr="00367A40">
        <w:trPr>
          <w:trHeight w:val="298"/>
        </w:trPr>
        <w:tc>
          <w:tcPr>
            <w:tcW w:w="675" w:type="dxa"/>
            <w:vAlign w:val="center"/>
          </w:tcPr>
          <w:p w:rsidR="005C78BF" w:rsidRPr="0061604D" w:rsidRDefault="00391830"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A7FAA" w:rsidTr="00367A40">
        <w:trPr>
          <w:trHeight w:val="451"/>
        </w:trPr>
        <w:tc>
          <w:tcPr>
            <w:tcW w:w="675" w:type="dxa"/>
            <w:vAlign w:val="center"/>
          </w:tcPr>
          <w:p w:rsidR="005C78BF" w:rsidRPr="0061604D" w:rsidRDefault="00391830"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645A46">
      <w:pPr>
        <w:numPr>
          <w:ilvl w:val="0"/>
          <w:numId w:val="53"/>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5C78BF" w:rsidRPr="0061604D" w:rsidTr="004B788F">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2"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4B788F">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4B788F" w:rsidRPr="007A7FAA" w:rsidTr="004B788F">
        <w:trPr>
          <w:cantSplit/>
          <w:trHeight w:val="313"/>
        </w:trPr>
        <w:tc>
          <w:tcPr>
            <w:tcW w:w="292" w:type="pct"/>
            <w:tcBorders>
              <w:top w:val="double" w:sz="4" w:space="0" w:color="auto"/>
            </w:tcBorders>
            <w:vAlign w:val="center"/>
          </w:tcPr>
          <w:p w:rsidR="004B788F" w:rsidRPr="0061604D" w:rsidRDefault="004B788F" w:rsidP="004B788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top w:val="double" w:sz="4" w:space="0" w:color="auto"/>
            </w:tcBorders>
            <w:vAlign w:val="center"/>
          </w:tcPr>
          <w:p w:rsidR="004B788F" w:rsidRDefault="004B788F" w:rsidP="004B788F">
            <w:pPr>
              <w:rPr>
                <w:rFonts w:ascii="Franklin Gothic Book" w:hAnsi="Franklin Gothic Book"/>
                <w:color w:val="000000"/>
                <w:sz w:val="24"/>
                <w:szCs w:val="24"/>
                <w:lang w:val="ru-RU"/>
              </w:rPr>
            </w:pPr>
            <w:r>
              <w:rPr>
                <w:rFonts w:ascii="Franklin Gothic Book" w:hAnsi="Franklin Gothic Book"/>
                <w:color w:val="000000" w:themeColor="text1"/>
                <w:sz w:val="24"/>
                <w:szCs w:val="24"/>
                <w:lang w:val="ru-RU"/>
              </w:rPr>
              <w:t>М</w:t>
            </w:r>
            <w:r w:rsidRPr="00365A90">
              <w:rPr>
                <w:rFonts w:ascii="Franklin Gothic Book" w:hAnsi="Franklin Gothic Book"/>
                <w:color w:val="000000" w:themeColor="text1"/>
                <w:sz w:val="24"/>
                <w:szCs w:val="24"/>
                <w:lang w:val="ru-RU"/>
              </w:rPr>
              <w:t>ониторинг объектов организаций системы «Транснефть» с применением беспилотного воздушного судна</w:t>
            </w:r>
            <w:r>
              <w:rPr>
                <w:rFonts w:ascii="Franklin Gothic Book" w:hAnsi="Franklin Gothic Book"/>
                <w:color w:val="000000" w:themeColor="text1"/>
                <w:sz w:val="24"/>
                <w:szCs w:val="24"/>
                <w:lang w:val="ru-RU"/>
              </w:rPr>
              <w:t>,</w:t>
            </w:r>
            <w:r w:rsidRPr="00365A90">
              <w:rPr>
                <w:rFonts w:ascii="Franklin Gothic Book" w:hAnsi="Franklin Gothic Book"/>
                <w:color w:val="000000" w:themeColor="text1"/>
                <w:sz w:val="24"/>
                <w:szCs w:val="24"/>
                <w:lang w:val="ru-RU"/>
              </w:rPr>
              <w:t xml:space="preserve"> </w:t>
            </w:r>
            <w:r w:rsidRPr="00732367">
              <w:rPr>
                <w:rFonts w:ascii="Franklin Gothic Book" w:hAnsi="Franklin Gothic Book"/>
                <w:color w:val="000000" w:themeColor="text1"/>
                <w:sz w:val="24"/>
                <w:szCs w:val="24"/>
                <w:lang w:val="ru-RU"/>
              </w:rPr>
              <w:t>расположенных на территории Российской Федерации</w:t>
            </w:r>
          </w:p>
        </w:tc>
        <w:tc>
          <w:tcPr>
            <w:tcW w:w="569" w:type="pct"/>
            <w:tcBorders>
              <w:top w:val="double" w:sz="4" w:space="0" w:color="auto"/>
            </w:tcBorders>
            <w:vAlign w:val="center"/>
          </w:tcPr>
          <w:p w:rsidR="004B788F" w:rsidRPr="0061604D" w:rsidRDefault="004B788F" w:rsidP="004B788F">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__</w:t>
            </w:r>
          </w:p>
        </w:tc>
        <w:tc>
          <w:tcPr>
            <w:tcW w:w="710" w:type="pct"/>
            <w:tcBorders>
              <w:top w:val="double" w:sz="4" w:space="0" w:color="auto"/>
            </w:tcBorders>
            <w:vAlign w:val="center"/>
          </w:tcPr>
          <w:p w:rsidR="004B788F" w:rsidRPr="0061604D" w:rsidRDefault="004B788F" w:rsidP="004B788F">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комплекс</w:t>
            </w:r>
          </w:p>
        </w:tc>
        <w:tc>
          <w:tcPr>
            <w:tcW w:w="872" w:type="pct"/>
            <w:tcBorders>
              <w:top w:val="double" w:sz="4" w:space="0" w:color="auto"/>
            </w:tcBorders>
            <w:vAlign w:val="center"/>
          </w:tcPr>
          <w:p w:rsidR="004B788F" w:rsidRPr="0061604D" w:rsidRDefault="004B788F" w:rsidP="004B788F">
            <w:pPr>
              <w:jc w:val="center"/>
              <w:rPr>
                <w:rFonts w:ascii="Franklin Gothic Book" w:eastAsia="Calibri" w:hAnsi="Franklin Gothic Book"/>
                <w:sz w:val="24"/>
                <w:szCs w:val="24"/>
                <w:lang w:val="ru-RU" w:eastAsia="en-US"/>
              </w:rPr>
            </w:pPr>
            <w:r w:rsidRPr="0094082A">
              <w:rPr>
                <w:rFonts w:ascii="Franklin Gothic Book" w:hAnsi="Franklin Gothic Book" w:cs="FranklinGothic-Book"/>
                <w:color w:val="000000"/>
                <w:sz w:val="22"/>
                <w:szCs w:val="24"/>
                <w:lang w:val="ru-RU"/>
              </w:rPr>
              <w:t>В примечаниях отражается протяженность маршрута обследуемого 1 комплексом БВС за 1 взлет и 1 посадку</w:t>
            </w: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61604D" w:rsidRDefault="00944C6B" w:rsidP="00A97961">
      <w:pPr>
        <w:pStyle w:val="affff"/>
        <w:numPr>
          <w:ilvl w:val="0"/>
          <w:numId w:val="37"/>
        </w:numPr>
        <w:ind w:left="284" w:hanging="284"/>
        <w:rPr>
          <w:rFonts w:ascii="Franklin Gothic Book" w:hAnsi="Franklin Gothic Book"/>
          <w:color w:val="FF0000"/>
          <w:lang w:val="ru-RU"/>
        </w:rPr>
      </w:pPr>
      <w:r w:rsidRPr="0061604D">
        <w:rPr>
          <w:rFonts w:ascii="Franklin Gothic Book" w:hAnsi="Franklin Gothic Book"/>
          <w:color w:val="FF0000"/>
          <w:sz w:val="24"/>
          <w:szCs w:val="24"/>
          <w:lang w:val="ru-RU"/>
        </w:rPr>
        <w:lastRenderedPageBreak/>
        <w:t xml:space="preserve">При наличии в программе проверки подвидов работ, услуг </w:t>
      </w:r>
      <w:r w:rsidRPr="0061604D">
        <w:rPr>
          <w:rFonts w:ascii="Franklin Gothic Book" w:hAnsi="Franklin Gothic Book"/>
          <w:bCs/>
          <w:color w:val="FF0000"/>
          <w:sz w:val="24"/>
          <w:szCs w:val="24"/>
          <w:lang w:val="ru-RU"/>
        </w:rPr>
        <w:t>необходимо указать, какие подвиды работ, услуг по отношению друг к другу имеют б</w:t>
      </w:r>
      <w:r w:rsidRPr="0061604D">
        <w:rPr>
          <w:rFonts w:ascii="Franklin Gothic Book" w:hAnsi="Franklin Gothic Book"/>
          <w:bCs/>
          <w:color w:val="FF0000"/>
          <w:sz w:val="24"/>
          <w:szCs w:val="24"/>
        </w:rPr>
        <w:t>ό</w:t>
      </w:r>
      <w:r w:rsidRPr="0061604D">
        <w:rPr>
          <w:rFonts w:ascii="Franklin Gothic Book" w:hAnsi="Franklin Gothic Book"/>
          <w:bCs/>
          <w:color w:val="FF0000"/>
          <w:sz w:val="24"/>
          <w:szCs w:val="24"/>
          <w:lang w:val="ru-RU"/>
        </w:rPr>
        <w:t>льшие объемы, а какие - меньшие объемы.</w:t>
      </w:r>
    </w:p>
    <w:p w:rsidR="00391830" w:rsidRPr="0061604D" w:rsidRDefault="00391830" w:rsidP="005C78BF">
      <w:pPr>
        <w:spacing w:after="200"/>
        <w:ind w:firstLine="709"/>
        <w:rPr>
          <w:rFonts w:ascii="Franklin Gothic Book" w:hAnsi="Franklin Gothic Book"/>
          <w:sz w:val="24"/>
          <w:szCs w:val="24"/>
          <w:lang w:val="ru-RU"/>
        </w:rPr>
      </w:pPr>
    </w:p>
    <w:bookmarkEnd w:id="13"/>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3"/>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527B14">
            <w:pPr>
              <w:pStyle w:val="affff3"/>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3"/>
              <w:shd w:val="clear" w:color="auto" w:fill="auto"/>
              <w:ind w:left="1540"/>
              <w:rPr>
                <w:rFonts w:ascii="Arial" w:eastAsia="Arial" w:hAnsi="Arial" w:cs="Arial"/>
                <w:i/>
                <w:iCs/>
                <w:color w:val="000000"/>
                <w:sz w:val="11"/>
                <w:szCs w:val="11"/>
                <w:lang w:bidi="ru-RU"/>
              </w:rPr>
            </w:pPr>
          </w:p>
          <w:p w:rsidR="000A73EE" w:rsidRDefault="000A73EE" w:rsidP="004906C3">
            <w:pPr>
              <w:pStyle w:val="affff3"/>
              <w:shd w:val="clear" w:color="auto" w:fill="auto"/>
              <w:ind w:left="1540"/>
              <w:rPr>
                <w:rFonts w:ascii="Arial" w:eastAsia="Arial" w:hAnsi="Arial" w:cs="Arial"/>
                <w:i/>
                <w:iCs/>
                <w:color w:val="000000"/>
                <w:sz w:val="11"/>
                <w:szCs w:val="11"/>
                <w:lang w:bidi="ru-RU"/>
              </w:rPr>
            </w:pPr>
          </w:p>
          <w:p w:rsidR="000A73EE" w:rsidRDefault="000A73EE" w:rsidP="004906C3">
            <w:pPr>
              <w:pStyle w:val="affff3"/>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3"/>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3"/>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3"/>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7A7FAA" w:rsidRDefault="007A7FAA"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7A7FAA" w:rsidRDefault="007A7FAA"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7A7FAA" w:rsidRDefault="007A7FAA"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7A7FAA" w:rsidRDefault="007A7FAA"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7A7FAA" w:rsidRDefault="007A7FAA"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7A7FAA" w:rsidRDefault="007A7FAA"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7A7FAA" w:rsidRDefault="007A7FAA"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7A7FAA" w:rsidRDefault="007A7FAA"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645A46">
      <w:pPr>
        <w:pStyle w:val="affff"/>
        <w:numPr>
          <w:ilvl w:val="0"/>
          <w:numId w:val="41"/>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f"/>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E5256">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19" w:name="_Toc480469188"/>
      <w:bookmarkStart w:id="20" w:name="_Toc432765416"/>
      <w:r w:rsidRPr="00605755">
        <w:rPr>
          <w:rFonts w:ascii="Franklin Gothic Book" w:hAnsi="Franklin Gothic Book"/>
          <w:b/>
          <w:sz w:val="32"/>
          <w:szCs w:val="22"/>
          <w:lang w:val="ru-RU" w:eastAsia="en-US"/>
        </w:rPr>
        <w:t xml:space="preserve">Заявка на </w:t>
      </w:r>
      <w:bookmarkStart w:id="21" w:name="_Toc359683111"/>
      <w:r w:rsidRPr="00605755">
        <w:rPr>
          <w:rFonts w:ascii="Franklin Gothic Book" w:hAnsi="Franklin Gothic Book"/>
          <w:b/>
          <w:sz w:val="32"/>
          <w:szCs w:val="22"/>
          <w:lang w:val="ru-RU" w:eastAsia="en-US"/>
        </w:rPr>
        <w:t>предварительный квалификационный отбор</w:t>
      </w:r>
      <w:bookmarkEnd w:id="19"/>
      <w:r w:rsidRPr="00605755">
        <w:rPr>
          <w:rFonts w:ascii="Franklin Gothic Book" w:hAnsi="Franklin Gothic Book"/>
          <w:b/>
          <w:sz w:val="32"/>
          <w:szCs w:val="22"/>
          <w:lang w:val="ru-RU" w:eastAsia="en-US"/>
        </w:rPr>
        <w:br/>
      </w:r>
      <w:bookmarkStart w:id="22" w:name="_Toc480469189"/>
      <w:r w:rsidRPr="00605755">
        <w:rPr>
          <w:rFonts w:ascii="Franklin Gothic Book" w:hAnsi="Franklin Gothic Book"/>
          <w:b/>
          <w:sz w:val="32"/>
          <w:szCs w:val="22"/>
          <w:lang w:val="ru-RU" w:eastAsia="en-US"/>
        </w:rPr>
        <w:t>по видам работ, услуг</w:t>
      </w:r>
      <w:bookmarkEnd w:id="20"/>
      <w:bookmarkEnd w:id="21"/>
      <w:bookmarkEnd w:id="22"/>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7A7FAA"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Default="0096605C" w:rsidP="00C1440C">
      <w:pPr>
        <w:spacing w:line="276" w:lineRule="auto"/>
        <w:ind w:firstLine="709"/>
        <w:jc w:val="both"/>
        <w:rPr>
          <w:rFonts w:ascii="Franklin Gothic Book" w:hAnsi="Franklin Gothic Book"/>
          <w:b/>
          <w:color w:val="000000" w:themeColor="text1"/>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391830" w:rsidRPr="00527B14">
        <w:rPr>
          <w:rFonts w:ascii="Franklin Gothic Book" w:hAnsi="Franklin Gothic Book"/>
          <w:b/>
          <w:color w:val="000000"/>
          <w:sz w:val="24"/>
          <w:szCs w:val="24"/>
          <w:lang w:val="ru-RU" w:eastAsia="en-US"/>
        </w:rPr>
        <w:t>401</w:t>
      </w:r>
      <w:r w:rsidRPr="00605755">
        <w:rPr>
          <w:rFonts w:ascii="Franklin Gothic Book" w:hAnsi="Franklin Gothic Book"/>
          <w:color w:val="000000"/>
          <w:sz w:val="24"/>
          <w:szCs w:val="24"/>
          <w:lang w:val="ru-RU" w:eastAsia="en-US"/>
        </w:rPr>
        <w:t xml:space="preserve">: </w:t>
      </w:r>
      <w:r w:rsidR="00391830" w:rsidRPr="005C0C96">
        <w:rPr>
          <w:rFonts w:ascii="Franklin Gothic Book" w:hAnsi="Franklin Gothic Book"/>
          <w:b/>
          <w:color w:val="000000" w:themeColor="text1"/>
          <w:sz w:val="24"/>
          <w:szCs w:val="24"/>
          <w:lang w:val="ru-RU"/>
        </w:rPr>
        <w:t>мониторинг объектов организаций системы «Транснефть» с применением беспилотного воздушного судна</w:t>
      </w:r>
    </w:p>
    <w:p w:rsidR="00C1440C" w:rsidRPr="00605755" w:rsidRDefault="00C1440C" w:rsidP="00C1440C">
      <w:pPr>
        <w:spacing w:line="276" w:lineRule="auto"/>
        <w:ind w:firstLine="709"/>
        <w:jc w:val="both"/>
        <w:rPr>
          <w:rFonts w:ascii="Franklin Gothic Book" w:hAnsi="Franklin Gothic Book"/>
          <w:i/>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A3309B">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391830">
        <w:rPr>
          <w:rFonts w:ascii="Franklin Gothic Book" w:hAnsi="Franklin Gothic Book"/>
          <w:color w:val="000000"/>
          <w:sz w:val="24"/>
          <w:szCs w:val="24"/>
          <w:lang w:val="ru-RU" w:eastAsia="en-US"/>
        </w:rPr>
        <w:t>.</w:t>
      </w:r>
    </w:p>
    <w:p w:rsidR="007A7FAA" w:rsidRDefault="007A7FAA" w:rsidP="007A7FAA">
      <w:pPr>
        <w:spacing w:line="276" w:lineRule="auto"/>
        <w:ind w:firstLine="709"/>
        <w:jc w:val="both"/>
        <w:rPr>
          <w:rFonts w:ascii="Franklin Gothic Book" w:hAnsi="Franklin Gothic Book"/>
          <w:sz w:val="24"/>
          <w:szCs w:val="24"/>
          <w:lang w:val="ru-RU" w:eastAsia="en-US"/>
        </w:rPr>
      </w:pPr>
    </w:p>
    <w:p w:rsidR="007A7FAA" w:rsidRPr="00605755" w:rsidRDefault="007A7FAA" w:rsidP="007A7FAA">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7A7FAA" w:rsidRPr="00605755" w:rsidRDefault="007A7FAA" w:rsidP="007A7FAA">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7A7FAA" w:rsidRDefault="007A7FAA" w:rsidP="007A7FAA">
      <w:pPr>
        <w:spacing w:line="276" w:lineRule="auto"/>
        <w:ind w:firstLine="709"/>
        <w:jc w:val="both"/>
        <w:rPr>
          <w:rFonts w:ascii="Franklin Gothic Book" w:hAnsi="Franklin Gothic Book"/>
          <w:sz w:val="24"/>
          <w:szCs w:val="24"/>
          <w:lang w:val="ru-RU" w:eastAsia="en-US"/>
        </w:rPr>
      </w:pPr>
    </w:p>
    <w:p w:rsidR="007A7FAA" w:rsidRDefault="007A7FAA" w:rsidP="007A7FAA">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7A7FAA" w:rsidRDefault="007A7FAA" w:rsidP="007A7FAA">
      <w:pPr>
        <w:spacing w:line="276" w:lineRule="auto"/>
        <w:ind w:firstLine="709"/>
        <w:jc w:val="both"/>
        <w:rPr>
          <w:rFonts w:ascii="Franklin Gothic Book" w:hAnsi="Franklin Gothic Book"/>
          <w:sz w:val="24"/>
          <w:szCs w:val="24"/>
          <w:lang w:val="ru-RU"/>
        </w:rPr>
      </w:pPr>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r>
        <w:rPr>
          <w:rFonts w:ascii="Franklin Gothic Book" w:hAnsi="Franklin Gothic Book"/>
          <w:sz w:val="24"/>
          <w:szCs w:val="24"/>
          <w:lang w:val="ru-RU"/>
        </w:rPr>
        <w:t xml:space="preserve"> </w:t>
      </w:r>
    </w:p>
    <w:p w:rsidR="0096605C" w:rsidRDefault="0096605C" w:rsidP="0096605C">
      <w:pPr>
        <w:jc w:val="center"/>
        <w:rPr>
          <w:rFonts w:ascii="Franklin Gothic Book" w:hAnsi="Franklin Gothic Book"/>
          <w:b/>
          <w:sz w:val="32"/>
          <w:szCs w:val="32"/>
          <w:lang w:val="ru-RU"/>
        </w:rPr>
      </w:pPr>
    </w:p>
    <w:p w:rsidR="00FE6685" w:rsidRDefault="00FE6685" w:rsidP="0096605C">
      <w:pPr>
        <w:jc w:val="center"/>
        <w:rPr>
          <w:rFonts w:ascii="Franklin Gothic Book" w:hAnsi="Franklin Gothic Book"/>
          <w:b/>
          <w:sz w:val="32"/>
          <w:szCs w:val="32"/>
          <w:lang w:val="ru-RU"/>
        </w:rPr>
      </w:pPr>
    </w:p>
    <w:p w:rsidR="00FE6685" w:rsidRPr="00605755" w:rsidRDefault="00FE6685" w:rsidP="00FE6685">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FE6685" w:rsidRPr="00605755" w:rsidRDefault="00FE6685" w:rsidP="00FE6685">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FE6685" w:rsidRPr="00605755" w:rsidRDefault="00FE6685" w:rsidP="0096605C">
      <w:pPr>
        <w:jc w:val="center"/>
        <w:rPr>
          <w:rFonts w:ascii="Franklin Gothic Book" w:hAnsi="Franklin Gothic Book"/>
          <w:b/>
          <w:sz w:val="32"/>
          <w:szCs w:val="32"/>
          <w:lang w:val="ru-RU"/>
        </w:rPr>
        <w:sectPr w:rsidR="00FE6685"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A7FAA"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A7FAA"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A7FAA"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7A7FAA"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A43EB1" w:rsidRPr="00605755" w:rsidRDefault="00A43EB1"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1"/>
          <w:rFonts w:ascii="Franklin Gothic Book" w:hAnsi="Franklin Gothic Book"/>
          <w:b/>
          <w:sz w:val="28"/>
          <w:szCs w:val="28"/>
        </w:rPr>
      </w:pPr>
      <w:r w:rsidRPr="00605755">
        <w:rPr>
          <w:rStyle w:val="afff1"/>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1"/>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7A7FAA"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7A7FA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7A7FA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7A7FAA"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7A7FAA"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7A7FAA"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7A7FAA"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7A7FAA" w:rsidTr="0096605C">
        <w:trPr>
          <w:trHeight w:val="41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1A5E60">
              <w:rPr>
                <w:rFonts w:ascii="Franklin Gothic Book" w:hAnsi="Franklin Gothic Book"/>
                <w:sz w:val="24"/>
                <w:szCs w:val="24"/>
                <w:lang w:val="ru-RU"/>
              </w:rPr>
              <w:t>2</w:t>
            </w:r>
            <w:bookmarkStart w:id="23" w:name="_GoBack"/>
            <w:bookmarkEnd w:id="23"/>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1A5E60">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1A5E60"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1A5E6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A5E6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A5E60"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A5E6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A5E6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A5E6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A5E6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A5E6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A5E60"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1A5E6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A5E60"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A5E60"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1A5E60"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F541DD">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F541DD">
        <w:trPr>
          <w:trHeight w:val="300"/>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1A5E60" w:rsidTr="00F541DD">
        <w:trPr>
          <w:trHeight w:val="434"/>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F541DD">
        <w:trPr>
          <w:trHeight w:val="300"/>
        </w:trPr>
        <w:tc>
          <w:tcPr>
            <w:tcW w:w="1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single" w:sz="4" w:space="0" w:color="auto"/>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single" w:sz="4" w:space="0" w:color="auto"/>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261B7A" w:rsidRDefault="00261B7A" w:rsidP="0096605C">
      <w:pPr>
        <w:jc w:val="center"/>
        <w:rPr>
          <w:rFonts w:ascii="Franklin Gothic Book" w:hAnsi="Franklin Gothic Book"/>
          <w:color w:val="000000"/>
          <w:sz w:val="24"/>
          <w:szCs w:val="24"/>
          <w:lang w:val="ru-RU"/>
        </w:rPr>
      </w:pPr>
    </w:p>
    <w:p w:rsidR="00261B7A" w:rsidRPr="00605755" w:rsidRDefault="00261B7A" w:rsidP="00261B7A">
      <w:pPr>
        <w:jc w:val="center"/>
        <w:rPr>
          <w:rFonts w:ascii="Franklin Gothic Book" w:hAnsi="Franklin Gothic Book"/>
          <w:b/>
          <w:sz w:val="28"/>
          <w:szCs w:val="28"/>
          <w:lang w:val="ru-RU"/>
        </w:rPr>
      </w:pPr>
    </w:p>
    <w:p w:rsidR="00261B7A" w:rsidRPr="00605755" w:rsidRDefault="00261B7A" w:rsidP="00261B7A">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261B7A" w:rsidRPr="00605755" w:rsidRDefault="00261B7A" w:rsidP="00261B7A">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261B7A" w:rsidRPr="00605755" w:rsidRDefault="00261B7A" w:rsidP="00261B7A">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261B7A" w:rsidRPr="00605755" w:rsidRDefault="00261B7A" w:rsidP="00261B7A">
      <w:pPr>
        <w:jc w:val="center"/>
        <w:rPr>
          <w:rFonts w:ascii="Franklin Gothic Book" w:hAnsi="Franklin Gothic Book"/>
          <w:b/>
          <w:sz w:val="28"/>
          <w:szCs w:val="28"/>
          <w:lang w:val="ru-RU"/>
        </w:rPr>
      </w:pPr>
    </w:p>
    <w:p w:rsidR="00261B7A" w:rsidRPr="00605755" w:rsidRDefault="00261B7A" w:rsidP="00261B7A">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261B7A" w:rsidRPr="00605755" w:rsidRDefault="00261B7A" w:rsidP="00261B7A">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261B7A" w:rsidRPr="00605755" w:rsidRDefault="00261B7A" w:rsidP="00261B7A">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261B7A">
      <w:pP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1A5E60"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7A7FAA"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7A7FAA" w:rsidRDefault="007A7FAA" w:rsidP="007A7FAA">
      <w:pPr>
        <w:tabs>
          <w:tab w:val="left" w:pos="284"/>
        </w:tabs>
        <w:jc w:val="center"/>
        <w:rPr>
          <w:rFonts w:ascii="Franklin Gothic Book" w:hAnsi="Franklin Gothic Book"/>
          <w:b/>
          <w:sz w:val="28"/>
          <w:szCs w:val="28"/>
          <w:lang w:val="ru-RU"/>
        </w:rPr>
      </w:pPr>
      <w:bookmarkStart w:id="24"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7A7FAA" w:rsidRPr="00310021" w:rsidRDefault="007A7FAA" w:rsidP="007A7FAA">
      <w:pPr>
        <w:tabs>
          <w:tab w:val="left" w:pos="284"/>
        </w:tabs>
        <w:jc w:val="center"/>
        <w:rPr>
          <w:rFonts w:ascii="Franklin Gothic Book" w:hAnsi="Franklin Gothic Book"/>
          <w:sz w:val="24"/>
          <w:szCs w:val="24"/>
          <w:lang w:val="ru-RU"/>
        </w:rPr>
      </w:pPr>
    </w:p>
    <w:p w:rsidR="007A7FAA" w:rsidRDefault="007A7FAA" w:rsidP="007A7FAA">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7A7FAA" w:rsidRPr="002A1DB8" w:rsidRDefault="007A7FAA" w:rsidP="007A7FAA">
      <w:pPr>
        <w:pStyle w:val="2c"/>
        <w:tabs>
          <w:tab w:val="clear" w:pos="851"/>
          <w:tab w:val="left" w:pos="284"/>
        </w:tabs>
        <w:spacing w:after="240"/>
        <w:ind w:firstLine="0"/>
        <w:rPr>
          <w:rFonts w:ascii="Franklin Gothic Book" w:hAnsi="Franklin Gothic Book"/>
          <w:b w:val="0"/>
          <w:i/>
        </w:rPr>
      </w:pPr>
      <w:bookmarkStart w:id="25"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4"/>
    <w:bookmarkEnd w:id="25"/>
    <w:p w:rsidR="007A7FAA" w:rsidRDefault="007A7FAA">
      <w:pPr>
        <w:rPr>
          <w:rFonts w:ascii="Franklin Gothic Book" w:hAnsi="Franklin Gothic Book"/>
          <w:lang w:val="ru-RU"/>
        </w:rPr>
      </w:pPr>
      <w:r>
        <w:rPr>
          <w:rFonts w:ascii="Franklin Gothic Book" w:hAnsi="Franklin Gothic Book"/>
          <w:lang w:val="ru-RU"/>
        </w:rPr>
        <w:br w:type="page"/>
      </w:r>
    </w:p>
    <w:p w:rsidR="007A7FAA" w:rsidRDefault="007A7FAA" w:rsidP="007A7FAA">
      <w:pPr>
        <w:jc w:val="center"/>
        <w:rPr>
          <w:rFonts w:ascii="Franklin Gothic Book" w:hAnsi="Franklin Gothic Book"/>
          <w:b/>
          <w:sz w:val="28"/>
          <w:szCs w:val="28"/>
          <w:lang w:val="ru-RU"/>
        </w:rPr>
      </w:pPr>
      <w:bookmarkStart w:id="26"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7A7FAA" w:rsidRPr="00310021" w:rsidRDefault="007A7FAA" w:rsidP="007A7FAA">
      <w:pPr>
        <w:jc w:val="center"/>
        <w:rPr>
          <w:rFonts w:ascii="Franklin Gothic Book" w:hAnsi="Franklin Gothic Book"/>
          <w:b/>
          <w:sz w:val="28"/>
          <w:szCs w:val="28"/>
          <w:lang w:val="ru-RU"/>
        </w:rPr>
      </w:pPr>
    </w:p>
    <w:p w:rsidR="007A7FAA" w:rsidRDefault="007A7FAA" w:rsidP="007A7FAA">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7A7FAA" w:rsidRPr="002A1DB8" w:rsidRDefault="007A7FAA" w:rsidP="007A7FAA">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6"/>
    <w:p w:rsidR="007A7FAA" w:rsidRDefault="007A7FAA" w:rsidP="007A7FA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1"/>
          <w:rFonts w:ascii="Franklin Gothic Book" w:hAnsi="Franklin Gothic Book"/>
          <w:b/>
          <w:sz w:val="28"/>
          <w:szCs w:val="28"/>
        </w:rPr>
      </w:pPr>
      <w:r w:rsidRPr="00310021">
        <w:rPr>
          <w:rStyle w:val="afff1"/>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3645"/>
        <w:gridCol w:w="1788"/>
        <w:gridCol w:w="1877"/>
        <w:gridCol w:w="124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_______________________________________</w:t>
      </w:r>
      <w:r w:rsidR="009D2079">
        <w:rPr>
          <w:rFonts w:ascii="Franklin Gothic Book" w:hAnsi="Franklin Gothic Book"/>
          <w:sz w:val="24"/>
          <w:szCs w:val="24"/>
          <w:lang w:val="ru-RU"/>
        </w:rPr>
        <w:t>___________________________</w:t>
      </w:r>
      <w:r w:rsidRPr="00310021">
        <w:rPr>
          <w:rFonts w:ascii="Franklin Gothic Book" w:hAnsi="Franklin Gothic Book"/>
          <w:sz w:val="24"/>
          <w:szCs w:val="24"/>
          <w:lang w:val="ru-RU"/>
        </w:rPr>
        <w:t>_______</w:t>
      </w:r>
    </w:p>
    <w:p w:rsidR="009D2079" w:rsidRDefault="0096605C" w:rsidP="009D2079">
      <w:pPr>
        <w:ind w:left="1136"/>
        <w:rPr>
          <w:rFonts w:ascii="Franklin Gothic Book" w:hAnsi="Franklin Gothic Book"/>
          <w:lang w:val="ru-RU"/>
        </w:rPr>
      </w:pPr>
      <w:r w:rsidRPr="00310021">
        <w:rPr>
          <w:rFonts w:ascii="Franklin Gothic Book" w:hAnsi="Franklin Gothic Book"/>
          <w:lang w:val="ru-RU"/>
        </w:rPr>
        <w:t xml:space="preserve">(Должность)                         (Подпись)                     (Ф.И.О. руководителя (уполномоченного </w:t>
      </w:r>
    </w:p>
    <w:p w:rsidR="0096605C" w:rsidRPr="00310021" w:rsidRDefault="0096605C" w:rsidP="009D2079">
      <w:pPr>
        <w:ind w:left="7952"/>
        <w:rPr>
          <w:rFonts w:ascii="Franklin Gothic Book" w:hAnsi="Franklin Gothic Book"/>
          <w:lang w:val="ru-RU"/>
        </w:rPr>
      </w:pPr>
      <w:r w:rsidRPr="00310021">
        <w:rPr>
          <w:rFonts w:ascii="Franklin Gothic Book" w:hAnsi="Franklin Gothic Book"/>
          <w:lang w:val="ru-RU"/>
        </w:rPr>
        <w:t xml:space="preserve">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F541DD" w:rsidRDefault="00F541DD" w:rsidP="0096605C">
      <w:pPr>
        <w:jc w:val="center"/>
        <w:rPr>
          <w:rFonts w:ascii="Franklin Gothic Book" w:hAnsi="Franklin Gothic Book"/>
          <w:b/>
          <w:sz w:val="28"/>
          <w:szCs w:val="28"/>
          <w:lang w:val="ru-RU"/>
        </w:rPr>
      </w:pPr>
    </w:p>
    <w:p w:rsidR="00F541DD" w:rsidRDefault="00F541DD" w:rsidP="00F541DD">
      <w:pPr>
        <w:rPr>
          <w:rFonts w:ascii="Franklin Gothic Book" w:hAnsi="Franklin Gothic Book"/>
          <w:b/>
          <w:sz w:val="28"/>
          <w:szCs w:val="28"/>
          <w:lang w:val="ru-RU"/>
        </w:rPr>
      </w:pPr>
    </w:p>
    <w:p w:rsidR="00F541DD" w:rsidRDefault="00F541DD" w:rsidP="00F541DD">
      <w:pPr>
        <w:rPr>
          <w:rFonts w:ascii="Franklin Gothic Book" w:hAnsi="Franklin Gothic Book"/>
          <w:b/>
          <w:sz w:val="28"/>
          <w:szCs w:val="28"/>
          <w:lang w:val="ru-RU"/>
        </w:rPr>
      </w:pPr>
    </w:p>
    <w:p w:rsidR="007A7FAA" w:rsidRDefault="007A7FAA">
      <w:pPr>
        <w:rPr>
          <w:rFonts w:ascii="Franklin Gothic Book" w:hAnsi="Franklin Gothic Book"/>
          <w:b/>
          <w:sz w:val="28"/>
          <w:szCs w:val="28"/>
          <w:lang w:val="ru-RU"/>
        </w:rPr>
      </w:pPr>
      <w:r>
        <w:rPr>
          <w:rFonts w:ascii="Franklin Gothic Book" w:hAnsi="Franklin Gothic Book"/>
          <w:b/>
          <w:sz w:val="28"/>
          <w:szCs w:val="28"/>
          <w:lang w:val="ru-RU"/>
        </w:rPr>
        <w:br w:type="page"/>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7A7FAA" w:rsidRPr="00F05A59" w:rsidRDefault="007A7FAA" w:rsidP="007A7FAA">
      <w:pPr>
        <w:numPr>
          <w:ilvl w:val="0"/>
          <w:numId w:val="40"/>
        </w:numPr>
        <w:tabs>
          <w:tab w:val="left" w:pos="709"/>
        </w:tabs>
        <w:spacing w:line="312" w:lineRule="auto"/>
        <w:ind w:left="567" w:hanging="567"/>
        <w:jc w:val="both"/>
        <w:rPr>
          <w:rFonts w:ascii="Franklin Gothic Book" w:hAnsi="Franklin Gothic Book"/>
          <w:sz w:val="24"/>
          <w:szCs w:val="24"/>
          <w:lang w:val="ru-RU"/>
        </w:rPr>
      </w:pPr>
      <w:bookmarkStart w:id="27"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3"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7A7FAA" w:rsidRPr="00F05A59" w:rsidRDefault="007A7FAA" w:rsidP="007A7FAA">
      <w:pPr>
        <w:numPr>
          <w:ilvl w:val="0"/>
          <w:numId w:val="40"/>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7A7FAA" w:rsidRPr="00F05A59" w:rsidRDefault="007A7FAA" w:rsidP="007A7FAA">
      <w:pPr>
        <w:numPr>
          <w:ilvl w:val="0"/>
          <w:numId w:val="40"/>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7A7FAA" w:rsidRPr="00F05A59" w:rsidRDefault="007A7FAA" w:rsidP="007A7FAA">
      <w:pPr>
        <w:numPr>
          <w:ilvl w:val="0"/>
          <w:numId w:val="40"/>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7A7FAA" w:rsidRPr="00F05A59" w:rsidRDefault="007A7FAA" w:rsidP="007A7FAA">
      <w:pPr>
        <w:numPr>
          <w:ilvl w:val="0"/>
          <w:numId w:val="40"/>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27"/>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tbl>
      <w:tblPr>
        <w:tblW w:w="10206" w:type="dxa"/>
        <w:tblInd w:w="-459" w:type="dxa"/>
        <w:tblLayout w:type="fixed"/>
        <w:tblLook w:val="0000" w:firstRow="0" w:lastRow="0" w:firstColumn="0" w:lastColumn="0" w:noHBand="0" w:noVBand="0"/>
      </w:tblPr>
      <w:tblGrid>
        <w:gridCol w:w="8256"/>
        <w:gridCol w:w="1950"/>
      </w:tblGrid>
      <w:tr w:rsidR="00391830" w:rsidRPr="007A7FAA" w:rsidTr="003168DC">
        <w:trPr>
          <w:cantSplit/>
        </w:trPr>
        <w:tc>
          <w:tcPr>
            <w:tcW w:w="10206" w:type="dxa"/>
            <w:gridSpan w:val="2"/>
            <w:shd w:val="clear" w:color="auto" w:fill="auto"/>
          </w:tcPr>
          <w:p w:rsidR="00391830" w:rsidRPr="0036368D" w:rsidRDefault="00391830" w:rsidP="003168DC">
            <w:pPr>
              <w:snapToGrid w:val="0"/>
              <w:rPr>
                <w:rFonts w:ascii="Franklin Gothic Book" w:hAnsi="Franklin Gothic Book" w:cs="Franklin Gothic Book"/>
                <w:sz w:val="28"/>
                <w:szCs w:val="28"/>
                <w:lang w:val="ru-RU"/>
              </w:rPr>
            </w:pPr>
          </w:p>
          <w:p w:rsidR="00391830" w:rsidRPr="0036368D" w:rsidRDefault="00391830" w:rsidP="003168DC">
            <w:pPr>
              <w:rPr>
                <w:rFonts w:ascii="Franklin Gothic Book" w:hAnsi="Franklin Gothic Book" w:cs="Franklin Gothic Book"/>
                <w:sz w:val="28"/>
                <w:szCs w:val="28"/>
                <w:lang w:val="ru-RU"/>
              </w:rPr>
            </w:pPr>
          </w:p>
          <w:p w:rsidR="00391830" w:rsidRPr="0036368D" w:rsidRDefault="00391830" w:rsidP="003168DC">
            <w:pPr>
              <w:rPr>
                <w:rFonts w:ascii="Franklin Gothic Book" w:hAnsi="Franklin Gothic Book" w:cs="Franklin Gothic Book"/>
                <w:sz w:val="28"/>
                <w:szCs w:val="28"/>
                <w:lang w:val="ru-RU"/>
              </w:rPr>
            </w:pPr>
          </w:p>
          <w:p w:rsidR="00391830" w:rsidRPr="002608C2" w:rsidRDefault="00391830" w:rsidP="003168DC">
            <w:pPr>
              <w:autoSpaceDE w:val="0"/>
              <w:jc w:val="center"/>
              <w:rPr>
                <w:rFonts w:ascii="Franklin Gothic Book" w:hAnsi="Franklin Gothic Book" w:cs="Franklin Gothic Book"/>
                <w:bCs/>
                <w:sz w:val="28"/>
                <w:szCs w:val="28"/>
                <w:lang w:val="ru-RU"/>
              </w:rPr>
            </w:pPr>
            <w:r w:rsidRPr="002608C2">
              <w:rPr>
                <w:rFonts w:ascii="Franklin Gothic Book" w:hAnsi="Franklin Gothic Book" w:cs="Franklin Gothic Book"/>
                <w:bCs/>
                <w:sz w:val="28"/>
                <w:szCs w:val="28"/>
                <w:lang w:val="ru-RU"/>
              </w:rPr>
              <w:t xml:space="preserve"> </w:t>
            </w:r>
          </w:p>
          <w:p w:rsidR="00391830" w:rsidRPr="002608C2" w:rsidRDefault="00391830" w:rsidP="003168DC">
            <w:pPr>
              <w:autoSpaceDE w:val="0"/>
              <w:jc w:val="center"/>
              <w:rPr>
                <w:rFonts w:ascii="Franklin Gothic Book" w:hAnsi="Franklin Gothic Book" w:cs="Franklin Gothic Book"/>
                <w:bCs/>
                <w:sz w:val="28"/>
                <w:szCs w:val="28"/>
                <w:lang w:val="ru-RU"/>
              </w:rPr>
            </w:pPr>
          </w:p>
          <w:p w:rsidR="00391830" w:rsidRPr="002608C2" w:rsidRDefault="00391830" w:rsidP="003168DC">
            <w:pPr>
              <w:autoSpaceDE w:val="0"/>
              <w:jc w:val="center"/>
              <w:rPr>
                <w:rFonts w:ascii="Franklin Gothic Book" w:hAnsi="Franklin Gothic Book" w:cs="Franklin Gothic Book"/>
                <w:bCs/>
                <w:sz w:val="28"/>
                <w:szCs w:val="28"/>
                <w:lang w:val="ru-RU"/>
              </w:rPr>
            </w:pPr>
          </w:p>
          <w:p w:rsidR="00391830" w:rsidRPr="002608C2" w:rsidRDefault="00391830" w:rsidP="003168DC">
            <w:pPr>
              <w:autoSpaceDE w:val="0"/>
              <w:jc w:val="center"/>
              <w:rPr>
                <w:rFonts w:ascii="Franklin Gothic Book" w:hAnsi="Franklin Gothic Book" w:cs="Franklin Gothic Book"/>
                <w:bCs/>
                <w:sz w:val="28"/>
                <w:szCs w:val="28"/>
                <w:lang w:val="ru-RU"/>
              </w:rPr>
            </w:pPr>
          </w:p>
          <w:p w:rsidR="00391830" w:rsidRDefault="00391830" w:rsidP="003168DC">
            <w:pPr>
              <w:autoSpaceDE w:val="0"/>
              <w:jc w:val="center"/>
              <w:rPr>
                <w:rFonts w:ascii="Franklin Gothic Book" w:hAnsi="Franklin Gothic Book" w:cs="Franklin Gothic Book"/>
                <w:bCs/>
                <w:sz w:val="28"/>
                <w:szCs w:val="28"/>
                <w:lang w:val="ru-RU"/>
              </w:rPr>
            </w:pPr>
          </w:p>
          <w:p w:rsidR="00FE13CF" w:rsidRDefault="00FE13CF" w:rsidP="003168DC">
            <w:pPr>
              <w:autoSpaceDE w:val="0"/>
              <w:jc w:val="center"/>
              <w:rPr>
                <w:rFonts w:ascii="Franklin Gothic Book" w:hAnsi="Franklin Gothic Book" w:cs="Franklin Gothic Book"/>
                <w:bCs/>
                <w:sz w:val="28"/>
                <w:szCs w:val="28"/>
                <w:lang w:val="ru-RU"/>
              </w:rPr>
            </w:pPr>
          </w:p>
          <w:p w:rsidR="00FE13CF" w:rsidRDefault="00FE13CF" w:rsidP="003168DC">
            <w:pPr>
              <w:autoSpaceDE w:val="0"/>
              <w:jc w:val="center"/>
              <w:rPr>
                <w:rFonts w:ascii="Franklin Gothic Book" w:hAnsi="Franklin Gothic Book" w:cs="Franklin Gothic Book"/>
                <w:bCs/>
                <w:sz w:val="28"/>
                <w:szCs w:val="28"/>
                <w:lang w:val="ru-RU"/>
              </w:rPr>
            </w:pPr>
          </w:p>
          <w:p w:rsidR="00FE13CF" w:rsidRDefault="00FE13CF" w:rsidP="003168DC">
            <w:pPr>
              <w:autoSpaceDE w:val="0"/>
              <w:jc w:val="center"/>
              <w:rPr>
                <w:rFonts w:ascii="Franklin Gothic Book" w:hAnsi="Franklin Gothic Book" w:cs="Franklin Gothic Book"/>
                <w:bCs/>
                <w:sz w:val="28"/>
                <w:szCs w:val="28"/>
                <w:lang w:val="ru-RU"/>
              </w:rPr>
            </w:pPr>
          </w:p>
          <w:p w:rsidR="00FE13CF" w:rsidRDefault="00FE13CF" w:rsidP="003168DC">
            <w:pPr>
              <w:autoSpaceDE w:val="0"/>
              <w:jc w:val="center"/>
              <w:rPr>
                <w:rFonts w:ascii="Franklin Gothic Book" w:hAnsi="Franklin Gothic Book" w:cs="Franklin Gothic Book"/>
                <w:bCs/>
                <w:sz w:val="28"/>
                <w:szCs w:val="28"/>
                <w:lang w:val="ru-RU"/>
              </w:rPr>
            </w:pPr>
          </w:p>
          <w:p w:rsidR="00FE13CF" w:rsidRDefault="00FE13CF" w:rsidP="003168DC">
            <w:pPr>
              <w:autoSpaceDE w:val="0"/>
              <w:jc w:val="center"/>
              <w:rPr>
                <w:rFonts w:ascii="Franklin Gothic Book" w:hAnsi="Franklin Gothic Book" w:cs="Franklin Gothic Book"/>
                <w:bCs/>
                <w:sz w:val="28"/>
                <w:szCs w:val="28"/>
                <w:lang w:val="ru-RU"/>
              </w:rPr>
            </w:pPr>
          </w:p>
          <w:p w:rsidR="00FE13CF" w:rsidRPr="002608C2" w:rsidRDefault="00FE13CF" w:rsidP="003168DC">
            <w:pPr>
              <w:autoSpaceDE w:val="0"/>
              <w:jc w:val="center"/>
              <w:rPr>
                <w:rFonts w:ascii="Franklin Gothic Book" w:hAnsi="Franklin Gothic Book" w:cs="Franklin Gothic Book"/>
                <w:bCs/>
                <w:sz w:val="28"/>
                <w:szCs w:val="28"/>
                <w:lang w:val="ru-RU"/>
              </w:rPr>
            </w:pPr>
          </w:p>
          <w:p w:rsidR="00391830" w:rsidRPr="002608C2" w:rsidRDefault="00391830" w:rsidP="003168DC">
            <w:pPr>
              <w:jc w:val="center"/>
              <w:rPr>
                <w:rFonts w:ascii="Franklin Gothic Book" w:hAnsi="Franklin Gothic Book" w:cs="Franklin Gothic Book"/>
                <w:b/>
                <w:sz w:val="32"/>
                <w:szCs w:val="32"/>
                <w:lang w:val="ru-RU"/>
              </w:rPr>
            </w:pPr>
          </w:p>
          <w:p w:rsidR="00391830" w:rsidRPr="002608C2" w:rsidRDefault="00391830" w:rsidP="003168DC">
            <w:pPr>
              <w:jc w:val="center"/>
              <w:rPr>
                <w:rFonts w:ascii="Franklin Gothic Book" w:hAnsi="Franklin Gothic Book" w:cs="Franklin Gothic Book"/>
                <w:b/>
                <w:sz w:val="32"/>
                <w:szCs w:val="32"/>
                <w:lang w:val="ru-RU"/>
              </w:rPr>
            </w:pPr>
          </w:p>
          <w:p w:rsidR="00CA3D2D" w:rsidRDefault="00CA3D2D" w:rsidP="00CA3D2D">
            <w:pPr>
              <w:jc w:val="center"/>
              <w:rPr>
                <w:rFonts w:ascii="Franklin Gothic Book" w:hAnsi="Franklin Gothic Book" w:cs="Franklin Gothic Book"/>
                <w:b/>
                <w:sz w:val="32"/>
                <w:szCs w:val="32"/>
                <w:lang w:val="ru-RU"/>
              </w:rPr>
            </w:pPr>
            <w:r w:rsidRPr="00CA3D2D">
              <w:rPr>
                <w:rFonts w:ascii="Franklin Gothic Book" w:hAnsi="Franklin Gothic Book" w:cs="Franklin Gothic Book"/>
                <w:b/>
                <w:sz w:val="32"/>
                <w:szCs w:val="32"/>
                <w:lang w:val="ru-RU"/>
              </w:rPr>
              <w:t xml:space="preserve">Программа и методика испытаний </w:t>
            </w:r>
          </w:p>
          <w:p w:rsidR="00391830" w:rsidRPr="00CA3D2D" w:rsidRDefault="00CA3D2D" w:rsidP="00CA3D2D">
            <w:pPr>
              <w:jc w:val="center"/>
              <w:rPr>
                <w:lang w:val="ru-RU"/>
              </w:rPr>
            </w:pPr>
            <w:r w:rsidRPr="00CA3D2D">
              <w:rPr>
                <w:rFonts w:ascii="Franklin Gothic Book" w:hAnsi="Franklin Gothic Book" w:cs="Franklin Gothic Book"/>
                <w:b/>
                <w:sz w:val="32"/>
                <w:szCs w:val="32"/>
                <w:lang w:val="ru-RU"/>
              </w:rPr>
              <w:t>комплексов БВС для определения возможности выявления нарушений в охранной зоне МТ, в том числе разливов нефти/нефтепродуктов</w:t>
            </w:r>
            <w:r w:rsidRPr="00CA3D2D">
              <w:rPr>
                <w:lang w:val="ru-RU"/>
              </w:rPr>
              <w:t xml:space="preserve"> </w:t>
            </w:r>
            <w:r w:rsidRPr="00CA3D2D">
              <w:rPr>
                <w:lang w:val="ru-RU"/>
              </w:rPr>
              <w:br/>
            </w:r>
            <w:r w:rsidRPr="00CA3D2D">
              <w:rPr>
                <w:rFonts w:ascii="Franklin Gothic Book" w:hAnsi="Franklin Gothic Book" w:cs="Franklin Gothic Book"/>
                <w:b/>
                <w:sz w:val="32"/>
                <w:szCs w:val="32"/>
                <w:lang w:val="ru-RU"/>
              </w:rPr>
              <w:t xml:space="preserve">при мониторинге трасс магистральных трубопроводов </w:t>
            </w:r>
            <w:r w:rsidRPr="00CA3D2D">
              <w:rPr>
                <w:rFonts w:ascii="Franklin Gothic Book" w:hAnsi="Franklin Gothic Book" w:cs="Franklin Gothic Book"/>
                <w:b/>
                <w:sz w:val="32"/>
                <w:szCs w:val="32"/>
                <w:lang w:val="ru-RU"/>
              </w:rPr>
              <w:br/>
              <w:t>организаций системы «Транснефть»</w:t>
            </w:r>
          </w:p>
          <w:p w:rsidR="00391830" w:rsidRPr="002608C2" w:rsidRDefault="00391830" w:rsidP="003168DC">
            <w:pPr>
              <w:spacing w:line="360" w:lineRule="auto"/>
              <w:rPr>
                <w:rFonts w:ascii="Franklin Gothic Book" w:hAnsi="Franklin Gothic Book" w:cs="Franklin Gothic Book"/>
                <w:b/>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14570B" w:rsidRDefault="00391830" w:rsidP="003168DC">
            <w:pPr>
              <w:pStyle w:val="310"/>
              <w:jc w:val="center"/>
              <w:rPr>
                <w:rFonts w:ascii="Franklin Gothic Book" w:hAnsi="Franklin Gothic Book" w:cs="Franklin Gothic Book"/>
                <w:b/>
                <w:bCs/>
                <w:sz w:val="28"/>
                <w:szCs w:val="28"/>
              </w:rPr>
            </w:pPr>
          </w:p>
        </w:tc>
      </w:tr>
      <w:tr w:rsidR="00391830" w:rsidRPr="007A7FAA" w:rsidTr="003168DC">
        <w:tc>
          <w:tcPr>
            <w:tcW w:w="8256" w:type="dxa"/>
            <w:shd w:val="clear" w:color="auto" w:fill="auto"/>
          </w:tcPr>
          <w:p w:rsidR="00391830" w:rsidRPr="002608C2" w:rsidRDefault="00391830" w:rsidP="003168DC">
            <w:pPr>
              <w:snapToGrid w:val="0"/>
              <w:spacing w:before="120"/>
              <w:ind w:left="-28" w:firstLine="181"/>
              <w:rPr>
                <w:rFonts w:ascii="Franklin Gothic Book" w:hAnsi="Franklin Gothic Book" w:cs="Franklin Gothic Book"/>
                <w:b/>
                <w:bCs/>
                <w:sz w:val="26"/>
                <w:szCs w:val="28"/>
                <w:lang w:val="ru-RU"/>
              </w:rPr>
            </w:pPr>
          </w:p>
          <w:p w:rsidR="00391830" w:rsidRPr="002608C2" w:rsidRDefault="00391830" w:rsidP="003168DC">
            <w:pPr>
              <w:rPr>
                <w:rFonts w:ascii="Franklin Gothic Book" w:hAnsi="Franklin Gothic Book" w:cs="Franklin Gothic Book"/>
                <w:sz w:val="26"/>
                <w:szCs w:val="28"/>
                <w:lang w:val="ru-RU"/>
              </w:rPr>
            </w:pPr>
          </w:p>
          <w:p w:rsidR="00391830" w:rsidRPr="002608C2" w:rsidRDefault="00391830" w:rsidP="003168DC">
            <w:pPr>
              <w:jc w:val="right"/>
              <w:rPr>
                <w:rFonts w:ascii="Franklin Gothic Book" w:hAnsi="Franklin Gothic Book" w:cs="Franklin Gothic Book"/>
                <w:sz w:val="26"/>
                <w:szCs w:val="28"/>
                <w:lang w:val="ru-RU"/>
              </w:rPr>
            </w:pPr>
          </w:p>
        </w:tc>
        <w:tc>
          <w:tcPr>
            <w:tcW w:w="1950" w:type="dxa"/>
            <w:shd w:val="clear" w:color="auto" w:fill="auto"/>
          </w:tcPr>
          <w:p w:rsidR="00391830" w:rsidRPr="002608C2" w:rsidRDefault="00391830" w:rsidP="003168DC">
            <w:pPr>
              <w:ind w:left="74"/>
              <w:rPr>
                <w:rFonts w:ascii="Franklin Gothic Book" w:hAnsi="Franklin Gothic Book" w:cs="Franklin Gothic Book"/>
                <w:sz w:val="26"/>
                <w:lang w:val="ru-RU"/>
              </w:rPr>
            </w:pPr>
          </w:p>
        </w:tc>
      </w:tr>
    </w:tbl>
    <w:p w:rsidR="00391830" w:rsidRPr="002608C2" w:rsidRDefault="00391830" w:rsidP="00391830">
      <w:pPr>
        <w:autoSpaceDE w:val="0"/>
        <w:jc w:val="both"/>
        <w:rPr>
          <w:sz w:val="28"/>
          <w:szCs w:val="28"/>
          <w:lang w:val="ru-RU"/>
        </w:rPr>
        <w:sectPr w:rsidR="00391830" w:rsidRPr="002608C2" w:rsidSect="00391830">
          <w:headerReference w:type="default" r:id="rId14"/>
          <w:footerReference w:type="default" r:id="rId15"/>
          <w:pgSz w:w="11906" w:h="16838"/>
          <w:pgMar w:top="1134" w:right="851" w:bottom="1134" w:left="1701" w:header="709" w:footer="709" w:gutter="0"/>
          <w:cols w:space="720"/>
          <w:titlePg/>
          <w:docGrid w:linePitch="360"/>
        </w:sectPr>
      </w:pPr>
    </w:p>
    <w:p w:rsidR="00DF247A" w:rsidRPr="00DF247A" w:rsidRDefault="00DF247A" w:rsidP="00DF247A">
      <w:pPr>
        <w:suppressAutoHyphens/>
        <w:spacing w:before="240" w:after="240"/>
        <w:jc w:val="center"/>
        <w:rPr>
          <w:sz w:val="24"/>
          <w:szCs w:val="24"/>
          <w:lang w:val="ru-RU" w:eastAsia="zh-CN"/>
        </w:rPr>
      </w:pPr>
      <w:r w:rsidRPr="00DF247A">
        <w:rPr>
          <w:rFonts w:ascii="Franklin Gothic Book" w:hAnsi="Franklin Gothic Book" w:cs="Franklin Gothic Book"/>
          <w:b/>
          <w:sz w:val="32"/>
          <w:szCs w:val="32"/>
          <w:lang w:val="ru-RU" w:eastAsia="zh-CN"/>
        </w:rPr>
        <w:lastRenderedPageBreak/>
        <w:t>Введение</w:t>
      </w:r>
    </w:p>
    <w:p w:rsidR="00DF247A" w:rsidRPr="00DF247A" w:rsidRDefault="00DF247A" w:rsidP="00DF247A">
      <w:pPr>
        <w:suppressAutoHyphens/>
        <w:spacing w:line="264" w:lineRule="auto"/>
        <w:ind w:firstLine="709"/>
        <w:jc w:val="both"/>
        <w:rPr>
          <w:sz w:val="24"/>
          <w:szCs w:val="28"/>
          <w:lang w:val="ru-RU" w:eastAsia="zh-CN"/>
        </w:rPr>
      </w:pPr>
      <w:r w:rsidRPr="00DF247A">
        <w:rPr>
          <w:rFonts w:ascii="Franklin Gothic Book" w:hAnsi="Franklin Gothic Book" w:cs="Franklin Gothic Book"/>
          <w:sz w:val="28"/>
          <w:szCs w:val="28"/>
          <w:lang w:val="ru-RU" w:eastAsia="zh-CN"/>
        </w:rPr>
        <w:t>Разработка настоящего документа обусловлена необходимостью проведения испытаний комплексов БВС для определения возможности выявления нарушений в охранной зоне магистральных трубопроводов (далее – МТ), в том числе разливов нефти/нефтепродуктов при выполнении мониторинга трасс МТ</w:t>
      </w:r>
      <w:r w:rsidRPr="00DF247A">
        <w:rPr>
          <w:rFonts w:ascii="Franklin Gothic Book" w:hAnsi="Franklin Gothic Book" w:cs="Franklin Gothic Book"/>
          <w:sz w:val="28"/>
          <w:szCs w:val="28"/>
          <w:lang w:val="ru-RU" w:eastAsia="zh-CN"/>
        </w:rPr>
        <w:br/>
        <w:t>организаций системы «Транснефть».</w:t>
      </w:r>
    </w:p>
    <w:p w:rsidR="00DF247A" w:rsidRPr="00DF247A" w:rsidRDefault="00DF247A" w:rsidP="00DF247A">
      <w:pPr>
        <w:suppressAutoHyphens/>
        <w:spacing w:line="264" w:lineRule="auto"/>
        <w:ind w:firstLine="709"/>
        <w:jc w:val="both"/>
        <w:rPr>
          <w:sz w:val="24"/>
          <w:szCs w:val="28"/>
          <w:lang w:val="ru-RU" w:eastAsia="zh-CN"/>
        </w:rPr>
      </w:pPr>
      <w:r w:rsidRPr="00DF247A">
        <w:rPr>
          <w:rFonts w:ascii="Franklin Gothic Book" w:hAnsi="Franklin Gothic Book" w:cs="Franklin Gothic Book"/>
          <w:sz w:val="28"/>
          <w:szCs w:val="28"/>
          <w:lang w:val="ru-RU" w:eastAsia="zh-CN"/>
        </w:rPr>
        <w:t>Настоящая программа и методика испытаний комплексов БВС позволит установить возможность выявления беспилотными летательными аппаратами нарушений в охранной зоне МТ, в том числе разливов нефти/нефтепродуктов при мониторинге трасс МТ организаций системы «Транснефть».</w:t>
      </w:r>
    </w:p>
    <w:p w:rsidR="00DF247A" w:rsidRPr="00DF247A" w:rsidRDefault="00DF247A" w:rsidP="00DF247A">
      <w:pPr>
        <w:suppressAutoHyphens/>
        <w:spacing w:line="264" w:lineRule="auto"/>
        <w:ind w:firstLine="709"/>
        <w:jc w:val="both"/>
        <w:rPr>
          <w:sz w:val="24"/>
          <w:szCs w:val="28"/>
          <w:lang w:val="ru-RU" w:eastAsia="zh-CN"/>
        </w:rPr>
      </w:pPr>
    </w:p>
    <w:p w:rsidR="00DF247A" w:rsidRPr="00DF247A" w:rsidRDefault="00DF247A" w:rsidP="00DF247A">
      <w:pPr>
        <w:pageBreakBefore/>
        <w:tabs>
          <w:tab w:val="center" w:pos="5103"/>
          <w:tab w:val="left" w:pos="7275"/>
        </w:tabs>
        <w:suppressAutoHyphens/>
        <w:spacing w:before="240" w:after="240" w:line="264" w:lineRule="auto"/>
        <w:rPr>
          <w:rFonts w:ascii="Franklin Gothic Book" w:hAnsi="Franklin Gothic Book"/>
          <w:b/>
          <w:sz w:val="28"/>
          <w:szCs w:val="28"/>
          <w:lang w:val="ru-RU" w:eastAsia="zh-CN"/>
        </w:rPr>
      </w:pPr>
      <w:r w:rsidRPr="00DF247A">
        <w:rPr>
          <w:rFonts w:ascii="Franklin Gothic Book" w:hAnsi="Franklin Gothic Book"/>
          <w:sz w:val="28"/>
          <w:szCs w:val="28"/>
          <w:lang w:val="ru-RU" w:eastAsia="zh-CN"/>
        </w:rPr>
        <w:lastRenderedPageBreak/>
        <w:tab/>
      </w:r>
      <w:r w:rsidRPr="00DF247A">
        <w:rPr>
          <w:rFonts w:ascii="Franklin Gothic Book" w:hAnsi="Franklin Gothic Book"/>
          <w:b/>
          <w:sz w:val="28"/>
          <w:szCs w:val="28"/>
          <w:lang w:val="ru-RU" w:eastAsia="zh-CN"/>
        </w:rPr>
        <w:t>Содержание</w:t>
      </w:r>
      <w:r w:rsidRPr="00DF247A">
        <w:rPr>
          <w:rFonts w:ascii="Franklin Gothic Book" w:hAnsi="Franklin Gothic Book"/>
          <w:b/>
          <w:sz w:val="28"/>
          <w:szCs w:val="28"/>
          <w:lang w:val="ru-RU" w:eastAsia="zh-CN"/>
        </w:rPr>
        <w:tab/>
      </w:r>
    </w:p>
    <w:p w:rsidR="00DF247A" w:rsidRPr="00DF247A" w:rsidRDefault="001A5E60"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23" w:history="1">
        <w:r w:rsidR="00DF247A" w:rsidRPr="00DF247A">
          <w:rPr>
            <w:rFonts w:ascii="Franklin Gothic Book" w:hAnsi="Franklin Gothic Book" w:cs="Franklin Gothic Book"/>
            <w:noProof/>
            <w:spacing w:val="2"/>
            <w:position w:val="2"/>
            <w:sz w:val="28"/>
            <w:szCs w:val="28"/>
            <w:u w:val="single"/>
            <w:lang w:val="ru-RU"/>
          </w:rPr>
          <w:t>1.</w:t>
        </w:r>
        <w:r w:rsidR="00DF247A" w:rsidRPr="00DF247A">
          <w:rPr>
            <w:rFonts w:ascii="Franklin Gothic Book" w:hAnsi="Franklin Gothic Book"/>
            <w:noProof/>
            <w:sz w:val="28"/>
            <w:szCs w:val="28"/>
            <w:lang w:val="ru-RU"/>
          </w:rPr>
          <w:tab/>
        </w:r>
        <w:r w:rsidR="00DF247A" w:rsidRPr="00DF247A">
          <w:rPr>
            <w:rFonts w:ascii="Franklin Gothic Book" w:hAnsi="Franklin Gothic Book" w:cs="Franklin Gothic Book"/>
            <w:noProof/>
            <w:spacing w:val="2"/>
            <w:position w:val="2"/>
            <w:sz w:val="28"/>
            <w:szCs w:val="28"/>
            <w:u w:val="single"/>
            <w:lang w:val="ru-RU"/>
          </w:rPr>
          <w:t>Область применения</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_Toc68259023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4</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1A5E60"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24" w:history="1">
        <w:r w:rsidR="00DF247A" w:rsidRPr="00DF247A">
          <w:rPr>
            <w:rFonts w:ascii="Franklin Gothic Book" w:hAnsi="Franklin Gothic Book" w:cs="Franklin Gothic Book"/>
            <w:noProof/>
            <w:spacing w:val="2"/>
            <w:position w:val="2"/>
            <w:sz w:val="28"/>
            <w:szCs w:val="28"/>
            <w:u w:val="single"/>
            <w:lang w:val="ru-RU"/>
          </w:rPr>
          <w:t>2.</w:t>
        </w:r>
        <w:r w:rsidR="00DF247A" w:rsidRPr="00DF247A">
          <w:rPr>
            <w:rFonts w:ascii="Franklin Gothic Book" w:hAnsi="Franklin Gothic Book"/>
            <w:noProof/>
            <w:sz w:val="28"/>
            <w:szCs w:val="28"/>
            <w:lang w:val="ru-RU"/>
          </w:rPr>
          <w:tab/>
        </w:r>
        <w:r w:rsidR="00DF247A" w:rsidRPr="00DF247A">
          <w:rPr>
            <w:rFonts w:ascii="Franklin Gothic Book" w:hAnsi="Franklin Gothic Book" w:cs="Franklin Gothic Book"/>
            <w:noProof/>
            <w:spacing w:val="2"/>
            <w:position w:val="2"/>
            <w:sz w:val="28"/>
            <w:szCs w:val="28"/>
            <w:u w:val="single"/>
            <w:lang w:val="ru-RU"/>
          </w:rPr>
          <w:t>Нормативные ссылки</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_Toc68259024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4</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1A5E60"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25" w:history="1">
        <w:r w:rsidR="00DF247A" w:rsidRPr="00DF247A">
          <w:rPr>
            <w:rFonts w:ascii="Franklin Gothic Book" w:hAnsi="Franklin Gothic Book" w:cs="Franklin Gothic Book"/>
            <w:noProof/>
            <w:spacing w:val="2"/>
            <w:position w:val="2"/>
            <w:sz w:val="28"/>
            <w:szCs w:val="28"/>
            <w:u w:val="single"/>
            <w:lang w:val="ru-RU"/>
          </w:rPr>
          <w:t>3.</w:t>
        </w:r>
        <w:r w:rsidR="00DF247A" w:rsidRPr="00DF247A">
          <w:rPr>
            <w:rFonts w:ascii="Franklin Gothic Book" w:hAnsi="Franklin Gothic Book"/>
            <w:noProof/>
            <w:sz w:val="28"/>
            <w:szCs w:val="28"/>
            <w:lang w:val="ru-RU"/>
          </w:rPr>
          <w:tab/>
        </w:r>
        <w:r w:rsidR="00DF247A" w:rsidRPr="00DF247A">
          <w:rPr>
            <w:rFonts w:ascii="Franklin Gothic Book" w:hAnsi="Franklin Gothic Book" w:cs="Franklin Gothic Book"/>
            <w:noProof/>
            <w:spacing w:val="2"/>
            <w:position w:val="2"/>
            <w:sz w:val="28"/>
            <w:szCs w:val="28"/>
            <w:u w:val="single"/>
            <w:lang w:val="ru-RU"/>
          </w:rPr>
          <w:t>Термины и определения</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_Toc68259025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5</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1A5E60"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26" w:history="1">
        <w:r w:rsidR="00DF247A" w:rsidRPr="00DF247A">
          <w:rPr>
            <w:rFonts w:ascii="Franklin Gothic Book" w:hAnsi="Franklin Gothic Book" w:cs="Franklin Gothic Book"/>
            <w:noProof/>
            <w:spacing w:val="2"/>
            <w:position w:val="2"/>
            <w:sz w:val="28"/>
            <w:szCs w:val="28"/>
            <w:u w:val="single"/>
            <w:lang w:val="ru-RU"/>
          </w:rPr>
          <w:t>4.</w:t>
        </w:r>
        <w:r w:rsidR="00DF247A" w:rsidRPr="00DF247A">
          <w:rPr>
            <w:rFonts w:ascii="Franklin Gothic Book" w:hAnsi="Franklin Gothic Book"/>
            <w:noProof/>
            <w:sz w:val="28"/>
            <w:szCs w:val="28"/>
            <w:lang w:val="ru-RU"/>
          </w:rPr>
          <w:tab/>
        </w:r>
        <w:r w:rsidR="00DF247A" w:rsidRPr="00DF247A">
          <w:rPr>
            <w:rFonts w:ascii="Franklin Gothic Book" w:hAnsi="Franklin Gothic Book" w:cs="Franklin Gothic Book"/>
            <w:noProof/>
            <w:spacing w:val="2"/>
            <w:position w:val="2"/>
            <w:sz w:val="28"/>
            <w:szCs w:val="28"/>
            <w:u w:val="single"/>
            <w:lang w:val="ru-RU"/>
          </w:rPr>
          <w:t>Обозначения и сокращения</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_Toc68259026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5</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1A5E60"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27" w:history="1">
        <w:r w:rsidR="00DF247A" w:rsidRPr="00DF247A">
          <w:rPr>
            <w:rFonts w:ascii="Franklin Gothic Book" w:hAnsi="Franklin Gothic Book" w:cs="Franklin Gothic Book"/>
            <w:noProof/>
            <w:spacing w:val="2"/>
            <w:position w:val="2"/>
            <w:sz w:val="28"/>
            <w:szCs w:val="28"/>
            <w:u w:val="single"/>
            <w:lang w:val="ru-RU"/>
          </w:rPr>
          <w:t>5.</w:t>
        </w:r>
        <w:r w:rsidR="00DF247A" w:rsidRPr="00DF247A">
          <w:rPr>
            <w:rFonts w:ascii="Franklin Gothic Book" w:hAnsi="Franklin Gothic Book"/>
            <w:noProof/>
            <w:sz w:val="28"/>
            <w:szCs w:val="28"/>
            <w:lang w:val="ru-RU"/>
          </w:rPr>
          <w:tab/>
        </w:r>
        <w:r w:rsidR="00DF247A" w:rsidRPr="00DF247A">
          <w:rPr>
            <w:rFonts w:ascii="Franklin Gothic Book" w:hAnsi="Franklin Gothic Book" w:cs="Franklin Gothic Book"/>
            <w:noProof/>
            <w:spacing w:val="2"/>
            <w:position w:val="2"/>
            <w:sz w:val="28"/>
            <w:szCs w:val="28"/>
            <w:u w:val="single"/>
            <w:lang w:val="ru-RU"/>
          </w:rPr>
          <w:t>Объект испытаний</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_Toc68259027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6</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1A5E60"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28" w:history="1">
        <w:r w:rsidR="00DF247A" w:rsidRPr="00DF247A">
          <w:rPr>
            <w:rFonts w:ascii="Franklin Gothic Book" w:hAnsi="Franklin Gothic Book" w:cs="Franklin Gothic Book"/>
            <w:noProof/>
            <w:spacing w:val="2"/>
            <w:position w:val="2"/>
            <w:sz w:val="28"/>
            <w:szCs w:val="28"/>
            <w:u w:val="single"/>
            <w:lang w:val="ru-RU"/>
          </w:rPr>
          <w:t>6.</w:t>
        </w:r>
        <w:r w:rsidR="00DF247A" w:rsidRPr="00DF247A">
          <w:rPr>
            <w:rFonts w:ascii="Franklin Gothic Book" w:hAnsi="Franklin Gothic Book"/>
            <w:noProof/>
            <w:sz w:val="28"/>
            <w:szCs w:val="28"/>
            <w:lang w:val="ru-RU"/>
          </w:rPr>
          <w:tab/>
        </w:r>
        <w:r w:rsidR="00DF247A" w:rsidRPr="00DF247A">
          <w:rPr>
            <w:rFonts w:ascii="Franklin Gothic Book" w:hAnsi="Franklin Gothic Book" w:cs="Franklin Gothic Book"/>
            <w:noProof/>
            <w:spacing w:val="2"/>
            <w:position w:val="2"/>
            <w:sz w:val="28"/>
            <w:szCs w:val="28"/>
            <w:u w:val="single"/>
            <w:lang w:val="ru-RU"/>
          </w:rPr>
          <w:t>Цель и задачи проведения испытаний</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_Toc68259028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7</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1A5E60"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29" w:history="1">
        <w:r w:rsidR="00DF247A" w:rsidRPr="00DF247A">
          <w:rPr>
            <w:rFonts w:ascii="Franklin Gothic Book" w:hAnsi="Franklin Gothic Book" w:cs="Franklin Gothic Book"/>
            <w:noProof/>
            <w:spacing w:val="2"/>
            <w:position w:val="2"/>
            <w:sz w:val="28"/>
            <w:szCs w:val="28"/>
            <w:u w:val="single"/>
            <w:lang w:val="ru-RU"/>
          </w:rPr>
          <w:t>7.</w:t>
        </w:r>
        <w:r w:rsidR="00DF247A" w:rsidRPr="00DF247A">
          <w:rPr>
            <w:rFonts w:ascii="Franklin Gothic Book" w:hAnsi="Franklin Gothic Book"/>
            <w:noProof/>
            <w:sz w:val="28"/>
            <w:szCs w:val="28"/>
            <w:lang w:val="ru-RU"/>
          </w:rPr>
          <w:tab/>
        </w:r>
        <w:r w:rsidR="00DF247A" w:rsidRPr="00DF247A">
          <w:rPr>
            <w:rFonts w:ascii="Franklin Gothic Book" w:hAnsi="Franklin Gothic Book" w:cs="Franklin Gothic Book"/>
            <w:noProof/>
            <w:spacing w:val="2"/>
            <w:position w:val="2"/>
            <w:sz w:val="28"/>
            <w:szCs w:val="28"/>
            <w:u w:val="single"/>
            <w:lang w:val="ru-RU"/>
          </w:rPr>
          <w:t>Программа и методика испытаний</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_Toc68259029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8</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1A5E60"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0" w:history="1">
        <w:r w:rsidR="00DF247A" w:rsidRPr="00DF247A">
          <w:rPr>
            <w:rFonts w:ascii="Franklin Gothic Book" w:hAnsi="Franklin Gothic Book" w:cs="Franklin Gothic Book"/>
            <w:noProof/>
            <w:spacing w:val="2"/>
            <w:position w:val="2"/>
            <w:sz w:val="28"/>
            <w:szCs w:val="28"/>
            <w:u w:val="single"/>
            <w:lang w:val="ru-RU"/>
          </w:rPr>
          <w:t>7.1 Общие положения</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_Toc68259030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8</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1A5E60" w:rsidP="00DF247A">
      <w:pPr>
        <w:tabs>
          <w:tab w:val="left" w:pos="426"/>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1" w:history="1">
        <w:r w:rsidR="00DF247A" w:rsidRPr="00DF247A">
          <w:rPr>
            <w:rFonts w:ascii="Franklin Gothic Book" w:hAnsi="Franklin Gothic Book" w:cs="Franklin Gothic Book"/>
            <w:noProof/>
            <w:spacing w:val="2"/>
            <w:position w:val="2"/>
            <w:sz w:val="28"/>
            <w:szCs w:val="28"/>
            <w:u w:val="single"/>
            <w:lang w:val="ru-RU"/>
          </w:rPr>
          <w:t>7.2 Требования к Исполнителю</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_Toc68259031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9</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1A5E60"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2" w:history="1">
        <w:r w:rsidR="00DF247A" w:rsidRPr="00DF247A">
          <w:rPr>
            <w:rFonts w:ascii="Franklin Gothic Book" w:hAnsi="Franklin Gothic Book" w:cs="Franklin Gothic Book"/>
            <w:noProof/>
            <w:spacing w:val="2"/>
            <w:position w:val="2"/>
            <w:sz w:val="28"/>
            <w:szCs w:val="28"/>
            <w:u w:val="single"/>
            <w:lang w:val="ru-RU"/>
          </w:rPr>
          <w:t>7.3</w:t>
        </w:r>
        <w:r w:rsidR="00DF247A" w:rsidRPr="00DF247A">
          <w:rPr>
            <w:rFonts w:ascii="Franklin Gothic Book" w:hAnsi="Franklin Gothic Book"/>
            <w:noProof/>
            <w:sz w:val="28"/>
            <w:szCs w:val="28"/>
            <w:lang w:val="ru-RU"/>
          </w:rPr>
          <w:t xml:space="preserve"> </w:t>
        </w:r>
        <w:r w:rsidR="00DF247A" w:rsidRPr="00DF247A">
          <w:rPr>
            <w:rFonts w:ascii="Franklin Gothic Book" w:hAnsi="Franklin Gothic Book"/>
            <w:noProof/>
            <w:spacing w:val="2"/>
            <w:position w:val="2"/>
            <w:sz w:val="28"/>
            <w:szCs w:val="28"/>
            <w:u w:val="single"/>
            <w:lang w:val="ru-RU"/>
          </w:rPr>
          <w:t>Требования безопасности</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_Toc68259032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11</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1A5E60"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3" w:history="1">
        <w:r w:rsidR="00DF247A" w:rsidRPr="00DF247A">
          <w:rPr>
            <w:rFonts w:ascii="Franklin Gothic Book" w:hAnsi="Franklin Gothic Book" w:cs="Franklin Gothic Book"/>
            <w:noProof/>
            <w:spacing w:val="2"/>
            <w:position w:val="2"/>
            <w:sz w:val="28"/>
            <w:szCs w:val="28"/>
            <w:u w:val="single"/>
            <w:lang w:val="ru-RU"/>
          </w:rPr>
          <w:t>7.4 Требования к предоставлению данных по результатам мониторинга</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_Toc68259033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11</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1A5E60"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4" w:history="1">
        <w:r w:rsidR="00DF247A" w:rsidRPr="00DF247A">
          <w:rPr>
            <w:rFonts w:ascii="Franklin Gothic Book" w:hAnsi="Franklin Gothic Book" w:cs="Franklin Gothic Book"/>
            <w:noProof/>
            <w:spacing w:val="2"/>
            <w:position w:val="2"/>
            <w:sz w:val="28"/>
            <w:szCs w:val="28"/>
            <w:u w:val="single"/>
            <w:lang w:val="ru-RU"/>
          </w:rPr>
          <w:t>7.5</w:t>
        </w:r>
        <w:r w:rsidR="00DF247A" w:rsidRPr="00DF247A">
          <w:rPr>
            <w:rFonts w:ascii="Franklin Gothic Book" w:hAnsi="Franklin Gothic Book"/>
            <w:noProof/>
            <w:sz w:val="28"/>
            <w:szCs w:val="28"/>
            <w:lang w:val="ru-RU"/>
          </w:rPr>
          <w:t xml:space="preserve"> </w:t>
        </w:r>
        <w:r w:rsidR="00DF247A" w:rsidRPr="00DF247A">
          <w:rPr>
            <w:rFonts w:ascii="Franklin Gothic Book" w:hAnsi="Franklin Gothic Book" w:cs="Franklin Gothic Book"/>
            <w:noProof/>
            <w:spacing w:val="2"/>
            <w:position w:val="2"/>
            <w:sz w:val="28"/>
            <w:szCs w:val="28"/>
            <w:u w:val="single"/>
            <w:lang w:val="ru-RU"/>
          </w:rPr>
          <w:t>Испытания</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_Toc68259034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12</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1A5E60"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5" w:history="1">
        <w:r w:rsidR="00DF247A" w:rsidRPr="00DF247A">
          <w:rPr>
            <w:rFonts w:ascii="Franklin Gothic Book" w:hAnsi="Franklin Gothic Book" w:cs="Franklin Gothic Book"/>
            <w:noProof/>
            <w:spacing w:val="2"/>
            <w:position w:val="2"/>
            <w:sz w:val="28"/>
            <w:szCs w:val="28"/>
            <w:u w:val="single"/>
            <w:lang w:val="ru-RU"/>
          </w:rPr>
          <w:t>Приложение А -</w:t>
        </w:r>
        <w:r w:rsidR="00DF247A" w:rsidRPr="00DF247A">
          <w:rPr>
            <w:rFonts w:ascii="Franklin Gothic Book" w:hAnsi="Franklin Gothic Book"/>
            <w:noProof/>
            <w:spacing w:val="2"/>
            <w:position w:val="2"/>
            <w:sz w:val="28"/>
            <w:szCs w:val="28"/>
            <w:lang w:val="ru-RU"/>
          </w:rPr>
          <w:t xml:space="preserve"> </w:t>
        </w:r>
        <w:r w:rsidR="00DF247A" w:rsidRPr="00DF247A">
          <w:rPr>
            <w:rFonts w:ascii="Franklin Gothic Book" w:hAnsi="Franklin Gothic Book" w:cs="Franklin Gothic Book"/>
            <w:noProof/>
            <w:spacing w:val="2"/>
            <w:position w:val="2"/>
            <w:sz w:val="28"/>
            <w:szCs w:val="28"/>
            <w:u w:val="single"/>
            <w:lang w:val="ru-RU"/>
          </w:rPr>
          <w:t>Форма протокола испытаний комплекса БВС</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_Toc68259035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17</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1A5E60"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6" w:history="1">
        <w:r w:rsidR="00DF247A" w:rsidRPr="00DF247A">
          <w:rPr>
            <w:rFonts w:ascii="Franklin Gothic Book" w:hAnsi="Franklin Gothic Book" w:cs="Franklin Gothic Book"/>
            <w:noProof/>
            <w:spacing w:val="2"/>
            <w:position w:val="2"/>
            <w:sz w:val="28"/>
            <w:szCs w:val="28"/>
            <w:u w:val="single"/>
            <w:lang w:val="ru-RU"/>
          </w:rPr>
          <w:t>Приложение Б - Схема участка испытаний</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_Toc68259036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24</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1A5E60"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8" w:history="1">
        <w:r w:rsidR="00DF247A" w:rsidRPr="00DF247A">
          <w:rPr>
            <w:rFonts w:ascii="Franklin Gothic Book" w:hAnsi="Franklin Gothic Book" w:cs="Franklin Gothic Book"/>
            <w:noProof/>
            <w:spacing w:val="2"/>
            <w:position w:val="2"/>
            <w:sz w:val="28"/>
            <w:szCs w:val="28"/>
            <w:u w:val="single"/>
            <w:lang w:val="ru-RU"/>
          </w:rPr>
          <w:t>Приложение В - Параметры обнаружения нарушений</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_Toc68259038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25</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1A5E60"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39" w:history="1">
        <w:r w:rsidR="00DF247A" w:rsidRPr="00DF247A">
          <w:rPr>
            <w:rFonts w:ascii="Franklin Gothic Book" w:hAnsi="Franklin Gothic Book" w:cs="Franklin Gothic Book"/>
            <w:noProof/>
            <w:spacing w:val="2"/>
            <w:position w:val="2"/>
            <w:sz w:val="28"/>
            <w:szCs w:val="28"/>
            <w:u w:val="single"/>
            <w:lang w:val="ru-RU"/>
          </w:rPr>
          <w:t>Приложение Г- Форма таблицы сравнения отчетов</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_Toc68259039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26</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1A5E60" w:rsidP="00DF247A">
      <w:pPr>
        <w:tabs>
          <w:tab w:val="left" w:pos="709"/>
          <w:tab w:val="left" w:pos="1056"/>
          <w:tab w:val="right" w:leader="dot" w:pos="10206"/>
        </w:tabs>
        <w:suppressAutoHyphens/>
        <w:spacing w:line="264" w:lineRule="auto"/>
        <w:ind w:left="357" w:right="-5" w:hanging="357"/>
        <w:rPr>
          <w:rFonts w:ascii="Franklin Gothic Book" w:hAnsi="Franklin Gothic Book"/>
          <w:noProof/>
          <w:sz w:val="28"/>
          <w:szCs w:val="28"/>
          <w:lang w:val="ru-RU"/>
        </w:rPr>
      </w:pPr>
      <w:hyperlink w:anchor="_Toc68259040" w:history="1">
        <w:r w:rsidR="00DF247A" w:rsidRPr="00DF247A">
          <w:rPr>
            <w:rFonts w:ascii="Franklin Gothic Book" w:hAnsi="Franklin Gothic Book" w:cs="Franklin Gothic Book"/>
            <w:noProof/>
            <w:spacing w:val="2"/>
            <w:position w:val="2"/>
            <w:sz w:val="28"/>
            <w:szCs w:val="28"/>
            <w:u w:val="single"/>
            <w:lang w:val="ru-RU"/>
          </w:rPr>
          <w:t>Приложение Д - Адреса представителей ОСТ для рассылки оповещений</w:t>
        </w:r>
        <w:r w:rsidR="00DF247A" w:rsidRPr="00DF247A">
          <w:rPr>
            <w:rFonts w:ascii="Franklin Gothic Book" w:hAnsi="Franklin Gothic Book"/>
            <w:noProof/>
            <w:webHidden/>
            <w:spacing w:val="2"/>
            <w:position w:val="2"/>
            <w:sz w:val="28"/>
            <w:szCs w:val="28"/>
            <w:lang w:val="ru-RU"/>
          </w:rPr>
          <w:tab/>
        </w:r>
        <w:r w:rsidR="00DF247A" w:rsidRPr="00DF247A">
          <w:rPr>
            <w:rFonts w:ascii="Franklin Gothic Book" w:hAnsi="Franklin Gothic Book"/>
            <w:noProof/>
            <w:webHidden/>
            <w:spacing w:val="2"/>
            <w:position w:val="2"/>
            <w:sz w:val="28"/>
            <w:szCs w:val="28"/>
            <w:lang w:val="ru-RU"/>
          </w:rPr>
          <w:fldChar w:fldCharType="begin"/>
        </w:r>
        <w:r w:rsidR="00DF247A" w:rsidRPr="00DF247A">
          <w:rPr>
            <w:rFonts w:ascii="Franklin Gothic Book" w:hAnsi="Franklin Gothic Book"/>
            <w:noProof/>
            <w:webHidden/>
            <w:spacing w:val="2"/>
            <w:position w:val="2"/>
            <w:sz w:val="28"/>
            <w:szCs w:val="28"/>
            <w:lang w:val="ru-RU"/>
          </w:rPr>
          <w:instrText xml:space="preserve"> PAGEREF _Toc68259040 \h </w:instrText>
        </w:r>
        <w:r w:rsidR="00DF247A" w:rsidRPr="00DF247A">
          <w:rPr>
            <w:rFonts w:ascii="Franklin Gothic Book" w:hAnsi="Franklin Gothic Book"/>
            <w:noProof/>
            <w:webHidden/>
            <w:spacing w:val="2"/>
            <w:position w:val="2"/>
            <w:sz w:val="28"/>
            <w:szCs w:val="28"/>
            <w:lang w:val="ru-RU"/>
          </w:rPr>
        </w:r>
        <w:r w:rsidR="00DF247A" w:rsidRPr="00DF247A">
          <w:rPr>
            <w:rFonts w:ascii="Franklin Gothic Book" w:hAnsi="Franklin Gothic Book"/>
            <w:noProof/>
            <w:webHidden/>
            <w:spacing w:val="2"/>
            <w:position w:val="2"/>
            <w:sz w:val="28"/>
            <w:szCs w:val="28"/>
            <w:lang w:val="ru-RU"/>
          </w:rPr>
          <w:fldChar w:fldCharType="separate"/>
        </w:r>
        <w:r w:rsidR="00DF247A" w:rsidRPr="00DF247A">
          <w:rPr>
            <w:rFonts w:ascii="Franklin Gothic Book" w:hAnsi="Franklin Gothic Book"/>
            <w:noProof/>
            <w:webHidden/>
            <w:spacing w:val="2"/>
            <w:position w:val="2"/>
            <w:sz w:val="28"/>
            <w:szCs w:val="28"/>
            <w:lang w:val="ru-RU"/>
          </w:rPr>
          <w:t>27</w:t>
        </w:r>
        <w:r w:rsidR="00DF247A" w:rsidRPr="00DF247A">
          <w:rPr>
            <w:rFonts w:ascii="Franklin Gothic Book" w:hAnsi="Franklin Gothic Book"/>
            <w:noProof/>
            <w:webHidden/>
            <w:spacing w:val="2"/>
            <w:position w:val="2"/>
            <w:sz w:val="28"/>
            <w:szCs w:val="28"/>
            <w:lang w:val="ru-RU"/>
          </w:rPr>
          <w:fldChar w:fldCharType="end"/>
        </w:r>
      </w:hyperlink>
    </w:p>
    <w:p w:rsidR="00DF247A" w:rsidRPr="00DF247A" w:rsidRDefault="00DF247A" w:rsidP="00645A46">
      <w:pPr>
        <w:keepNext/>
        <w:numPr>
          <w:ilvl w:val="0"/>
          <w:numId w:val="86"/>
        </w:numPr>
        <w:tabs>
          <w:tab w:val="left" w:pos="709"/>
          <w:tab w:val="left" w:pos="900"/>
          <w:tab w:val="left" w:pos="960"/>
          <w:tab w:val="left" w:pos="1056"/>
          <w:tab w:val="left" w:pos="3525"/>
          <w:tab w:val="right" w:leader="dot" w:pos="10206"/>
        </w:tabs>
        <w:suppressAutoHyphens/>
        <w:spacing w:before="240" w:after="240" w:line="360" w:lineRule="auto"/>
        <w:ind w:left="357" w:hanging="357"/>
        <w:jc w:val="both"/>
        <w:outlineLvl w:val="0"/>
        <w:rPr>
          <w:kern w:val="2"/>
          <w:sz w:val="28"/>
          <w:lang w:val="ru-RU" w:eastAsia="zh-CN"/>
        </w:rPr>
        <w:sectPr w:rsidR="00DF247A" w:rsidRPr="00DF247A" w:rsidSect="00DF247A">
          <w:headerReference w:type="even" r:id="rId16"/>
          <w:headerReference w:type="default" r:id="rId17"/>
          <w:footerReference w:type="even" r:id="rId18"/>
          <w:footerReference w:type="default" r:id="rId19"/>
          <w:headerReference w:type="first" r:id="rId20"/>
          <w:footerReference w:type="first" r:id="rId21"/>
          <w:pgSz w:w="11906" w:h="16838"/>
          <w:pgMar w:top="764" w:right="566" w:bottom="899" w:left="1134" w:header="426" w:footer="204" w:gutter="0"/>
          <w:pgNumType w:start="2"/>
          <w:cols w:space="720"/>
          <w:docGrid w:linePitch="360"/>
        </w:sectPr>
      </w:pPr>
    </w:p>
    <w:p w:rsidR="00DF247A" w:rsidRPr="00DF247A" w:rsidRDefault="00DF247A" w:rsidP="00645A46">
      <w:pPr>
        <w:keepNext/>
        <w:numPr>
          <w:ilvl w:val="0"/>
          <w:numId w:val="71"/>
        </w:numPr>
        <w:tabs>
          <w:tab w:val="left" w:pos="960"/>
        </w:tabs>
        <w:suppressAutoHyphens/>
        <w:spacing w:before="240" w:after="120"/>
        <w:ind w:left="0" w:firstLine="709"/>
        <w:jc w:val="both"/>
        <w:outlineLvl w:val="0"/>
        <w:rPr>
          <w:kern w:val="2"/>
          <w:sz w:val="28"/>
          <w:lang w:val="ru-RU" w:eastAsia="zh-CN"/>
        </w:rPr>
      </w:pPr>
      <w:r w:rsidRPr="00DF247A">
        <w:rPr>
          <w:rFonts w:ascii="Franklin Gothic Book" w:hAnsi="Franklin Gothic Book" w:cs="Franklin Gothic Book"/>
          <w:b/>
          <w:kern w:val="2"/>
          <w:sz w:val="28"/>
          <w:szCs w:val="28"/>
          <w:lang w:val="ru-RU" w:eastAsia="zh-CN"/>
        </w:rPr>
        <w:lastRenderedPageBreak/>
        <w:t>Область применения</w:t>
      </w:r>
    </w:p>
    <w:p w:rsidR="00DF247A" w:rsidRPr="00DF247A" w:rsidRDefault="00DF247A" w:rsidP="00645A46">
      <w:pPr>
        <w:numPr>
          <w:ilvl w:val="1"/>
          <w:numId w:val="70"/>
        </w:numPr>
        <w:tabs>
          <w:tab w:val="left" w:pos="1200"/>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t xml:space="preserve">Программа и методика испытаний (далее – ПМИ) устанавливает общие требования к проведению испытаний комплексов БВС при мониторинге трасс МТ </w:t>
      </w:r>
      <w:r w:rsidRPr="00DF247A">
        <w:rPr>
          <w:rFonts w:ascii="Franklin Gothic Book" w:hAnsi="Franklin Gothic Book" w:cs="Franklin Gothic Book"/>
          <w:sz w:val="28"/>
          <w:szCs w:val="24"/>
          <w:lang w:val="ru-RU" w:eastAsia="zh-CN"/>
        </w:rPr>
        <w:t>организаций системы «Транснефть».</w:t>
      </w:r>
    </w:p>
    <w:p w:rsidR="00DF247A" w:rsidRPr="00DF247A" w:rsidRDefault="00DF247A" w:rsidP="00645A46">
      <w:pPr>
        <w:numPr>
          <w:ilvl w:val="1"/>
          <w:numId w:val="70"/>
        </w:numPr>
        <w:tabs>
          <w:tab w:val="left" w:pos="993"/>
          <w:tab w:val="left" w:pos="1200"/>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t>Требования настоящей ПМИ является обязательным для проведения испытаний комплексов БВС при мониторинге трасс МТ</w:t>
      </w:r>
      <w:r w:rsidRPr="00DF247A">
        <w:rPr>
          <w:rFonts w:ascii="Franklin Gothic Book" w:hAnsi="Franklin Gothic Book" w:cs="Franklin Gothic Book"/>
          <w:sz w:val="28"/>
          <w:szCs w:val="28"/>
          <w:lang w:val="ru-RU" w:eastAsia="zh-CN"/>
        </w:rPr>
        <w:br/>
      </w:r>
      <w:r w:rsidRPr="00DF247A">
        <w:rPr>
          <w:rFonts w:ascii="Franklin Gothic Book" w:hAnsi="Franklin Gothic Book" w:cs="Franklin Gothic Book"/>
          <w:sz w:val="28"/>
          <w:szCs w:val="24"/>
          <w:lang w:val="ru-RU" w:eastAsia="zh-CN"/>
        </w:rPr>
        <w:t>организаций системы «Транснефть».</w:t>
      </w:r>
    </w:p>
    <w:p w:rsidR="00DF247A" w:rsidRPr="00DF247A" w:rsidRDefault="00DF247A" w:rsidP="00645A46">
      <w:pPr>
        <w:keepNext/>
        <w:numPr>
          <w:ilvl w:val="0"/>
          <w:numId w:val="71"/>
        </w:numPr>
        <w:tabs>
          <w:tab w:val="left" w:pos="960"/>
        </w:tabs>
        <w:suppressAutoHyphens/>
        <w:spacing w:before="120" w:after="120"/>
        <w:ind w:left="0" w:firstLine="709"/>
        <w:jc w:val="both"/>
        <w:outlineLvl w:val="0"/>
        <w:rPr>
          <w:kern w:val="2"/>
          <w:sz w:val="28"/>
          <w:lang w:val="ru-RU" w:eastAsia="zh-CN"/>
        </w:rPr>
      </w:pPr>
      <w:r w:rsidRPr="00DF247A">
        <w:rPr>
          <w:rFonts w:ascii="Franklin Gothic Book" w:hAnsi="Franklin Gothic Book" w:cs="Franklin Gothic Book"/>
          <w:b/>
          <w:kern w:val="2"/>
          <w:sz w:val="28"/>
          <w:szCs w:val="28"/>
          <w:lang w:val="ru-RU" w:eastAsia="zh-CN"/>
        </w:rPr>
        <w:t>Нормативные ссылки</w:t>
      </w:r>
    </w:p>
    <w:p w:rsidR="00DF247A" w:rsidRPr="00DF247A" w:rsidRDefault="00DF247A" w:rsidP="00DF247A">
      <w:pPr>
        <w:suppressAutoHyphens/>
        <w:ind w:firstLine="709"/>
        <w:jc w:val="both"/>
        <w:rPr>
          <w:sz w:val="24"/>
          <w:szCs w:val="24"/>
          <w:lang w:val="ru-RU" w:eastAsia="zh-CN"/>
        </w:rPr>
      </w:pPr>
      <w:r w:rsidRPr="00DF247A">
        <w:rPr>
          <w:rFonts w:ascii="Franklin Gothic Book" w:hAnsi="Franklin Gothic Book" w:cs="Franklin Gothic Book"/>
          <w:sz w:val="28"/>
          <w:szCs w:val="28"/>
          <w:lang w:val="ru-RU" w:eastAsia="zh-CN"/>
        </w:rPr>
        <w:t>В настоящем документе использованы ссылки на следующие нормативные документы:</w:t>
      </w:r>
    </w:p>
    <w:p w:rsidR="00DF247A" w:rsidRPr="00DF247A" w:rsidRDefault="00DF247A" w:rsidP="00DF247A">
      <w:pPr>
        <w:tabs>
          <w:tab w:val="left" w:pos="1134"/>
        </w:tabs>
        <w:suppressAutoHyphens/>
        <w:ind w:firstLine="709"/>
        <w:jc w:val="both"/>
        <w:rPr>
          <w:sz w:val="24"/>
          <w:szCs w:val="24"/>
          <w:lang w:val="ru-RU" w:eastAsia="zh-CN"/>
        </w:rPr>
      </w:pPr>
      <w:r w:rsidRPr="00DF247A">
        <w:rPr>
          <w:rFonts w:ascii="Franklin Gothic Book" w:hAnsi="Franklin Gothic Book" w:cs="Franklin Gothic Book"/>
          <w:sz w:val="28"/>
          <w:szCs w:val="28"/>
          <w:lang w:val="ru-RU" w:eastAsia="zh-CN"/>
        </w:rPr>
        <w:t>ГОСТ Р 57258-2016 «Системы беспилотные авиационные. Термины и определения».</w:t>
      </w:r>
    </w:p>
    <w:p w:rsidR="00DF247A" w:rsidRPr="00DF247A" w:rsidRDefault="00DF247A" w:rsidP="00DF247A">
      <w:pPr>
        <w:tabs>
          <w:tab w:val="left" w:pos="1134"/>
        </w:tabs>
        <w:suppressAutoHyphens/>
        <w:ind w:firstLine="709"/>
        <w:jc w:val="both"/>
        <w:rPr>
          <w:sz w:val="24"/>
          <w:szCs w:val="24"/>
          <w:lang w:val="ru-RU" w:eastAsia="zh-CN"/>
        </w:rPr>
      </w:pPr>
      <w:r w:rsidRPr="00DF247A">
        <w:rPr>
          <w:rFonts w:ascii="Franklin Gothic Book" w:hAnsi="Franklin Gothic Book" w:cs="Franklin Gothic Book"/>
          <w:sz w:val="28"/>
          <w:szCs w:val="28"/>
          <w:lang w:val="ru-RU" w:eastAsia="zh-CN"/>
        </w:rPr>
        <w:t>СП 36.13330.2012 «Магистральные трубопроводы. Актуализированная редакция СНиП 2.05.06-85*».</w:t>
      </w:r>
    </w:p>
    <w:p w:rsidR="00DF247A" w:rsidRPr="00DF247A" w:rsidRDefault="00DF247A" w:rsidP="00DF247A">
      <w:pPr>
        <w:tabs>
          <w:tab w:val="left" w:pos="1134"/>
        </w:tabs>
        <w:suppressAutoHyphens/>
        <w:ind w:firstLine="709"/>
        <w:jc w:val="both"/>
        <w:rPr>
          <w:sz w:val="24"/>
          <w:szCs w:val="24"/>
          <w:lang w:val="ru-RU" w:eastAsia="zh-CN"/>
        </w:rPr>
      </w:pPr>
      <w:r w:rsidRPr="00DF247A">
        <w:rPr>
          <w:rFonts w:ascii="Franklin Gothic Book" w:hAnsi="Franklin Gothic Book" w:cs="Franklin Gothic Book"/>
          <w:sz w:val="28"/>
          <w:szCs w:val="28"/>
          <w:lang w:val="ru-RU" w:eastAsia="zh-CN"/>
        </w:rPr>
        <w:t>СП 125.13330.2012 «Нефтепродуктопроводы, прокладываемые на территории городов и других населенных пунктов</w:t>
      </w:r>
      <w:r w:rsidR="00261B7A">
        <w:rPr>
          <w:rFonts w:ascii="Franklin Gothic Book" w:hAnsi="Franklin Gothic Book" w:cs="Franklin Gothic Book"/>
          <w:sz w:val="28"/>
          <w:szCs w:val="28"/>
          <w:lang w:val="ru-RU" w:eastAsia="zh-CN"/>
        </w:rPr>
        <w:t>.</w:t>
      </w:r>
      <w:r w:rsidRPr="00DF247A">
        <w:rPr>
          <w:rFonts w:ascii="Franklin Gothic Book" w:hAnsi="Franklin Gothic Book" w:cs="Franklin Gothic Book"/>
          <w:sz w:val="28"/>
          <w:szCs w:val="28"/>
          <w:lang w:val="ru-RU" w:eastAsia="zh-CN"/>
        </w:rPr>
        <w:t xml:space="preserve"> Актуализированная редакция СНиП 2.05.13-90*».</w:t>
      </w:r>
    </w:p>
    <w:p w:rsidR="00DF247A" w:rsidRPr="00DF247A" w:rsidRDefault="00DF247A" w:rsidP="00DF247A">
      <w:pPr>
        <w:tabs>
          <w:tab w:val="left" w:pos="1134"/>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Приказ №4504 от 19.12.2017 с изм. от 25.04.2019 «Об утверждении Федеральных авиационных правил проведения обязательной аттестации авиационного персонала экспериментальной авиации, выдачи свидетельств специалистов авиационного персонала экспериментальной авиации и допуска специалистов авиационного персонала экспериментальной авиации к деятельности" (с изменениями и дополнениями)»</w:t>
      </w:r>
    </w:p>
    <w:p w:rsidR="00DF247A" w:rsidRPr="00DF247A" w:rsidRDefault="00DF247A" w:rsidP="00DF247A">
      <w:pPr>
        <w:tabs>
          <w:tab w:val="left" w:pos="1134"/>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Приложение №1 к Решению ГКРЧ от 07.11.2016 №16-39-01 «Порядок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 рассмотрение материалов о принятии решений о присвоении (назначении) радиочастот или радиочастотных каналов в пределах выделенных полос радиочастот».</w:t>
      </w:r>
    </w:p>
    <w:p w:rsidR="00DF247A" w:rsidRPr="00DF247A" w:rsidRDefault="00DF247A" w:rsidP="00DF247A">
      <w:pPr>
        <w:ind w:firstLine="709"/>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br w:type="page"/>
      </w:r>
    </w:p>
    <w:p w:rsidR="00DF247A" w:rsidRPr="00DF247A" w:rsidRDefault="00DF247A" w:rsidP="00645A46">
      <w:pPr>
        <w:keepNext/>
        <w:numPr>
          <w:ilvl w:val="0"/>
          <w:numId w:val="71"/>
        </w:numPr>
        <w:tabs>
          <w:tab w:val="left" w:pos="900"/>
          <w:tab w:val="left" w:pos="960"/>
        </w:tabs>
        <w:suppressAutoHyphens/>
        <w:spacing w:before="240" w:after="240"/>
        <w:ind w:left="0" w:firstLine="709"/>
        <w:jc w:val="both"/>
        <w:outlineLvl w:val="0"/>
        <w:rPr>
          <w:kern w:val="2"/>
          <w:sz w:val="28"/>
          <w:lang w:val="ru-RU" w:eastAsia="zh-CN"/>
        </w:rPr>
      </w:pPr>
      <w:r w:rsidRPr="00DF247A">
        <w:rPr>
          <w:rFonts w:ascii="Franklin Gothic Book" w:hAnsi="Franklin Gothic Book" w:cs="Franklin Gothic Book"/>
          <w:b/>
          <w:kern w:val="2"/>
          <w:sz w:val="28"/>
          <w:szCs w:val="28"/>
          <w:lang w:val="ru-RU" w:eastAsia="zh-CN"/>
        </w:rPr>
        <w:lastRenderedPageBreak/>
        <w:t>Термины и определения</w:t>
      </w:r>
    </w:p>
    <w:p w:rsidR="00DF247A" w:rsidRPr="00DF247A" w:rsidRDefault="00DF247A" w:rsidP="00DF247A">
      <w:pPr>
        <w:tabs>
          <w:tab w:val="left" w:pos="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В настоящем документе применены следующие термины с соответствующими определениями:</w:t>
      </w:r>
    </w:p>
    <w:p w:rsidR="00DF247A" w:rsidRPr="00DF247A" w:rsidRDefault="00DF247A" w:rsidP="00DF247A">
      <w:pPr>
        <w:tabs>
          <w:tab w:val="num" w:pos="0"/>
        </w:tabs>
        <w:suppressAutoHyphens/>
        <w:ind w:firstLine="709"/>
        <w:jc w:val="both"/>
        <w:rPr>
          <w:sz w:val="24"/>
          <w:szCs w:val="22"/>
          <w:lang w:val="ru-RU" w:eastAsia="zh-CN"/>
        </w:rPr>
      </w:pPr>
      <w:r w:rsidRPr="00DF247A">
        <w:rPr>
          <w:rFonts w:ascii="Franklin Gothic Book" w:hAnsi="Franklin Gothic Book" w:cs="Franklin Gothic Book"/>
          <w:b/>
          <w:sz w:val="28"/>
          <w:szCs w:val="28"/>
          <w:lang w:val="ru-RU" w:eastAsia="zh-CN"/>
        </w:rPr>
        <w:t>комплекс беспилотных летательных аппаратов</w:t>
      </w:r>
      <w:r w:rsidRPr="00DF247A">
        <w:rPr>
          <w:rFonts w:ascii="Franklin Gothic Book" w:hAnsi="Franklin Gothic Book" w:cs="Franklin Gothic Book"/>
          <w:sz w:val="28"/>
          <w:szCs w:val="28"/>
          <w:lang w:val="ru-RU" w:eastAsia="zh-CN"/>
        </w:rPr>
        <w:t xml:space="preserve"> – комплекс, состоящий из нескольких беспилотных летательных аппаратов, стационарного командно-диспетчерского пункта, мобильного командно-диспетчерского пункта, способный выполнять мониторинг линейной части магистральных трубопроводов с последующей обработкой результатов мониторинга;</w:t>
      </w:r>
    </w:p>
    <w:p w:rsidR="00DF247A" w:rsidRPr="00DF247A" w:rsidRDefault="00DF247A" w:rsidP="00DF247A">
      <w:pPr>
        <w:tabs>
          <w:tab w:val="num" w:pos="0"/>
          <w:tab w:val="left" w:pos="1276"/>
        </w:tabs>
        <w:ind w:firstLine="709"/>
        <w:jc w:val="both"/>
        <w:rPr>
          <w:rFonts w:ascii="Franklin Gothic Book" w:hAnsi="Franklin Gothic Book"/>
          <w:sz w:val="28"/>
          <w:szCs w:val="28"/>
          <w:lang w:val="ru-RU"/>
        </w:rPr>
      </w:pPr>
      <w:r w:rsidRPr="00DF247A">
        <w:rPr>
          <w:rFonts w:ascii="Franklin Gothic Book" w:hAnsi="Franklin Gothic Book"/>
          <w:b/>
          <w:sz w:val="28"/>
          <w:szCs w:val="28"/>
          <w:lang w:val="ru-RU" w:eastAsia="zh-CN"/>
        </w:rPr>
        <w:t xml:space="preserve">  беспилотный летательный аппарат, беспилотное воздушное судно</w:t>
      </w:r>
      <w:r w:rsidRPr="00DF247A">
        <w:rPr>
          <w:rFonts w:ascii="Franklin Gothic Book" w:hAnsi="Franklin Gothic Book"/>
          <w:sz w:val="28"/>
          <w:szCs w:val="28"/>
          <w:lang w:val="ru-RU" w:eastAsia="zh-CN"/>
        </w:rPr>
        <w:t xml:space="preserve">: в соответствии со статьей 32 Воздушного кодекса Российской Федерации от 19.03.1997 №60-ФЗ «Воздушное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 (по ГОСТ Р 57258); </w:t>
      </w:r>
    </w:p>
    <w:p w:rsidR="00DF247A" w:rsidRPr="00DF247A" w:rsidRDefault="00DF247A" w:rsidP="00DF247A">
      <w:pPr>
        <w:tabs>
          <w:tab w:val="left" w:pos="1276"/>
        </w:tabs>
        <w:suppressAutoHyphens/>
        <w:ind w:firstLine="709"/>
        <w:jc w:val="both"/>
        <w:rPr>
          <w:sz w:val="24"/>
          <w:szCs w:val="22"/>
          <w:lang w:val="ru-RU" w:eastAsia="zh-CN"/>
        </w:rPr>
      </w:pPr>
      <w:r w:rsidRPr="00DF247A">
        <w:rPr>
          <w:rFonts w:ascii="Franklin Gothic Book" w:hAnsi="Franklin Gothic Book" w:cs="Franklin Gothic Book"/>
          <w:spacing w:val="40"/>
          <w:sz w:val="28"/>
          <w:szCs w:val="28"/>
          <w:lang w:val="ru-RU" w:eastAsia="zh-CN"/>
        </w:rPr>
        <w:t xml:space="preserve">Примечание: </w:t>
      </w:r>
      <w:r w:rsidRPr="00DF247A">
        <w:rPr>
          <w:rFonts w:ascii="Franklin Gothic Book" w:hAnsi="Franklin Gothic Book" w:cs="Franklin Gothic Book"/>
          <w:sz w:val="28"/>
          <w:szCs w:val="28"/>
          <w:lang w:val="ru-RU" w:eastAsia="zh-CN"/>
        </w:rPr>
        <w:t>В соответствии с ГОСТ Р 57258 наряду с термином</w:t>
      </w:r>
      <w:r w:rsidRPr="00DF247A">
        <w:rPr>
          <w:rFonts w:ascii="Franklin Gothic Book" w:hAnsi="Franklin Gothic Book" w:cs="Franklin Gothic Book"/>
          <w:spacing w:val="40"/>
          <w:sz w:val="28"/>
          <w:szCs w:val="28"/>
          <w:lang w:val="ru-RU" w:eastAsia="zh-CN"/>
        </w:rPr>
        <w:t xml:space="preserve"> </w:t>
      </w:r>
      <w:r w:rsidRPr="00DF247A">
        <w:rPr>
          <w:rFonts w:ascii="Franklin Gothic Book" w:hAnsi="Franklin Gothic Book" w:cs="Franklin Gothic Book"/>
          <w:sz w:val="28"/>
          <w:szCs w:val="28"/>
          <w:lang w:val="ru-RU" w:eastAsia="zh-CN"/>
        </w:rPr>
        <w:t>«беспилотное воздушное судно»</w:t>
      </w:r>
      <w:r w:rsidRPr="00DF247A">
        <w:rPr>
          <w:rFonts w:ascii="Franklin Gothic Book" w:hAnsi="Franklin Gothic Book" w:cs="Franklin Gothic Book"/>
          <w:spacing w:val="40"/>
          <w:sz w:val="28"/>
          <w:szCs w:val="28"/>
          <w:lang w:val="ru-RU" w:eastAsia="zh-CN"/>
        </w:rPr>
        <w:t xml:space="preserve"> </w:t>
      </w:r>
      <w:r w:rsidRPr="00DF247A">
        <w:rPr>
          <w:rFonts w:ascii="Franklin Gothic Book" w:hAnsi="Franklin Gothic Book" w:cs="Franklin Gothic Book"/>
          <w:sz w:val="28"/>
          <w:szCs w:val="28"/>
          <w:lang w:val="ru-RU" w:eastAsia="zh-CN"/>
        </w:rPr>
        <w:t>также используется термин «беспилотный летательный аппарат».</w:t>
      </w:r>
    </w:p>
    <w:p w:rsidR="00DF247A" w:rsidRPr="00DF247A" w:rsidRDefault="00DF247A" w:rsidP="00DF247A">
      <w:pPr>
        <w:tabs>
          <w:tab w:val="num" w:pos="0"/>
          <w:tab w:val="left" w:pos="1276"/>
        </w:tabs>
        <w:suppressAutoHyphens/>
        <w:ind w:firstLine="709"/>
        <w:jc w:val="both"/>
        <w:rPr>
          <w:sz w:val="24"/>
          <w:szCs w:val="22"/>
          <w:lang w:val="ru-RU" w:eastAsia="zh-CN"/>
        </w:rPr>
      </w:pPr>
      <w:r w:rsidRPr="00DF247A">
        <w:rPr>
          <w:rFonts w:ascii="Franklin Gothic Book" w:eastAsia="Franklin Gothic Book" w:hAnsi="Franklin Gothic Book" w:cs="Franklin Gothic Book"/>
          <w:b/>
          <w:sz w:val="28"/>
          <w:szCs w:val="28"/>
          <w:lang w:val="ru-RU" w:eastAsia="zh-CN"/>
        </w:rPr>
        <w:t xml:space="preserve">  </w:t>
      </w:r>
      <w:r w:rsidRPr="00DF247A">
        <w:rPr>
          <w:rFonts w:ascii="Franklin Gothic Book" w:hAnsi="Franklin Gothic Book" w:cs="Franklin Gothic Book"/>
          <w:b/>
          <w:sz w:val="28"/>
          <w:szCs w:val="28"/>
          <w:lang w:val="ru-RU" w:eastAsia="zh-CN"/>
        </w:rPr>
        <w:t>целевая нагрузка</w:t>
      </w:r>
      <w:r w:rsidRPr="00DF247A">
        <w:rPr>
          <w:rFonts w:ascii="Franklin Gothic Book" w:hAnsi="Franklin Gothic Book" w:cs="Franklin Gothic Book"/>
          <w:sz w:val="28"/>
          <w:szCs w:val="28"/>
          <w:lang w:val="ru-RU" w:eastAsia="zh-CN"/>
        </w:rPr>
        <w:t xml:space="preserve">: отдельное функциональное изделие, выполняющее определенную задачу по дистанционному зондированию поверхности земли, воды или другой подстилающей </w:t>
      </w:r>
      <w:r w:rsidRPr="00DF247A">
        <w:rPr>
          <w:rFonts w:ascii="Franklin Gothic Book" w:hAnsi="Franklin Gothic Book" w:cs="Franklin Gothic Book"/>
          <w:sz w:val="28"/>
          <w:szCs w:val="28"/>
          <w:shd w:val="clear" w:color="auto" w:fill="FFFFFF"/>
          <w:lang w:val="ru-RU" w:eastAsia="zh-CN"/>
        </w:rPr>
        <w:t>поверхности и объектов магистральных трубопроводов,</w:t>
      </w:r>
      <w:r w:rsidRPr="00DF247A">
        <w:rPr>
          <w:rFonts w:ascii="Franklin Gothic Book" w:hAnsi="Franklin Gothic Book" w:cs="Franklin Gothic Book"/>
          <w:sz w:val="28"/>
          <w:szCs w:val="28"/>
          <w:lang w:val="ru-RU" w:eastAsia="zh-CN"/>
        </w:rPr>
        <w:t xml:space="preserve"> прикрепляемое и подключаемое к БВС;</w:t>
      </w:r>
    </w:p>
    <w:p w:rsidR="00DF247A" w:rsidRPr="00DF247A" w:rsidRDefault="00DF247A" w:rsidP="00DF247A">
      <w:pPr>
        <w:tabs>
          <w:tab w:val="num" w:pos="0"/>
          <w:tab w:val="left" w:pos="1276"/>
        </w:tabs>
        <w:suppressAutoHyphens/>
        <w:ind w:firstLine="709"/>
        <w:jc w:val="both"/>
        <w:rPr>
          <w:sz w:val="24"/>
          <w:szCs w:val="22"/>
          <w:lang w:val="ru-RU" w:eastAsia="zh-CN"/>
        </w:rPr>
      </w:pPr>
      <w:r w:rsidRPr="00DF247A">
        <w:rPr>
          <w:rFonts w:ascii="Franklin Gothic Book" w:eastAsia="Franklin Gothic Book" w:hAnsi="Franklin Gothic Book" w:cs="Franklin Gothic Book"/>
          <w:b/>
          <w:sz w:val="28"/>
          <w:szCs w:val="28"/>
          <w:lang w:val="ru-RU" w:eastAsia="zh-CN"/>
        </w:rPr>
        <w:t xml:space="preserve">   </w:t>
      </w:r>
      <w:r w:rsidRPr="00DF247A">
        <w:rPr>
          <w:rFonts w:ascii="Franklin Gothic Book" w:hAnsi="Franklin Gothic Book" w:cs="Franklin Gothic Book"/>
          <w:b/>
          <w:sz w:val="28"/>
          <w:szCs w:val="28"/>
          <w:lang w:val="ru-RU" w:eastAsia="zh-CN"/>
        </w:rPr>
        <w:t xml:space="preserve">ОСТ: </w:t>
      </w:r>
      <w:r w:rsidRPr="00DF247A">
        <w:rPr>
          <w:rFonts w:ascii="Franklin Gothic Book" w:hAnsi="Franklin Gothic Book" w:cs="Franklin Gothic Book"/>
          <w:sz w:val="28"/>
          <w:szCs w:val="28"/>
          <w:lang w:val="ru-RU" w:eastAsia="zh-CN"/>
        </w:rPr>
        <w:t>организация системы «Транснефть», на объекте (объектах) которой планируется проведение испытаний комплексов БВС.</w:t>
      </w:r>
    </w:p>
    <w:p w:rsidR="00DF247A" w:rsidRPr="00DF247A" w:rsidRDefault="00DF247A" w:rsidP="00DF247A">
      <w:pPr>
        <w:tabs>
          <w:tab w:val="num" w:pos="142"/>
          <w:tab w:val="left" w:pos="1276"/>
        </w:tabs>
        <w:suppressAutoHyphens/>
        <w:ind w:firstLine="709"/>
        <w:jc w:val="both"/>
        <w:rPr>
          <w:sz w:val="24"/>
          <w:szCs w:val="22"/>
          <w:lang w:val="ru-RU" w:eastAsia="zh-CN"/>
        </w:rPr>
      </w:pPr>
      <w:r w:rsidRPr="00DF247A">
        <w:rPr>
          <w:rFonts w:ascii="Franklin Gothic Book" w:eastAsia="Franklin Gothic Book" w:hAnsi="Franklin Gothic Book" w:cs="Franklin Gothic Book"/>
          <w:b/>
          <w:sz w:val="28"/>
          <w:szCs w:val="28"/>
          <w:lang w:val="ru-RU" w:eastAsia="zh-CN"/>
        </w:rPr>
        <w:t xml:space="preserve">  </w:t>
      </w:r>
      <w:r w:rsidRPr="00DF247A">
        <w:rPr>
          <w:rFonts w:ascii="Franklin Gothic Book" w:hAnsi="Franklin Gothic Book" w:cs="Franklin Gothic Book"/>
          <w:b/>
          <w:sz w:val="28"/>
          <w:szCs w:val="28"/>
          <w:lang w:val="ru-RU" w:eastAsia="zh-CN"/>
        </w:rPr>
        <w:t xml:space="preserve">исполнитель: </w:t>
      </w:r>
      <w:r w:rsidRPr="00DF247A">
        <w:rPr>
          <w:rFonts w:ascii="Franklin Gothic Book" w:hAnsi="Franklin Gothic Book" w:cs="Franklin Gothic Book"/>
          <w:sz w:val="28"/>
          <w:szCs w:val="28"/>
          <w:lang w:val="ru-RU" w:eastAsia="zh-CN"/>
        </w:rPr>
        <w:t>организация, выполняющая испытания комплексов БВС.</w:t>
      </w:r>
    </w:p>
    <w:p w:rsidR="00DF247A" w:rsidRPr="00DF247A" w:rsidRDefault="00DF247A" w:rsidP="00645A46">
      <w:pPr>
        <w:keepNext/>
        <w:numPr>
          <w:ilvl w:val="0"/>
          <w:numId w:val="71"/>
        </w:numPr>
        <w:tabs>
          <w:tab w:val="clear" w:pos="0"/>
          <w:tab w:val="num" w:pos="142"/>
          <w:tab w:val="left" w:pos="900"/>
          <w:tab w:val="left" w:pos="960"/>
        </w:tabs>
        <w:suppressAutoHyphens/>
        <w:spacing w:before="240" w:after="240"/>
        <w:ind w:left="0" w:firstLine="709"/>
        <w:jc w:val="both"/>
        <w:outlineLvl w:val="0"/>
        <w:rPr>
          <w:kern w:val="2"/>
          <w:sz w:val="28"/>
          <w:lang w:val="ru-RU" w:eastAsia="zh-CN"/>
        </w:rPr>
      </w:pPr>
      <w:r w:rsidRPr="00DF247A">
        <w:rPr>
          <w:rFonts w:ascii="Franklin Gothic Book" w:hAnsi="Franklin Gothic Book" w:cs="Franklin Gothic Book"/>
          <w:b/>
          <w:kern w:val="2"/>
          <w:sz w:val="28"/>
          <w:szCs w:val="28"/>
          <w:lang w:val="ru-RU" w:eastAsia="zh-CN"/>
        </w:rPr>
        <w:t>Обозначения и сокращения</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АКБ – аккумуляторная батарея;</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АРМ – автоматизированное рабочее место;</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БВС – беспилотное воздушное судно (беспилотный летательный аппарат);</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комплекс БВС – комплекс с беспилотными воздушными судами с возможностью обработки результатов мониторинга;</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ЛЧ – линейная часть;</w:t>
      </w:r>
    </w:p>
    <w:p w:rsidR="00DF247A" w:rsidRPr="00DF247A" w:rsidRDefault="00DF247A" w:rsidP="00DF247A">
      <w:pPr>
        <w:tabs>
          <w:tab w:val="num" w:pos="142"/>
          <w:tab w:val="left" w:pos="1440"/>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МТ – магистральный трубопровод;</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ОСТ – организация системы «Транснефть»;</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НСУ – наземная станция управления;</w:t>
      </w:r>
    </w:p>
    <w:p w:rsidR="00DF247A" w:rsidRPr="00DF247A" w:rsidRDefault="00DF247A" w:rsidP="00DF247A">
      <w:pPr>
        <w:tabs>
          <w:tab w:val="num" w:pos="142"/>
          <w:tab w:val="left" w:pos="1440"/>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НСВ – несанкционированная врезка;</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ПК – программный комплекс;</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ПМИ – программа и методика испытаний;</w:t>
      </w:r>
    </w:p>
    <w:p w:rsidR="00DF247A" w:rsidRPr="00DF247A" w:rsidRDefault="00DF247A" w:rsidP="00DF247A">
      <w:pPr>
        <w:tabs>
          <w:tab w:val="num" w:pos="142"/>
          <w:tab w:val="left" w:pos="1440"/>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ПО – программное обеспечение;</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ПП – подводный переход;</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ТД – техническая документация;</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ЦН – целевая нагрузка;</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 xml:space="preserve">ЭД – эксплуатационные документы; </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С-КДП – стационарный командно-диспетчерский пункт;</w:t>
      </w:r>
    </w:p>
    <w:p w:rsidR="00DF247A" w:rsidRPr="00DF247A" w:rsidRDefault="00DF247A" w:rsidP="00DF247A">
      <w:pPr>
        <w:tabs>
          <w:tab w:val="num" w:pos="142"/>
          <w:tab w:val="left" w:pos="1440"/>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М-КДП – мобильный командно-диспетчерский пункт.</w:t>
      </w:r>
    </w:p>
    <w:p w:rsidR="00DF247A" w:rsidRPr="00DF247A" w:rsidRDefault="00DF247A" w:rsidP="00645A46">
      <w:pPr>
        <w:keepNext/>
        <w:numPr>
          <w:ilvl w:val="0"/>
          <w:numId w:val="71"/>
        </w:numPr>
        <w:tabs>
          <w:tab w:val="clear" w:pos="0"/>
          <w:tab w:val="num" w:pos="142"/>
          <w:tab w:val="left" w:pos="900"/>
          <w:tab w:val="left" w:pos="960"/>
        </w:tabs>
        <w:suppressAutoHyphens/>
        <w:spacing w:before="240" w:after="240"/>
        <w:ind w:left="0" w:firstLine="709"/>
        <w:jc w:val="both"/>
        <w:outlineLvl w:val="0"/>
        <w:rPr>
          <w:kern w:val="2"/>
          <w:sz w:val="28"/>
          <w:lang w:val="ru-RU" w:eastAsia="zh-CN"/>
        </w:rPr>
      </w:pPr>
      <w:r w:rsidRPr="00DF247A">
        <w:rPr>
          <w:rFonts w:ascii="Franklin Gothic Book" w:hAnsi="Franklin Gothic Book" w:cs="Franklin Gothic Book"/>
          <w:b/>
          <w:kern w:val="2"/>
          <w:sz w:val="28"/>
          <w:szCs w:val="28"/>
          <w:lang w:val="ru-RU" w:eastAsia="zh-CN"/>
        </w:rPr>
        <w:lastRenderedPageBreak/>
        <w:t xml:space="preserve">Объект испытаний </w:t>
      </w:r>
    </w:p>
    <w:p w:rsidR="00DF247A" w:rsidRPr="00DF247A" w:rsidRDefault="00DF247A" w:rsidP="00DF247A">
      <w:pPr>
        <w:tabs>
          <w:tab w:val="num" w:pos="142"/>
          <w:tab w:val="left" w:pos="851"/>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 xml:space="preserve">Комплекс беспилотных летательных аппаратов (далее – комплекс БВС), применяемый для мониторинга линейной части магистральных трубопроводов, включая охранную зону и объекты линейной части (узлы запорной арматуры, узлы пуска-приема СОД, переходы МТ через искусственные и естественные преграды, пункты контроля и управления, воздушные линии электропередач). </w:t>
      </w:r>
    </w:p>
    <w:p w:rsidR="00DF247A" w:rsidRPr="00DF247A" w:rsidRDefault="00DF247A" w:rsidP="00DF247A">
      <w:pPr>
        <w:tabs>
          <w:tab w:val="num" w:pos="142"/>
          <w:tab w:val="left" w:pos="851"/>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Комплекс БВС включает в себя:</w:t>
      </w:r>
    </w:p>
    <w:p w:rsidR="00DF247A" w:rsidRPr="00DF247A" w:rsidRDefault="00DF247A" w:rsidP="00645A46">
      <w:pPr>
        <w:numPr>
          <w:ilvl w:val="0"/>
          <w:numId w:val="64"/>
        </w:numPr>
        <w:tabs>
          <w:tab w:val="clear" w:pos="0"/>
          <w:tab w:val="num" w:pos="142"/>
          <w:tab w:val="left" w:pos="851"/>
        </w:tabs>
        <w:suppressAutoHyphens/>
        <w:ind w:left="0" w:firstLine="709"/>
        <w:jc w:val="both"/>
        <w:rPr>
          <w:sz w:val="24"/>
          <w:lang w:val="ru-RU" w:eastAsia="zh-CN"/>
        </w:rPr>
      </w:pPr>
      <w:r w:rsidRPr="00DF247A">
        <w:rPr>
          <w:rFonts w:ascii="Franklin Gothic Book" w:hAnsi="Franklin Gothic Book" w:cs="Franklin Gothic Book"/>
          <w:sz w:val="28"/>
          <w:szCs w:val="28"/>
          <w:lang w:val="ru-RU" w:eastAsia="zh-CN"/>
        </w:rPr>
        <w:t>Беспилотные летательные аппараты;</w:t>
      </w:r>
    </w:p>
    <w:p w:rsidR="00DF247A" w:rsidRPr="00DF247A" w:rsidRDefault="00DF247A" w:rsidP="00645A46">
      <w:pPr>
        <w:numPr>
          <w:ilvl w:val="0"/>
          <w:numId w:val="64"/>
        </w:numPr>
        <w:tabs>
          <w:tab w:val="clear" w:pos="0"/>
          <w:tab w:val="num" w:pos="142"/>
          <w:tab w:val="left" w:pos="851"/>
        </w:tabs>
        <w:suppressAutoHyphens/>
        <w:ind w:left="0" w:firstLine="709"/>
        <w:jc w:val="both"/>
        <w:rPr>
          <w:sz w:val="24"/>
          <w:lang w:val="ru-RU" w:eastAsia="zh-CN"/>
        </w:rPr>
      </w:pPr>
      <w:r w:rsidRPr="00DF247A">
        <w:rPr>
          <w:rFonts w:ascii="Franklin Gothic Book" w:hAnsi="Franklin Gothic Book" w:cs="Franklin Gothic Book"/>
          <w:sz w:val="28"/>
          <w:szCs w:val="28"/>
          <w:lang w:val="ru-RU" w:eastAsia="zh-CN"/>
        </w:rPr>
        <w:t>Целевую нагрузку;</w:t>
      </w:r>
    </w:p>
    <w:p w:rsidR="00DF247A" w:rsidRPr="00DF247A" w:rsidRDefault="00DF247A" w:rsidP="00645A46">
      <w:pPr>
        <w:numPr>
          <w:ilvl w:val="0"/>
          <w:numId w:val="64"/>
        </w:numPr>
        <w:tabs>
          <w:tab w:val="clear" w:pos="0"/>
          <w:tab w:val="num" w:pos="142"/>
          <w:tab w:val="left" w:pos="851"/>
        </w:tabs>
        <w:suppressAutoHyphens/>
        <w:ind w:left="0" w:firstLine="709"/>
        <w:jc w:val="both"/>
        <w:rPr>
          <w:sz w:val="24"/>
          <w:lang w:val="ru-RU" w:eastAsia="zh-CN"/>
        </w:rPr>
      </w:pPr>
      <w:r w:rsidRPr="00DF247A">
        <w:rPr>
          <w:rFonts w:ascii="Franklin Gothic Book" w:hAnsi="Franklin Gothic Book" w:cs="Franklin Gothic Book"/>
          <w:sz w:val="28"/>
          <w:szCs w:val="28"/>
          <w:lang w:val="ru-RU" w:eastAsia="zh-CN"/>
        </w:rPr>
        <w:t>Стационарный командно-диспетчерский пункт;</w:t>
      </w:r>
    </w:p>
    <w:p w:rsidR="00DF247A" w:rsidRPr="00DF247A" w:rsidRDefault="00DF247A" w:rsidP="00645A46">
      <w:pPr>
        <w:numPr>
          <w:ilvl w:val="0"/>
          <w:numId w:val="64"/>
        </w:numPr>
        <w:tabs>
          <w:tab w:val="clear" w:pos="0"/>
          <w:tab w:val="num" w:pos="142"/>
          <w:tab w:val="left" w:pos="851"/>
        </w:tabs>
        <w:suppressAutoHyphens/>
        <w:ind w:left="0" w:firstLine="709"/>
        <w:jc w:val="both"/>
        <w:rPr>
          <w:sz w:val="24"/>
          <w:lang w:val="ru-RU" w:eastAsia="zh-CN"/>
        </w:rPr>
      </w:pPr>
      <w:r w:rsidRPr="00DF247A">
        <w:rPr>
          <w:rFonts w:ascii="Franklin Gothic Book" w:hAnsi="Franklin Gothic Book" w:cs="Franklin Gothic Book"/>
          <w:sz w:val="28"/>
          <w:szCs w:val="28"/>
          <w:lang w:val="ru-RU" w:eastAsia="zh-CN"/>
        </w:rPr>
        <w:t>Мобильный командно-диспетчерский пункт.</w:t>
      </w:r>
    </w:p>
    <w:p w:rsidR="00DF247A" w:rsidRPr="00DF247A" w:rsidRDefault="00DF247A" w:rsidP="00DF247A">
      <w:pPr>
        <w:tabs>
          <w:tab w:val="num" w:pos="142"/>
          <w:tab w:val="left" w:pos="851"/>
        </w:tabs>
        <w:suppressAutoHyphens/>
        <w:ind w:firstLine="709"/>
        <w:jc w:val="both"/>
        <w:rPr>
          <w:rFonts w:ascii="Franklin Gothic Book" w:hAnsi="Franklin Gothic Book"/>
          <w:sz w:val="28"/>
          <w:szCs w:val="28"/>
          <w:lang w:val="ru-RU"/>
        </w:rPr>
      </w:pPr>
      <w:r w:rsidRPr="00DF247A">
        <w:rPr>
          <w:rFonts w:ascii="Franklin Gothic Book" w:hAnsi="Franklin Gothic Book"/>
          <w:b/>
          <w:sz w:val="28"/>
          <w:szCs w:val="28"/>
          <w:lang w:val="ru-RU" w:eastAsia="zh-CN"/>
        </w:rPr>
        <w:t>Беспилотные летательные аппараты</w:t>
      </w:r>
      <w:r w:rsidRPr="00DF247A">
        <w:rPr>
          <w:rFonts w:ascii="Franklin Gothic Book" w:hAnsi="Franklin Gothic Book"/>
          <w:sz w:val="28"/>
          <w:szCs w:val="28"/>
          <w:lang w:val="ru-RU" w:eastAsia="zh-CN"/>
        </w:rPr>
        <w:t xml:space="preserve"> в соответствии с Постановлением Правительства РФ от 25 мая 2019 г. N 658 беспилотные гражданские воздушные суда с максимальной взлетной массой от 0,25 килограмма до 30 килограммов, ввезенные в Российскую Федерацию или произведенные в Российской Федерации должны быть поставлены на учет в Федеральном агентстве воздушного транспорта. </w:t>
      </w:r>
    </w:p>
    <w:p w:rsidR="00DF247A" w:rsidRPr="00DF247A" w:rsidRDefault="00DF247A" w:rsidP="00DF247A">
      <w:pPr>
        <w:tabs>
          <w:tab w:val="num" w:pos="142"/>
          <w:tab w:val="left" w:pos="851"/>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Учетный номер беспилотного воздушного судна, присвоенный в порядке, установленном настоящими Правилами, подлежит нанесению на элементы конструкции беспилотного воздушного судна до начала выполнения им полетов.</w:t>
      </w:r>
    </w:p>
    <w:p w:rsidR="00DF247A" w:rsidRPr="00DF247A" w:rsidRDefault="00DF247A" w:rsidP="00DF247A">
      <w:pPr>
        <w:tabs>
          <w:tab w:val="num" w:pos="142"/>
          <w:tab w:val="left" w:pos="851"/>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Государственной регистрации подлежат БВС с максимальной взлетной массой свыше 30 кг (ст. 33 Воздушного кодекса РФ).</w:t>
      </w:r>
    </w:p>
    <w:p w:rsidR="00DF247A" w:rsidRPr="00DF247A" w:rsidRDefault="00DF247A" w:rsidP="00DF247A">
      <w:pPr>
        <w:tabs>
          <w:tab w:val="num" w:pos="142"/>
          <w:tab w:val="left" w:pos="851"/>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Юридическое лицо, планирующее осуществлять запуски беспилотного воздушного судна, согласно п. 2 ст. 11 Воздушного кодекса Российской Федерации должно быть наделено правом на осуществление такой деятельности, а также знать и выполнять правила и процедуры, установленные воздушным законодательством Российской Федерации в сфере использования воздушного пространства.</w:t>
      </w:r>
    </w:p>
    <w:p w:rsidR="00DF247A" w:rsidRPr="00DF247A" w:rsidRDefault="00DF247A" w:rsidP="00DF247A">
      <w:pPr>
        <w:tabs>
          <w:tab w:val="num" w:pos="142"/>
          <w:tab w:val="left" w:pos="851"/>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Порядок использования воздушного пространства Российской Федерации, установлен Федеральными правилами использования воздушного пространства Российской Федерации, утвержденными постановлением Правительства Российской Федерации от 11.03.2010 № 138. Указанными правилами для выполнения полетов беспилотных воздушных судов установлен разрешительный порядок использования воздушного пространства независимо от класса воздушного пространства</w:t>
      </w:r>
      <w:r w:rsidR="00261B7A">
        <w:rPr>
          <w:rFonts w:ascii="Franklin Gothic Book" w:hAnsi="Franklin Gothic Book"/>
          <w:sz w:val="28"/>
          <w:szCs w:val="28"/>
          <w:lang w:val="ru-RU" w:eastAsia="zh-CN"/>
        </w:rPr>
        <w:t>,</w:t>
      </w:r>
      <w:r w:rsidRPr="00DF247A">
        <w:rPr>
          <w:rFonts w:ascii="Franklin Gothic Book" w:hAnsi="Franklin Gothic Book"/>
          <w:sz w:val="28"/>
          <w:szCs w:val="28"/>
          <w:lang w:val="ru-RU" w:eastAsia="zh-CN"/>
        </w:rPr>
        <w:t xml:space="preserve"> в котором выполняется полет.</w:t>
      </w:r>
    </w:p>
    <w:p w:rsidR="00DF247A" w:rsidRPr="00DF247A" w:rsidRDefault="00DF247A" w:rsidP="00DF247A">
      <w:pPr>
        <w:tabs>
          <w:tab w:val="num" w:pos="142"/>
          <w:tab w:val="left" w:pos="851"/>
          <w:tab w:val="left" w:pos="993"/>
        </w:tabs>
        <w:suppressAutoHyphens/>
        <w:ind w:firstLine="709"/>
        <w:jc w:val="both"/>
        <w:rPr>
          <w:sz w:val="24"/>
          <w:lang w:val="ru-RU" w:eastAsia="zh-CN"/>
        </w:rPr>
      </w:pPr>
      <w:r w:rsidRPr="00DF247A">
        <w:rPr>
          <w:rFonts w:ascii="Franklin Gothic Book" w:hAnsi="Franklin Gothic Book" w:cs="Franklin Gothic Book"/>
          <w:b/>
          <w:sz w:val="28"/>
          <w:szCs w:val="28"/>
          <w:lang w:val="ru-RU" w:eastAsia="zh-CN"/>
        </w:rPr>
        <w:t>Целевая нагрузка</w:t>
      </w:r>
      <w:r w:rsidRPr="00DF247A">
        <w:rPr>
          <w:rFonts w:ascii="Franklin Gothic Book" w:hAnsi="Franklin Gothic Book" w:cs="Franklin Gothic Book"/>
          <w:sz w:val="28"/>
          <w:szCs w:val="28"/>
          <w:lang w:val="ru-RU" w:eastAsia="zh-CN"/>
        </w:rPr>
        <w:t xml:space="preserve"> должна обеспечивать сбор и передачу информации на М</w:t>
      </w:r>
      <w:r w:rsidRPr="00DF247A">
        <w:rPr>
          <w:rFonts w:ascii="Franklin Gothic Book" w:eastAsia="Calibri" w:hAnsi="Franklin Gothic Book" w:cs="Franklin Gothic Book"/>
          <w:sz w:val="28"/>
          <w:szCs w:val="28"/>
          <w:lang w:val="ru-RU" w:eastAsia="en-US"/>
        </w:rPr>
        <w:t>-КДП (С-КДП) в режиме реального времени (</w:t>
      </w:r>
      <w:r w:rsidRPr="00DF247A">
        <w:rPr>
          <w:rFonts w:ascii="Franklin Gothic Book" w:hAnsi="Franklin Gothic Book" w:cs="Franklin Gothic Book"/>
          <w:sz w:val="28"/>
          <w:szCs w:val="28"/>
          <w:lang w:val="ru-RU" w:eastAsia="zh-CN"/>
        </w:rPr>
        <w:t>онлайн режиме</w:t>
      </w:r>
      <w:r w:rsidRPr="00DF247A">
        <w:rPr>
          <w:rFonts w:ascii="Franklin Gothic Book" w:eastAsia="Calibri" w:hAnsi="Franklin Gothic Book" w:cs="Franklin Gothic Book"/>
          <w:sz w:val="28"/>
          <w:szCs w:val="28"/>
          <w:lang w:val="ru-RU" w:eastAsia="en-US"/>
        </w:rPr>
        <w:t>) для возможности идентификации мест разлива нефти/нефтепродуктов на поверхности земли, воды, оборудования ЛЧ МТ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 МТ, в том числе места разлива нефти/нефтепродуктов в растительности (трава, кустарник). Установка имитаторов производится таким способом, чтобы имитатор просматривался с воздуха целевой нагрузкой БВС.</w:t>
      </w:r>
    </w:p>
    <w:p w:rsidR="00DF247A" w:rsidRPr="00DF247A" w:rsidRDefault="00DF247A" w:rsidP="00DF247A">
      <w:pPr>
        <w:tabs>
          <w:tab w:val="num" w:pos="142"/>
          <w:tab w:val="left" w:pos="709"/>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b/>
          <w:sz w:val="28"/>
          <w:szCs w:val="28"/>
          <w:lang w:val="ru-RU" w:eastAsia="zh-CN"/>
        </w:rPr>
        <w:t>Стационарный командно-диспетчерский пункт</w:t>
      </w:r>
      <w:r w:rsidRPr="00DF247A">
        <w:rPr>
          <w:rFonts w:ascii="Franklin Gothic Book" w:hAnsi="Franklin Gothic Book" w:cs="Franklin Gothic Book"/>
          <w:sz w:val="28"/>
          <w:szCs w:val="28"/>
          <w:lang w:val="ru-RU" w:eastAsia="zh-CN"/>
        </w:rPr>
        <w:t xml:space="preserve"> располагается на базе служебного помещения ОСТ и содержит:</w:t>
      </w:r>
    </w:p>
    <w:p w:rsidR="00DF247A" w:rsidRPr="00DF247A" w:rsidRDefault="00DF247A" w:rsidP="00645A46">
      <w:pPr>
        <w:numPr>
          <w:ilvl w:val="0"/>
          <w:numId w:val="66"/>
        </w:numPr>
        <w:tabs>
          <w:tab w:val="clear" w:pos="0"/>
          <w:tab w:val="num" w:pos="142"/>
          <w:tab w:val="left" w:pos="851"/>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t>рабочее место оператора и представителя ОСТ для выведения информации о ходе выполнения полета;</w:t>
      </w:r>
    </w:p>
    <w:p w:rsidR="00DF247A" w:rsidRPr="00DF247A" w:rsidRDefault="00DF247A" w:rsidP="00645A46">
      <w:pPr>
        <w:numPr>
          <w:ilvl w:val="0"/>
          <w:numId w:val="66"/>
        </w:numPr>
        <w:tabs>
          <w:tab w:val="clear" w:pos="0"/>
          <w:tab w:val="num" w:pos="142"/>
          <w:tab w:val="left" w:pos="851"/>
        </w:tabs>
        <w:suppressAutoHyphens/>
        <w:ind w:left="0"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lastRenderedPageBreak/>
        <w:t>серверное оборудование с медиа-архивом.</w:t>
      </w:r>
    </w:p>
    <w:p w:rsidR="00DF247A" w:rsidRPr="00DF247A" w:rsidRDefault="00DF247A" w:rsidP="00DF247A">
      <w:pPr>
        <w:tabs>
          <w:tab w:val="num" w:pos="142"/>
          <w:tab w:val="left" w:pos="851"/>
        </w:tabs>
        <w:suppressAutoHyphens/>
        <w:ind w:firstLine="709"/>
        <w:jc w:val="both"/>
        <w:rPr>
          <w:sz w:val="24"/>
          <w:szCs w:val="24"/>
          <w:lang w:val="ru-RU" w:eastAsia="zh-CN"/>
        </w:rPr>
      </w:pPr>
      <w:r w:rsidRPr="00DF247A">
        <w:rPr>
          <w:rFonts w:ascii="Franklin Gothic Book" w:hAnsi="Franklin Gothic Book" w:cs="Franklin Gothic Book"/>
          <w:b/>
          <w:sz w:val="28"/>
          <w:szCs w:val="28"/>
          <w:lang w:val="ru-RU" w:eastAsia="zh-CN"/>
        </w:rPr>
        <w:t>Мобильный диспетчерский пункт</w:t>
      </w:r>
      <w:r w:rsidRPr="00DF247A">
        <w:rPr>
          <w:rFonts w:ascii="Franklin Gothic Book" w:hAnsi="Franklin Gothic Book" w:cs="Franklin Gothic Book"/>
          <w:sz w:val="28"/>
          <w:szCs w:val="28"/>
          <w:lang w:val="ru-RU" w:eastAsia="zh-CN"/>
        </w:rPr>
        <w:t xml:space="preserve"> содержит:</w:t>
      </w:r>
    </w:p>
    <w:p w:rsidR="00DF247A" w:rsidRPr="00DF247A" w:rsidRDefault="00DF247A" w:rsidP="00645A46">
      <w:pPr>
        <w:numPr>
          <w:ilvl w:val="0"/>
          <w:numId w:val="66"/>
        </w:numPr>
        <w:tabs>
          <w:tab w:val="clear" w:pos="0"/>
          <w:tab w:val="num" w:pos="142"/>
          <w:tab w:val="left" w:pos="851"/>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t>оборудование для управления полетом БВС (НСУ с резервным комплектом, антенное оборудование, позволяющее выполнять управление, приём-передачу данных на НСУ);</w:t>
      </w:r>
    </w:p>
    <w:p w:rsidR="00DF247A" w:rsidRPr="00DF247A" w:rsidRDefault="00DF247A" w:rsidP="00645A46">
      <w:pPr>
        <w:numPr>
          <w:ilvl w:val="0"/>
          <w:numId w:val="66"/>
        </w:numPr>
        <w:tabs>
          <w:tab w:val="clear" w:pos="0"/>
          <w:tab w:val="num" w:pos="142"/>
          <w:tab w:val="left" w:pos="851"/>
        </w:tabs>
        <w:suppressAutoHyphens/>
        <w:ind w:left="0"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комплекс с беспилотным воздушным судном;</w:t>
      </w:r>
    </w:p>
    <w:p w:rsidR="00DF247A" w:rsidRPr="00DF247A" w:rsidRDefault="00DF247A" w:rsidP="00645A46">
      <w:pPr>
        <w:numPr>
          <w:ilvl w:val="0"/>
          <w:numId w:val="66"/>
        </w:numPr>
        <w:tabs>
          <w:tab w:val="clear" w:pos="0"/>
          <w:tab w:val="num" w:pos="142"/>
          <w:tab w:val="left" w:pos="851"/>
        </w:tabs>
        <w:suppressAutoHyphens/>
        <w:ind w:left="0"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автотранспортное средство повышенной проходимости с оборудованным местом для работы оператора БВС и представителя ОСТ;</w:t>
      </w:r>
    </w:p>
    <w:p w:rsidR="00DF247A" w:rsidRPr="00DF247A" w:rsidRDefault="00DF247A" w:rsidP="00645A46">
      <w:pPr>
        <w:numPr>
          <w:ilvl w:val="0"/>
          <w:numId w:val="66"/>
        </w:numPr>
        <w:tabs>
          <w:tab w:val="clear" w:pos="0"/>
          <w:tab w:val="num" w:pos="142"/>
          <w:tab w:val="left" w:pos="851"/>
        </w:tabs>
        <w:suppressAutoHyphens/>
        <w:ind w:left="0"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дополнительное оборудование и расходные материалы (комплекты аккумуляторных батарей, винты и т.д.) необходимые для безусловного выполнения испытаний;</w:t>
      </w:r>
    </w:p>
    <w:p w:rsidR="00DF247A" w:rsidRPr="00DF247A" w:rsidRDefault="00DF247A" w:rsidP="00645A46">
      <w:pPr>
        <w:numPr>
          <w:ilvl w:val="0"/>
          <w:numId w:val="66"/>
        </w:numPr>
        <w:tabs>
          <w:tab w:val="clear" w:pos="0"/>
          <w:tab w:val="num" w:pos="142"/>
          <w:tab w:val="left" w:pos="851"/>
        </w:tabs>
        <w:suppressAutoHyphens/>
        <w:ind w:left="0"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минимально необходимое количество персонала (водитель автомобиля, оператор БВС, рабочий).</w:t>
      </w:r>
    </w:p>
    <w:p w:rsidR="00DF247A" w:rsidRPr="00DF247A" w:rsidRDefault="00DF247A" w:rsidP="00DF247A">
      <w:pPr>
        <w:tabs>
          <w:tab w:val="num" w:pos="142"/>
          <w:tab w:val="left" w:pos="709"/>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 xml:space="preserve"> Для повышения оперативности обработки и передачи данных в режиме реального времени (онлайн режиме), выявления нарушений, формирования и направления представителям организаций системы «Транснефть» (согласно списка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 Исполнителю рекомендуется использовать </w:t>
      </w:r>
      <w:r w:rsidRPr="00DF247A">
        <w:rPr>
          <w:rFonts w:ascii="Franklin Gothic Book" w:hAnsi="Franklin Gothic Book" w:cs="Franklin Gothic Book"/>
          <w:b/>
          <w:sz w:val="28"/>
          <w:szCs w:val="28"/>
          <w:lang w:val="ru-RU" w:eastAsia="zh-CN"/>
        </w:rPr>
        <w:t xml:space="preserve">программный комплекс для обработки и передачи данных </w:t>
      </w:r>
      <w:r w:rsidRPr="00DF247A">
        <w:rPr>
          <w:rFonts w:ascii="Franklin Gothic Book" w:hAnsi="Franklin Gothic Book" w:cs="Franklin Gothic Book"/>
          <w:sz w:val="28"/>
          <w:szCs w:val="28"/>
          <w:lang w:val="ru-RU" w:eastAsia="zh-CN"/>
        </w:rPr>
        <w:t>(далее – ПК).</w:t>
      </w:r>
    </w:p>
    <w:p w:rsidR="00DF247A" w:rsidRPr="00DF247A" w:rsidRDefault="00DF247A" w:rsidP="00DF247A">
      <w:pPr>
        <w:tabs>
          <w:tab w:val="num" w:pos="142"/>
          <w:tab w:val="left" w:pos="709"/>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В ПК рекомендуется предусмотреть функционал:</w:t>
      </w:r>
    </w:p>
    <w:p w:rsidR="00DF247A" w:rsidRPr="00DF247A" w:rsidRDefault="00DF247A" w:rsidP="00645A46">
      <w:pPr>
        <w:numPr>
          <w:ilvl w:val="0"/>
          <w:numId w:val="82"/>
        </w:numPr>
        <w:tabs>
          <w:tab w:val="num" w:pos="142"/>
          <w:tab w:val="left" w:pos="360"/>
          <w:tab w:val="left" w:pos="851"/>
        </w:tabs>
        <w:suppressAutoHyphens/>
        <w:ind w:left="0" w:firstLine="709"/>
        <w:jc w:val="both"/>
        <w:rPr>
          <w:sz w:val="24"/>
          <w:lang w:val="ru-RU" w:eastAsia="zh-CN"/>
        </w:rPr>
      </w:pPr>
      <w:r w:rsidRPr="00DF247A">
        <w:rPr>
          <w:rFonts w:ascii="Franklin Gothic Book" w:hAnsi="Franklin Gothic Book" w:cs="Franklin Gothic Book"/>
          <w:sz w:val="28"/>
          <w:szCs w:val="28"/>
          <w:lang w:val="ru-RU" w:eastAsia="zh-CN"/>
        </w:rPr>
        <w:t>использования меток - точка на карте с указанием типа нарушения, фотографией нарушения и привязкой к координатам для отображения, создание меток с нарушениями выполняется в ПК с возможностью последующей корректировки и/или внесения дополнительных сведений оператором;</w:t>
      </w:r>
    </w:p>
    <w:p w:rsidR="00DF247A" w:rsidRPr="00DF247A" w:rsidRDefault="00DF247A" w:rsidP="00645A46">
      <w:pPr>
        <w:numPr>
          <w:ilvl w:val="0"/>
          <w:numId w:val="82"/>
        </w:numPr>
        <w:tabs>
          <w:tab w:val="num" w:pos="142"/>
          <w:tab w:val="left" w:pos="360"/>
          <w:tab w:val="left" w:pos="851"/>
        </w:tabs>
        <w:suppressAutoHyphens/>
        <w:ind w:left="0" w:firstLine="709"/>
        <w:jc w:val="both"/>
        <w:rPr>
          <w:sz w:val="24"/>
          <w:lang w:val="ru-RU" w:eastAsia="zh-CN"/>
        </w:rPr>
      </w:pPr>
      <w:r w:rsidRPr="00DF247A">
        <w:rPr>
          <w:rFonts w:ascii="Franklin Gothic Book" w:hAnsi="Franklin Gothic Book" w:cs="Franklin Gothic Book"/>
          <w:sz w:val="28"/>
          <w:szCs w:val="28"/>
          <w:lang w:val="ru-RU" w:eastAsia="zh-CN"/>
        </w:rPr>
        <w:t>возможность разграничения доступа (группа/пользователь) и аутентификацию пользователей при помощи сквозной авторизации, интерфейс и оболочка программного комплекса должны быть максимально информативны, просты и интуитивно понятны.</w:t>
      </w:r>
    </w:p>
    <w:p w:rsidR="00DF247A" w:rsidRPr="00DF247A" w:rsidRDefault="00DF247A" w:rsidP="00645A46">
      <w:pPr>
        <w:keepNext/>
        <w:numPr>
          <w:ilvl w:val="0"/>
          <w:numId w:val="71"/>
        </w:numPr>
        <w:tabs>
          <w:tab w:val="clear" w:pos="0"/>
          <w:tab w:val="num" w:pos="142"/>
          <w:tab w:val="left" w:pos="851"/>
          <w:tab w:val="left" w:pos="900"/>
          <w:tab w:val="left" w:pos="960"/>
        </w:tabs>
        <w:suppressAutoHyphens/>
        <w:spacing w:before="240" w:after="240"/>
        <w:ind w:left="0" w:firstLine="709"/>
        <w:jc w:val="both"/>
        <w:outlineLvl w:val="0"/>
        <w:rPr>
          <w:kern w:val="2"/>
          <w:sz w:val="28"/>
          <w:lang w:val="ru-RU" w:eastAsia="zh-CN"/>
        </w:rPr>
      </w:pPr>
      <w:r w:rsidRPr="00DF247A">
        <w:rPr>
          <w:rFonts w:ascii="Franklin Gothic Book" w:hAnsi="Franklin Gothic Book" w:cs="Franklin Gothic Book"/>
          <w:b/>
          <w:kern w:val="2"/>
          <w:sz w:val="28"/>
          <w:szCs w:val="28"/>
          <w:lang w:val="ru-RU" w:eastAsia="zh-CN"/>
        </w:rPr>
        <w:t xml:space="preserve">Цель и задачи проведения испытаний </w:t>
      </w:r>
    </w:p>
    <w:p w:rsidR="00DF247A" w:rsidRPr="00DF247A" w:rsidRDefault="00DF247A" w:rsidP="00DF247A">
      <w:pPr>
        <w:tabs>
          <w:tab w:val="num" w:pos="142"/>
          <w:tab w:val="left" w:pos="851"/>
        </w:tabs>
        <w:suppressAutoHyphens/>
        <w:ind w:firstLine="709"/>
        <w:jc w:val="both"/>
        <w:rPr>
          <w:sz w:val="24"/>
          <w:szCs w:val="24"/>
          <w:lang w:val="ru-RU" w:eastAsia="zh-CN"/>
        </w:rPr>
      </w:pPr>
      <w:r w:rsidRPr="00DF247A">
        <w:rPr>
          <w:rFonts w:ascii="Franklin Gothic Book" w:hAnsi="Franklin Gothic Book" w:cs="Franklin Gothic Book"/>
          <w:b/>
          <w:sz w:val="28"/>
          <w:szCs w:val="28"/>
          <w:lang w:val="ru-RU" w:eastAsia="zh-CN"/>
        </w:rPr>
        <w:t>Цели испытаний:</w:t>
      </w:r>
    </w:p>
    <w:p w:rsidR="00DF247A" w:rsidRPr="00DF247A" w:rsidRDefault="00DF247A" w:rsidP="00DF247A">
      <w:pPr>
        <w:tabs>
          <w:tab w:val="num" w:pos="142"/>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Дать предварительную оценку технической возможности:</w:t>
      </w:r>
    </w:p>
    <w:p w:rsidR="00DF247A" w:rsidRPr="00DF247A" w:rsidRDefault="00DF247A" w:rsidP="00645A46">
      <w:pPr>
        <w:numPr>
          <w:ilvl w:val="0"/>
          <w:numId w:val="78"/>
        </w:numPr>
        <w:tabs>
          <w:tab w:val="num" w:pos="142"/>
          <w:tab w:val="left" w:pos="851"/>
          <w:tab w:val="left" w:pos="1276"/>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t>выявления нарушений, в том числе разливов нефти/нефтепродуктов на поверхности земли, воды, оборудования ЛЧ МТ в режиме реального времени в процессе мониторинга трассы МТ с помощью БВС;</w:t>
      </w:r>
    </w:p>
    <w:p w:rsidR="00DF247A" w:rsidRPr="00DF247A" w:rsidRDefault="00DF247A" w:rsidP="00645A46">
      <w:pPr>
        <w:numPr>
          <w:ilvl w:val="0"/>
          <w:numId w:val="78"/>
        </w:numPr>
        <w:tabs>
          <w:tab w:val="num" w:pos="142"/>
          <w:tab w:val="left" w:pos="851"/>
          <w:tab w:val="left" w:pos="1276"/>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t>передачи карточки нарушения (фотография выявленного нарушения, координаты места обнаружения нарушения, описание нарушения) в режиме реального времени (онлайн режиме) представителям ОСТ (согласно списк</w:t>
      </w:r>
      <w:r w:rsidR="00261B7A">
        <w:rPr>
          <w:rFonts w:ascii="Franklin Gothic Book" w:hAnsi="Franklin Gothic Book" w:cs="Franklin Gothic Book"/>
          <w:sz w:val="28"/>
          <w:szCs w:val="28"/>
          <w:lang w:val="ru-RU" w:eastAsia="zh-CN"/>
        </w:rPr>
        <w:t>у</w:t>
      </w:r>
      <w:r w:rsidRPr="00DF247A">
        <w:rPr>
          <w:rFonts w:ascii="Franklin Gothic Book" w:hAnsi="Franklin Gothic Book" w:cs="Franklin Gothic Book"/>
          <w:sz w:val="28"/>
          <w:szCs w:val="28"/>
          <w:lang w:val="ru-RU" w:eastAsia="zh-CN"/>
        </w:rPr>
        <w:t xml:space="preserve"> рассылки, приложение Д) в ходе выполнения испытательного полета БВС, выполняемого в соответствии с маршрутом проведения испытаний. При использовании ПК нарушения, выявляемые ПК, должны быть оперативно подтверждены оператором с внесением информации о подтверждении выявленного нарушения в карточке нарушения;</w:t>
      </w:r>
    </w:p>
    <w:p w:rsidR="00DF247A" w:rsidRPr="00DF247A" w:rsidRDefault="00DF247A" w:rsidP="00645A46">
      <w:pPr>
        <w:numPr>
          <w:ilvl w:val="0"/>
          <w:numId w:val="78"/>
        </w:numPr>
        <w:tabs>
          <w:tab w:val="num" w:pos="142"/>
          <w:tab w:val="left" w:pos="851"/>
          <w:tab w:val="left" w:pos="1276"/>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lastRenderedPageBreak/>
        <w:t>ведения фото и видеосъемки с последующей обработкой полученной информации оператором и / или ПК для выявления нарушений.</w:t>
      </w:r>
    </w:p>
    <w:p w:rsidR="00DF247A" w:rsidRPr="00DF247A" w:rsidRDefault="00DF247A" w:rsidP="00DF247A">
      <w:pPr>
        <w:tabs>
          <w:tab w:val="num" w:pos="142"/>
          <w:tab w:val="left" w:pos="851"/>
        </w:tabs>
        <w:suppressAutoHyphens/>
        <w:ind w:firstLine="709"/>
        <w:jc w:val="both"/>
        <w:rPr>
          <w:sz w:val="24"/>
          <w:szCs w:val="24"/>
          <w:lang w:val="ru-RU" w:eastAsia="zh-CN"/>
        </w:rPr>
      </w:pPr>
      <w:r w:rsidRPr="00DF247A">
        <w:rPr>
          <w:rFonts w:ascii="Franklin Gothic Book" w:hAnsi="Franklin Gothic Book" w:cs="Franklin Gothic Book"/>
          <w:b/>
          <w:sz w:val="28"/>
          <w:szCs w:val="28"/>
          <w:lang w:val="ru-RU" w:eastAsia="zh-CN"/>
        </w:rPr>
        <w:t>Задачи испытаний:</w:t>
      </w:r>
    </w:p>
    <w:p w:rsidR="00DF247A" w:rsidRPr="00DF247A" w:rsidRDefault="00DF247A" w:rsidP="00645A46">
      <w:pPr>
        <w:numPr>
          <w:ilvl w:val="0"/>
          <w:numId w:val="63"/>
        </w:numPr>
        <w:tabs>
          <w:tab w:val="num" w:pos="142"/>
          <w:tab w:val="left" w:pos="851"/>
          <w:tab w:val="left" w:pos="1276"/>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t>Определение возможности выявления нарушений, в том числе разливов нефти/нефтепродуктов на поверхности земли, воды, оборудовании ЛЧ МТ, непосредственно в процессе мониторинга МТ в режиме реального времени (онлайн режиме) с помощью БВС, посредством обработки данных оператором и/или ПК, получаемых с целевой нагрузки БВС.</w:t>
      </w:r>
    </w:p>
    <w:p w:rsidR="00DF247A" w:rsidRPr="00DF247A" w:rsidRDefault="00DF247A" w:rsidP="00645A46">
      <w:pPr>
        <w:numPr>
          <w:ilvl w:val="0"/>
          <w:numId w:val="63"/>
        </w:numPr>
        <w:tabs>
          <w:tab w:val="num" w:pos="142"/>
          <w:tab w:val="left" w:pos="851"/>
          <w:tab w:val="left" w:pos="1276"/>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Определение возможности передачи информации о нарушении в режиме реального времени </w:t>
      </w:r>
      <w:r w:rsidRPr="00DF247A">
        <w:rPr>
          <w:rFonts w:ascii="Franklin Gothic Book" w:hAnsi="Franklin Gothic Book" w:cs="Franklin Gothic Book"/>
          <w:sz w:val="28"/>
          <w:szCs w:val="28"/>
          <w:lang w:val="ru-RU" w:eastAsia="zh-CN"/>
        </w:rPr>
        <w:t>(онлайн режиме)</w:t>
      </w:r>
      <w:r w:rsidRPr="00DF247A">
        <w:rPr>
          <w:rFonts w:ascii="Franklin Gothic Book" w:hAnsi="Franklin Gothic Book"/>
          <w:sz w:val="28"/>
          <w:szCs w:val="28"/>
          <w:lang w:val="ru-RU" w:eastAsia="zh-CN"/>
        </w:rPr>
        <w:t xml:space="preserve"> на всем участке проведения испытаний.</w:t>
      </w:r>
    </w:p>
    <w:p w:rsidR="00DF247A" w:rsidRPr="00DF247A" w:rsidRDefault="00DF247A" w:rsidP="00645A46">
      <w:pPr>
        <w:numPr>
          <w:ilvl w:val="0"/>
          <w:numId w:val="63"/>
        </w:numPr>
        <w:tabs>
          <w:tab w:val="num" w:pos="142"/>
          <w:tab w:val="left" w:pos="851"/>
          <w:tab w:val="left" w:pos="1276"/>
        </w:tabs>
        <w:suppressAutoHyphens/>
        <w:ind w:left="0" w:firstLine="709"/>
        <w:jc w:val="both"/>
        <w:rPr>
          <w:rFonts w:ascii="Franklin Gothic Book" w:hAnsi="Franklin Gothic Book" w:cs="Franklin Gothic Book"/>
          <w:sz w:val="28"/>
          <w:szCs w:val="28"/>
          <w:lang w:val="ru-RU" w:eastAsia="zh-CN"/>
        </w:rPr>
      </w:pPr>
      <w:r w:rsidRPr="00DF247A">
        <w:rPr>
          <w:rFonts w:ascii="Franklin Gothic Book" w:hAnsi="Franklin Gothic Book"/>
          <w:sz w:val="28"/>
          <w:szCs w:val="28"/>
          <w:lang w:val="ru-RU" w:eastAsia="zh-CN"/>
        </w:rPr>
        <w:t xml:space="preserve">Оперативное выявление и передача </w:t>
      </w:r>
      <w:r w:rsidRPr="00DF247A">
        <w:rPr>
          <w:rFonts w:ascii="Franklin Gothic Book" w:hAnsi="Franklin Gothic Book" w:cs="Franklin Gothic Book"/>
          <w:sz w:val="28"/>
          <w:szCs w:val="28"/>
          <w:lang w:val="ru-RU" w:eastAsia="zh-CN"/>
        </w:rPr>
        <w:t>карточки нарушения (фотография выявленного нарушения, координаты места обнаружения нарушения, описание нарушения)</w:t>
      </w:r>
      <w:r w:rsidRPr="00DF247A">
        <w:rPr>
          <w:rFonts w:ascii="Franklin Gothic Book" w:hAnsi="Franklin Gothic Book"/>
          <w:sz w:val="28"/>
          <w:szCs w:val="28"/>
          <w:lang w:val="ru-RU" w:eastAsia="zh-CN"/>
        </w:rPr>
        <w:t xml:space="preserve"> </w:t>
      </w:r>
      <w:r w:rsidRPr="00DF247A">
        <w:rPr>
          <w:rFonts w:ascii="Franklin Gothic Book" w:hAnsi="Franklin Gothic Book" w:cs="Franklin Gothic Book"/>
          <w:sz w:val="28"/>
          <w:szCs w:val="28"/>
          <w:lang w:val="ru-RU" w:eastAsia="zh-CN"/>
        </w:rPr>
        <w:t>представителям ОСТ (согласно списк</w:t>
      </w:r>
      <w:r w:rsidR="00261B7A">
        <w:rPr>
          <w:rFonts w:ascii="Franklin Gothic Book" w:hAnsi="Franklin Gothic Book" w:cs="Franklin Gothic Book"/>
          <w:sz w:val="28"/>
          <w:szCs w:val="28"/>
          <w:lang w:val="ru-RU" w:eastAsia="zh-CN"/>
        </w:rPr>
        <w:t>у</w:t>
      </w:r>
      <w:r w:rsidRPr="00DF247A">
        <w:rPr>
          <w:rFonts w:ascii="Franklin Gothic Book" w:hAnsi="Franklin Gothic Book" w:cs="Franklin Gothic Book"/>
          <w:sz w:val="28"/>
          <w:szCs w:val="28"/>
          <w:lang w:val="ru-RU" w:eastAsia="zh-CN"/>
        </w:rPr>
        <w:t xml:space="preserve"> рассылки, приложение Д)</w:t>
      </w:r>
      <w:r w:rsidRPr="00DF247A">
        <w:rPr>
          <w:rFonts w:ascii="Franklin Gothic Book" w:hAnsi="Franklin Gothic Book"/>
          <w:sz w:val="28"/>
          <w:szCs w:val="28"/>
          <w:lang w:val="ru-RU" w:eastAsia="zh-CN"/>
        </w:rPr>
        <w:t xml:space="preserve"> незамедлительно по факту обнаружения в </w:t>
      </w:r>
      <w:r w:rsidRPr="00DF247A">
        <w:rPr>
          <w:rFonts w:ascii="Franklin Gothic Book" w:hAnsi="Franklin Gothic Book" w:cs="Franklin Gothic Book"/>
          <w:sz w:val="28"/>
          <w:szCs w:val="28"/>
          <w:lang w:val="ru-RU" w:eastAsia="zh-CN"/>
        </w:rPr>
        <w:t>онлайн режиме</w:t>
      </w:r>
      <w:r w:rsidRPr="00DF247A">
        <w:rPr>
          <w:rFonts w:ascii="Franklin Gothic Book" w:hAnsi="Franklin Gothic Book"/>
          <w:sz w:val="28"/>
          <w:szCs w:val="28"/>
          <w:lang w:val="ru-RU" w:eastAsia="zh-CN"/>
        </w:rPr>
        <w:t>, в случае выявления нарушения ПК с оперативным подтверждением оператором</w:t>
      </w:r>
      <w:r w:rsidRPr="00DF247A">
        <w:rPr>
          <w:rFonts w:ascii="Franklin Gothic Book" w:eastAsia="Calibri" w:hAnsi="Franklin Gothic Book" w:cs="Times New Roman CYR"/>
          <w:sz w:val="28"/>
          <w:szCs w:val="28"/>
          <w:lang w:val="ru-RU" w:eastAsia="en-US"/>
        </w:rPr>
        <w:t>:</w:t>
      </w:r>
    </w:p>
    <w:p w:rsidR="00DF247A" w:rsidRPr="00DF247A" w:rsidRDefault="00DF247A" w:rsidP="00645A46">
      <w:pPr>
        <w:numPr>
          <w:ilvl w:val="0"/>
          <w:numId w:val="84"/>
        </w:numPr>
        <w:tabs>
          <w:tab w:val="num" w:pos="142"/>
          <w:tab w:val="left" w:pos="567"/>
          <w:tab w:val="left" w:pos="1276"/>
        </w:tabs>
        <w:suppressAutoHyphens/>
        <w:spacing w:line="264" w:lineRule="auto"/>
        <w:ind w:left="0" w:firstLine="709"/>
        <w:jc w:val="both"/>
        <w:rPr>
          <w:rFonts w:ascii="Franklin Gothic Book" w:hAnsi="Franklin Gothic Book"/>
          <w:sz w:val="28"/>
          <w:szCs w:val="28"/>
          <w:shd w:val="clear" w:color="auto" w:fill="FFFFFF"/>
          <w:lang w:val="ru-RU" w:eastAsia="zh-CN"/>
        </w:rPr>
      </w:pPr>
      <w:r w:rsidRPr="00DF247A">
        <w:rPr>
          <w:rFonts w:ascii="Franklin Gothic Book" w:hAnsi="Franklin Gothic Book"/>
          <w:sz w:val="28"/>
          <w:szCs w:val="28"/>
          <w:shd w:val="clear" w:color="auto" w:fill="FFFFFF"/>
          <w:lang w:val="ru-RU" w:eastAsia="zh-CN"/>
        </w:rPr>
        <w:t>разливы нефти, нефтепродуктов на поверхности земли или водоема (при передаче информации о нарушениях в онлайн режиме – обеспечить определение разливов площадью 4 м</w:t>
      </w:r>
      <w:r w:rsidRPr="00DF247A">
        <w:rPr>
          <w:rFonts w:ascii="Franklin Gothic Book" w:hAnsi="Franklin Gothic Book"/>
          <w:sz w:val="28"/>
          <w:szCs w:val="28"/>
          <w:shd w:val="clear" w:color="auto" w:fill="FFFFFF"/>
          <w:vertAlign w:val="superscript"/>
          <w:lang w:val="ru-RU" w:eastAsia="zh-CN"/>
        </w:rPr>
        <w:t>2</w:t>
      </w:r>
      <w:r w:rsidRPr="00DF247A">
        <w:rPr>
          <w:rFonts w:ascii="Franklin Gothic Book" w:hAnsi="Franklin Gothic Book"/>
          <w:sz w:val="28"/>
          <w:szCs w:val="28"/>
          <w:shd w:val="clear" w:color="auto" w:fill="FFFFFF"/>
          <w:lang w:val="ru-RU" w:eastAsia="zh-CN"/>
        </w:rPr>
        <w:t xml:space="preserve"> и более, после обработки информации – 0,5 м</w:t>
      </w:r>
      <w:r w:rsidRPr="00DF247A">
        <w:rPr>
          <w:rFonts w:ascii="Franklin Gothic Book" w:hAnsi="Franklin Gothic Book"/>
          <w:sz w:val="28"/>
          <w:szCs w:val="28"/>
          <w:shd w:val="clear" w:color="auto" w:fill="FFFFFF"/>
          <w:vertAlign w:val="superscript"/>
          <w:lang w:val="ru-RU" w:eastAsia="zh-CN"/>
        </w:rPr>
        <w:t>2</w:t>
      </w:r>
      <w:r w:rsidRPr="00DF247A">
        <w:rPr>
          <w:rFonts w:ascii="Franklin Gothic Book" w:hAnsi="Franklin Gothic Book"/>
          <w:sz w:val="28"/>
          <w:szCs w:val="28"/>
          <w:shd w:val="clear" w:color="auto" w:fill="FFFFFF"/>
          <w:lang w:val="ru-RU" w:eastAsia="zh-CN"/>
        </w:rPr>
        <w:t xml:space="preserve"> и более);</w:t>
      </w:r>
    </w:p>
    <w:p w:rsidR="00DF247A" w:rsidRPr="00DF247A" w:rsidRDefault="00DF247A" w:rsidP="00645A46">
      <w:pPr>
        <w:numPr>
          <w:ilvl w:val="0"/>
          <w:numId w:val="84"/>
        </w:numPr>
        <w:tabs>
          <w:tab w:val="num" w:pos="142"/>
          <w:tab w:val="left" w:pos="567"/>
          <w:tab w:val="left" w:pos="1276"/>
        </w:tabs>
        <w:suppressAutoHyphens/>
        <w:spacing w:line="264" w:lineRule="auto"/>
        <w:ind w:left="0" w:firstLine="709"/>
        <w:jc w:val="both"/>
        <w:rPr>
          <w:rFonts w:ascii="Franklin Gothic Book" w:hAnsi="Franklin Gothic Book"/>
          <w:sz w:val="28"/>
          <w:szCs w:val="28"/>
          <w:shd w:val="clear" w:color="auto" w:fill="FFFFFF"/>
          <w:lang w:val="ru-RU" w:eastAsia="zh-CN"/>
        </w:rPr>
      </w:pPr>
      <w:r w:rsidRPr="00DF247A">
        <w:rPr>
          <w:rFonts w:ascii="Franklin Gothic Book" w:hAnsi="Franklin Gothic Book"/>
          <w:sz w:val="28"/>
          <w:szCs w:val="28"/>
          <w:shd w:val="clear" w:color="auto" w:fill="FFFFFF"/>
          <w:lang w:val="ru-RU" w:eastAsia="zh-CN"/>
        </w:rPr>
        <w:t>утечка нефти, нефтепродукта на площадках расположения технологического оборудования МТ (при передаче информации о нарушениях в онлайн режиме – обеспечить определение утечек площадью 4 м</w:t>
      </w:r>
      <w:r w:rsidRPr="00DF247A">
        <w:rPr>
          <w:rFonts w:ascii="Franklin Gothic Book" w:hAnsi="Franklin Gothic Book"/>
          <w:sz w:val="28"/>
          <w:szCs w:val="28"/>
          <w:shd w:val="clear" w:color="auto" w:fill="FFFFFF"/>
          <w:vertAlign w:val="superscript"/>
          <w:lang w:val="ru-RU" w:eastAsia="zh-CN"/>
        </w:rPr>
        <w:t>2</w:t>
      </w:r>
      <w:r w:rsidRPr="00DF247A">
        <w:rPr>
          <w:rFonts w:ascii="Franklin Gothic Book" w:hAnsi="Franklin Gothic Book"/>
          <w:sz w:val="28"/>
          <w:szCs w:val="28"/>
          <w:shd w:val="clear" w:color="auto" w:fill="FFFFFF"/>
          <w:lang w:val="ru-RU" w:eastAsia="zh-CN"/>
        </w:rPr>
        <w:t xml:space="preserve"> и более, после обработки информации – 0,5 м</w:t>
      </w:r>
      <w:r w:rsidRPr="00DF247A">
        <w:rPr>
          <w:rFonts w:ascii="Franklin Gothic Book" w:hAnsi="Franklin Gothic Book"/>
          <w:sz w:val="28"/>
          <w:szCs w:val="28"/>
          <w:shd w:val="clear" w:color="auto" w:fill="FFFFFF"/>
          <w:vertAlign w:val="superscript"/>
          <w:lang w:val="ru-RU" w:eastAsia="zh-CN"/>
        </w:rPr>
        <w:t>2</w:t>
      </w:r>
      <w:r w:rsidRPr="00DF247A">
        <w:rPr>
          <w:rFonts w:ascii="Franklin Gothic Book" w:hAnsi="Franklin Gothic Book"/>
          <w:sz w:val="28"/>
          <w:szCs w:val="28"/>
          <w:shd w:val="clear" w:color="auto" w:fill="FFFFFF"/>
          <w:lang w:val="ru-RU" w:eastAsia="zh-CN"/>
        </w:rPr>
        <w:t xml:space="preserve"> и более);</w:t>
      </w:r>
    </w:p>
    <w:p w:rsidR="00DF247A" w:rsidRPr="00DF247A" w:rsidRDefault="00DF247A" w:rsidP="00645A46">
      <w:pPr>
        <w:numPr>
          <w:ilvl w:val="0"/>
          <w:numId w:val="84"/>
        </w:numPr>
        <w:tabs>
          <w:tab w:val="num" w:pos="142"/>
          <w:tab w:val="left" w:pos="567"/>
          <w:tab w:val="left" w:pos="1276"/>
        </w:tabs>
        <w:suppressAutoHyphens/>
        <w:spacing w:line="264" w:lineRule="auto"/>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присутствие в охранных зонах объектов МТ транспортных средств, спецтехники и людей;</w:t>
      </w:r>
    </w:p>
    <w:p w:rsidR="00DF247A" w:rsidRPr="00DF247A" w:rsidRDefault="00DF247A" w:rsidP="00645A46">
      <w:pPr>
        <w:numPr>
          <w:ilvl w:val="0"/>
          <w:numId w:val="84"/>
        </w:numPr>
        <w:tabs>
          <w:tab w:val="num" w:pos="142"/>
          <w:tab w:val="left" w:pos="567"/>
          <w:tab w:val="left" w:pos="1276"/>
        </w:tabs>
        <w:suppressAutoHyphens/>
        <w:spacing w:line="264" w:lineRule="auto"/>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следы свежей копки грунта, снятие плодородного слоя (признаки несанкционированных вмешательств в работу МТ).</w:t>
      </w:r>
    </w:p>
    <w:p w:rsidR="00DF247A" w:rsidRPr="00DF247A" w:rsidRDefault="00DF247A" w:rsidP="00645A46">
      <w:pPr>
        <w:numPr>
          <w:ilvl w:val="0"/>
          <w:numId w:val="63"/>
        </w:numPr>
        <w:tabs>
          <w:tab w:val="num" w:pos="142"/>
          <w:tab w:val="left" w:pos="851"/>
          <w:tab w:val="left" w:pos="1276"/>
        </w:tabs>
        <w:suppressAutoHyphens/>
        <w:ind w:left="0"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Представление отчета о выявленных нарушениях в охранной зоне МТ после обработки информации полученной с БВС не позднее 24 часов, предоставление фотоплана с нанесенными и размеченными нарушениями (выявление имитаторов в соответствии с Приложением В).</w:t>
      </w:r>
    </w:p>
    <w:p w:rsidR="00DF247A" w:rsidRPr="00DF247A" w:rsidRDefault="00DF247A" w:rsidP="00645A46">
      <w:pPr>
        <w:numPr>
          <w:ilvl w:val="0"/>
          <w:numId w:val="63"/>
        </w:numPr>
        <w:tabs>
          <w:tab w:val="num" w:pos="142"/>
          <w:tab w:val="left" w:pos="851"/>
          <w:tab w:val="left" w:pos="1276"/>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Сравнение информации о выявленных нарушениях при мониторинге ЛЧ МТ в режиме реального времени, и отчета, предоставленным после посадки БВС и обработки информации (постобработка информации) с фактически установленными по ПМИ имитаторами с целью определения различий в количестве и точности определения нарушений (оформление сравнительной таблицы по образцу приложения Г).</w:t>
      </w:r>
    </w:p>
    <w:p w:rsidR="00DF247A" w:rsidRPr="00DF247A" w:rsidRDefault="00DF247A" w:rsidP="00645A46">
      <w:pPr>
        <w:numPr>
          <w:ilvl w:val="0"/>
          <w:numId w:val="63"/>
        </w:numPr>
        <w:tabs>
          <w:tab w:val="num" w:pos="142"/>
          <w:tab w:val="left" w:pos="851"/>
          <w:tab w:val="left" w:pos="1276"/>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Определение влияния средств передачи данных БВС, С-КДП и М-КДП на системы связи АО «Связьтранснефть».</w:t>
      </w:r>
    </w:p>
    <w:p w:rsidR="00DF247A" w:rsidRPr="00DF247A" w:rsidRDefault="00DF247A" w:rsidP="00645A46">
      <w:pPr>
        <w:keepNext/>
        <w:numPr>
          <w:ilvl w:val="0"/>
          <w:numId w:val="71"/>
        </w:numPr>
        <w:tabs>
          <w:tab w:val="clear" w:pos="0"/>
          <w:tab w:val="num" w:pos="142"/>
          <w:tab w:val="left" w:pos="851"/>
          <w:tab w:val="left" w:pos="900"/>
          <w:tab w:val="left" w:pos="960"/>
        </w:tabs>
        <w:suppressAutoHyphens/>
        <w:spacing w:before="240"/>
        <w:ind w:left="0" w:firstLine="709"/>
        <w:jc w:val="both"/>
        <w:outlineLvl w:val="0"/>
        <w:rPr>
          <w:kern w:val="2"/>
          <w:sz w:val="28"/>
          <w:lang w:val="ru-RU" w:eastAsia="zh-CN"/>
        </w:rPr>
      </w:pPr>
      <w:r>
        <w:rPr>
          <w:rFonts w:ascii="Franklin Gothic Book" w:hAnsi="Franklin Gothic Book" w:cs="Franklin Gothic Book"/>
          <w:b/>
          <w:kern w:val="2"/>
          <w:sz w:val="28"/>
          <w:szCs w:val="28"/>
          <w:lang w:val="ru-RU" w:eastAsia="zh-CN"/>
        </w:rPr>
        <w:t xml:space="preserve"> </w:t>
      </w:r>
      <w:r w:rsidRPr="00DF247A">
        <w:rPr>
          <w:rFonts w:ascii="Franklin Gothic Book" w:hAnsi="Franklin Gothic Book" w:cs="Franklin Gothic Book"/>
          <w:b/>
          <w:kern w:val="2"/>
          <w:sz w:val="28"/>
          <w:szCs w:val="28"/>
          <w:lang w:val="ru-RU" w:eastAsia="zh-CN"/>
        </w:rPr>
        <w:t xml:space="preserve">Программа и методика испытаний </w:t>
      </w:r>
    </w:p>
    <w:p w:rsidR="00DF247A" w:rsidRPr="00DF247A" w:rsidRDefault="00DF247A" w:rsidP="00645A46">
      <w:pPr>
        <w:keepNext/>
        <w:numPr>
          <w:ilvl w:val="1"/>
          <w:numId w:val="71"/>
        </w:numPr>
        <w:tabs>
          <w:tab w:val="clear" w:pos="0"/>
          <w:tab w:val="num" w:pos="142"/>
          <w:tab w:val="left" w:pos="851"/>
          <w:tab w:val="left" w:pos="960"/>
        </w:tabs>
        <w:suppressAutoHyphens/>
        <w:spacing w:before="120" w:after="240"/>
        <w:ind w:left="0" w:firstLine="709"/>
        <w:jc w:val="both"/>
        <w:outlineLvl w:val="0"/>
        <w:rPr>
          <w:kern w:val="2"/>
          <w:sz w:val="28"/>
          <w:lang w:val="ru-RU" w:eastAsia="zh-CN"/>
        </w:rPr>
      </w:pPr>
      <w:r w:rsidRPr="00DF247A">
        <w:rPr>
          <w:rFonts w:ascii="Franklin Gothic Book" w:hAnsi="Franklin Gothic Book" w:cs="Franklin Gothic Book"/>
          <w:b/>
          <w:kern w:val="2"/>
          <w:sz w:val="28"/>
          <w:szCs w:val="28"/>
          <w:lang w:val="ru-RU" w:eastAsia="zh-CN"/>
        </w:rPr>
        <w:t>Общие положения</w:t>
      </w:r>
    </w:p>
    <w:p w:rsidR="00DF247A" w:rsidRPr="00DF247A" w:rsidRDefault="00DF247A" w:rsidP="00DF247A">
      <w:pPr>
        <w:tabs>
          <w:tab w:val="num" w:pos="142"/>
          <w:tab w:val="left" w:pos="851"/>
        </w:tabs>
        <w:suppressAutoHyphens/>
        <w:ind w:firstLine="709"/>
        <w:jc w:val="both"/>
        <w:rPr>
          <w:sz w:val="24"/>
          <w:lang w:val="ru-RU" w:eastAsia="zh-CN"/>
        </w:rPr>
      </w:pPr>
      <w:r w:rsidRPr="00DF247A">
        <w:rPr>
          <w:rFonts w:ascii="Franklin Gothic Book" w:hAnsi="Franklin Gothic Book" w:cs="Franklin Gothic Book"/>
          <w:sz w:val="28"/>
          <w:szCs w:val="28"/>
          <w:lang w:val="ru-RU" w:eastAsia="zh-CN"/>
        </w:rPr>
        <w:t xml:space="preserve">Испытания комплексов БВС проводятся с целью определения возможности выявления нарушений, в том числе разливов нефти/нефтепродуктов непосредственно при выполнении мониторинга линейной части линейной части </w:t>
      </w:r>
      <w:r w:rsidRPr="00DF247A">
        <w:rPr>
          <w:rFonts w:ascii="Franklin Gothic Book" w:hAnsi="Franklin Gothic Book" w:cs="Franklin Gothic Book"/>
          <w:sz w:val="28"/>
          <w:szCs w:val="28"/>
          <w:lang w:val="ru-RU" w:eastAsia="zh-CN"/>
        </w:rPr>
        <w:lastRenderedPageBreak/>
        <w:t xml:space="preserve">магистральных трубопроводов, включая охранную зону и объекты линейной части (узлы запорной арматуры, узлы пуска-приема СОД, переходы МТ через искусственные и естественные преграды, пункты контроля и управления, воздушные линии электропередач, вдольтрассовые проезды). </w:t>
      </w:r>
    </w:p>
    <w:p w:rsidR="00DF247A" w:rsidRPr="00DF247A" w:rsidRDefault="00DF247A" w:rsidP="00DF247A">
      <w:pPr>
        <w:tabs>
          <w:tab w:val="num" w:pos="142"/>
          <w:tab w:val="left" w:pos="851"/>
        </w:tabs>
        <w:suppressAutoHyphens/>
        <w:ind w:firstLine="709"/>
        <w:jc w:val="both"/>
        <w:rPr>
          <w:sz w:val="24"/>
          <w:szCs w:val="24"/>
          <w:lang w:val="ru-RU" w:eastAsia="zh-CN"/>
        </w:rPr>
      </w:pPr>
      <w:r w:rsidRPr="00DF247A">
        <w:rPr>
          <w:rFonts w:ascii="Franklin Gothic Book" w:hAnsi="Franklin Gothic Book" w:cs="Franklin Gothic Book"/>
          <w:sz w:val="28"/>
          <w:szCs w:val="28"/>
          <w:lang w:val="ru-RU" w:eastAsia="zh-CN"/>
        </w:rPr>
        <w:t>Для проведения испытаний Исполнитель подает заявку в ОСТ на проведение испытаний комплекса БВС.</w:t>
      </w:r>
    </w:p>
    <w:p w:rsidR="00DF247A" w:rsidRPr="00DF247A" w:rsidRDefault="00DF247A" w:rsidP="00DF247A">
      <w:pPr>
        <w:tabs>
          <w:tab w:val="num" w:pos="142"/>
          <w:tab w:val="left" w:pos="851"/>
        </w:tabs>
        <w:suppressAutoHyphens/>
        <w:ind w:firstLine="709"/>
        <w:jc w:val="both"/>
        <w:rPr>
          <w:sz w:val="24"/>
          <w:szCs w:val="24"/>
          <w:lang w:val="ru-RU" w:eastAsia="zh-CN"/>
        </w:rPr>
      </w:pPr>
      <w:r w:rsidRPr="00DF247A">
        <w:rPr>
          <w:rFonts w:ascii="Franklin Gothic Book" w:hAnsi="Franklin Gothic Book" w:cs="Franklin Gothic Book"/>
          <w:sz w:val="28"/>
          <w:szCs w:val="28"/>
          <w:lang w:val="ru-RU" w:eastAsia="zh-CN"/>
        </w:rPr>
        <w:t>ОСТ после рассмотрения заявки и принятии положительного решения о возможности проведения испытаний, при условии соответствия Исполнителя требованиям, указанным в п.7.2 данного документа, направляет ответ Исполнителю с указанием сроков проведения испытаний.</w:t>
      </w:r>
    </w:p>
    <w:p w:rsidR="00DF247A" w:rsidRPr="00DF247A" w:rsidRDefault="00DF247A" w:rsidP="00DF247A">
      <w:pPr>
        <w:tabs>
          <w:tab w:val="num" w:pos="142"/>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ОСТ создает комиссию на проведение испытаний комплексов БВС, возглавляет комиссию главный инженер (заместитель генерального директора по эксплуатации) ОСТ, в комиссию включается представитель АО «Связьтранснефть».</w:t>
      </w:r>
    </w:p>
    <w:p w:rsidR="00DF247A" w:rsidRPr="00DF247A" w:rsidRDefault="00DF247A" w:rsidP="00DF247A">
      <w:pPr>
        <w:tabs>
          <w:tab w:val="num" w:pos="142"/>
          <w:tab w:val="left" w:pos="851"/>
        </w:tabs>
        <w:suppressAutoHyphens/>
        <w:ind w:firstLine="709"/>
        <w:jc w:val="both"/>
        <w:rPr>
          <w:sz w:val="24"/>
          <w:szCs w:val="24"/>
          <w:lang w:val="ru-RU" w:eastAsia="zh-CN"/>
        </w:rPr>
      </w:pPr>
      <w:r w:rsidRPr="00DF247A">
        <w:rPr>
          <w:rFonts w:ascii="Franklin Gothic Book" w:hAnsi="Franklin Gothic Book" w:cs="Franklin Gothic Book"/>
          <w:sz w:val="28"/>
          <w:szCs w:val="28"/>
          <w:lang w:val="ru-RU" w:eastAsia="zh-CN"/>
        </w:rPr>
        <w:t>В случае принятия ПАО «Транснефть» соответствующего решения в состав комиссии могут быть включены представители ПАО «Транснефть» (в качестве членов комиссии и/или руководителя испытаний) и других ОСТ (в качестве членов комиссии).</w:t>
      </w:r>
    </w:p>
    <w:p w:rsidR="00DF247A" w:rsidRPr="00DF247A" w:rsidRDefault="00DF247A" w:rsidP="00DF247A">
      <w:pPr>
        <w:tabs>
          <w:tab w:val="num" w:pos="142"/>
          <w:tab w:val="left" w:pos="851"/>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Испытания проводятся в соответствии со схемой</w:t>
      </w:r>
      <w:r w:rsidRPr="00DF247A">
        <w:rPr>
          <w:sz w:val="24"/>
          <w:szCs w:val="24"/>
          <w:lang w:val="ru-RU" w:eastAsia="zh-CN"/>
        </w:rPr>
        <w:t xml:space="preserve"> </w:t>
      </w:r>
      <w:r w:rsidRPr="00DF247A">
        <w:rPr>
          <w:rFonts w:ascii="Franklin Gothic Book" w:hAnsi="Franklin Gothic Book"/>
          <w:sz w:val="28"/>
          <w:szCs w:val="28"/>
          <w:lang w:val="ru-RU" w:eastAsia="zh-CN"/>
        </w:rPr>
        <w:t xml:space="preserve">участка испытаний (приложение Б). В ходе испытаний БВС Исполнителем осуществляется облет всего испытательного участка в течении одного рабочего дня. </w:t>
      </w:r>
    </w:p>
    <w:p w:rsidR="00DF247A" w:rsidRPr="00DF247A" w:rsidRDefault="00DF247A" w:rsidP="00DF247A">
      <w:pPr>
        <w:tabs>
          <w:tab w:val="num" w:pos="142"/>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При необходимости Исполнитель до начала испытаний за свой счет и своими силами выполняет подготовку всего участка испытаний (____ км) средствами передачи данных для возможности передачи информации о выявленном нарушении,</w:t>
      </w:r>
      <w:r w:rsidRPr="00DF247A">
        <w:rPr>
          <w:sz w:val="24"/>
          <w:szCs w:val="24"/>
          <w:lang w:val="ru-RU" w:eastAsia="zh-CN"/>
        </w:rPr>
        <w:t xml:space="preserve"> </w:t>
      </w:r>
      <w:r w:rsidRPr="00DF247A">
        <w:rPr>
          <w:rFonts w:ascii="Franklin Gothic Book" w:hAnsi="Franklin Gothic Book"/>
          <w:sz w:val="28"/>
          <w:szCs w:val="28"/>
          <w:lang w:val="ru-RU" w:eastAsia="zh-CN"/>
        </w:rPr>
        <w:t>в том числе разливах нефти/нефтепродуктов, в режиме реального времени (онлайн режиме) с борта БВС на М-КДП (С-КДП).</w:t>
      </w:r>
    </w:p>
    <w:p w:rsidR="00DF247A" w:rsidRPr="00DF247A" w:rsidRDefault="00DF247A" w:rsidP="00DF247A">
      <w:pPr>
        <w:tabs>
          <w:tab w:val="num" w:pos="142"/>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Перед проведением испытаний представители ОСТ производят расстановку имитаторов нарушений охранной зоны объектов МТ, в том числе разливов нефти/нефтепродуктов (далее – имитаторов) в соответствии с Приложением В. Установка имитаторов производится таким способом, чтобы имитатор просматривался с воздуха целевой нагрузкой БВС. При расстановке имитаторов обязательно проведение фото фиксации установленных имитаторов с привязкой координат мест установки.</w:t>
      </w:r>
    </w:p>
    <w:p w:rsidR="00DF247A" w:rsidRPr="00DF247A" w:rsidRDefault="00DF247A" w:rsidP="00DF247A">
      <w:pPr>
        <w:tabs>
          <w:tab w:val="num" w:pos="142"/>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После расстановки всех имитаторов, до начала проведения испытаний, комиссия ОСТ оформляет и подписывает протокол расстановки имитаторов. Оформленный протокол расстановки имитаторов упаковывается в непрозрачный (не просматриваемый) конверт, заклеивается, опечатывается и подписывается представителями ОСТ и представителями Исполнителя с указанием даты, времени, ФИО и должностей представителей.</w:t>
      </w:r>
    </w:p>
    <w:p w:rsidR="00DF247A" w:rsidRPr="00DF247A" w:rsidRDefault="00DF247A" w:rsidP="00DF247A">
      <w:pPr>
        <w:tabs>
          <w:tab w:val="num" w:pos="142"/>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Запрещается передавать Исполнителю информацию о местах установки и количестве имитаторов (под личную ответственность председателя комиссии).</w:t>
      </w:r>
    </w:p>
    <w:p w:rsidR="00DF247A" w:rsidRPr="00DF247A" w:rsidRDefault="00DF247A" w:rsidP="00DF247A">
      <w:pPr>
        <w:tabs>
          <w:tab w:val="num" w:pos="142"/>
          <w:tab w:val="left" w:pos="851"/>
        </w:tabs>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Исполнитель вправе ознакомиться с протоколом расстановки имитаторов только после выдачи отчета о выявленных нарушениях.</w:t>
      </w:r>
    </w:p>
    <w:p w:rsidR="00DF247A" w:rsidRPr="00DF247A" w:rsidRDefault="00DF247A" w:rsidP="00DF247A">
      <w:pPr>
        <w:tabs>
          <w:tab w:val="num" w:pos="142"/>
          <w:tab w:val="left" w:pos="851"/>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По окончанию испытаний должен быть составлен протокол испытаний комплекса БВС в соответствии с приложением А.</w:t>
      </w:r>
    </w:p>
    <w:p w:rsidR="00DF247A" w:rsidRPr="00DF247A" w:rsidRDefault="00DF247A" w:rsidP="00645A46">
      <w:pPr>
        <w:keepNext/>
        <w:numPr>
          <w:ilvl w:val="1"/>
          <w:numId w:val="71"/>
        </w:numPr>
        <w:tabs>
          <w:tab w:val="clear" w:pos="0"/>
          <w:tab w:val="num" w:pos="142"/>
          <w:tab w:val="left" w:pos="851"/>
          <w:tab w:val="left" w:pos="960"/>
        </w:tabs>
        <w:suppressAutoHyphens/>
        <w:spacing w:before="240" w:after="240"/>
        <w:ind w:left="0" w:firstLine="709"/>
        <w:jc w:val="both"/>
        <w:outlineLvl w:val="0"/>
        <w:rPr>
          <w:kern w:val="2"/>
          <w:sz w:val="28"/>
          <w:lang w:val="ru-RU" w:eastAsia="zh-CN"/>
        </w:rPr>
      </w:pPr>
      <w:r>
        <w:rPr>
          <w:rFonts w:ascii="Franklin Gothic Book" w:hAnsi="Franklin Gothic Book" w:cs="Franklin Gothic Book"/>
          <w:b/>
          <w:kern w:val="2"/>
          <w:sz w:val="28"/>
          <w:szCs w:val="28"/>
          <w:lang w:val="ru-RU" w:eastAsia="zh-CN"/>
        </w:rPr>
        <w:lastRenderedPageBreak/>
        <w:t xml:space="preserve"> </w:t>
      </w:r>
      <w:r w:rsidRPr="00DF247A">
        <w:rPr>
          <w:rFonts w:ascii="Franklin Gothic Book" w:hAnsi="Franklin Gothic Book" w:cs="Franklin Gothic Book"/>
          <w:b/>
          <w:kern w:val="2"/>
          <w:sz w:val="28"/>
          <w:szCs w:val="28"/>
          <w:lang w:val="ru-RU" w:eastAsia="zh-CN"/>
        </w:rPr>
        <w:t>Требования к Исполнителю</w:t>
      </w:r>
    </w:p>
    <w:p w:rsidR="00DF247A" w:rsidRPr="00DF247A" w:rsidRDefault="00DF247A" w:rsidP="00DF247A">
      <w:pPr>
        <w:tabs>
          <w:tab w:val="left" w:pos="317"/>
          <w:tab w:val="left" w:pos="459"/>
          <w:tab w:val="left" w:pos="851"/>
        </w:tabs>
        <w:suppressAutoHyphens/>
        <w:autoSpaceDE w:val="0"/>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Исполнителем может быть любое юридическое лицо или несколько юридических лиц, выступающих на стороне одного Исполнителя,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Исполнителя, в том числе индивидуальный предприниматель или несколько индивидуальных предпринимателей, выступающих на стороне одного Исполнителя.</w:t>
      </w:r>
    </w:p>
    <w:p w:rsidR="00DF247A" w:rsidRPr="00DF247A" w:rsidRDefault="00DF247A" w:rsidP="00DF247A">
      <w:pPr>
        <w:tabs>
          <w:tab w:val="left" w:pos="317"/>
          <w:tab w:val="left" w:pos="459"/>
          <w:tab w:val="left" w:pos="851"/>
        </w:tabs>
        <w:suppressAutoHyphens/>
        <w:autoSpaceDE w:val="0"/>
        <w:ind w:firstLine="709"/>
        <w:jc w:val="both"/>
        <w:rPr>
          <w:rFonts w:ascii="Franklin Gothic Book" w:hAnsi="Franklin Gothic Book" w:cs="Franklin Gothic Book"/>
          <w:b/>
          <w:sz w:val="28"/>
          <w:szCs w:val="28"/>
          <w:lang w:val="ru-RU" w:eastAsia="zh-CN"/>
        </w:rPr>
      </w:pPr>
    </w:p>
    <w:p w:rsidR="00DF247A" w:rsidRPr="00DF247A" w:rsidRDefault="00DF247A" w:rsidP="00645A46">
      <w:pPr>
        <w:tabs>
          <w:tab w:val="left" w:pos="317"/>
          <w:tab w:val="left" w:pos="459"/>
          <w:tab w:val="left" w:pos="851"/>
        </w:tabs>
        <w:suppressAutoHyphens/>
        <w:autoSpaceDE w:val="0"/>
        <w:ind w:firstLine="709"/>
        <w:jc w:val="both"/>
        <w:rPr>
          <w:sz w:val="24"/>
          <w:szCs w:val="24"/>
          <w:lang w:val="ru-RU" w:eastAsia="zh-CN"/>
        </w:rPr>
      </w:pPr>
      <w:r w:rsidRPr="00DF247A">
        <w:rPr>
          <w:rFonts w:ascii="Franklin Gothic Book" w:hAnsi="Franklin Gothic Book" w:cs="Franklin Gothic Book"/>
          <w:b/>
          <w:sz w:val="28"/>
          <w:szCs w:val="28"/>
          <w:lang w:val="ru-RU" w:eastAsia="zh-CN"/>
        </w:rPr>
        <w:t>Исполнитель должен:</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rPr>
      </w:pPr>
      <w:r w:rsidRPr="00DF247A">
        <w:rPr>
          <w:rFonts w:ascii="Franklin Gothic Book" w:hAnsi="Franklin Gothic Book"/>
          <w:sz w:val="28"/>
          <w:szCs w:val="28"/>
          <w:lang w:val="ru-RU" w:eastAsia="zh-CN"/>
        </w:rPr>
        <w:t>иметь необходимое инструментальное, нормативно-техническое обеспечение, а также оборудование и транспортные средства (находящиеся в собственности), необходимые для проведения испытаний;</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располагать в полном объёме квалифицированным и аттестованным персоналом;</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иметь с ОСТ действующее соглашение об информационном обмене и о соблюдении конфиденциальности информации;</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обладать соответствующими разрешительными и аттестационными документами, лицензиями на право оказания услуг на территории Российской Федерации; </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иметь разрешения на радиочастоты канала передачи данных, которые должны быть получены Исполнителем и разрешены к использованию Исполнителем на территории региона производства работ в соответствии с требованиями 126-ФЗ (в действующей редакции), разрешениями прочих организаций, выдающих разрешения на полеты в зонах с ограничением полетов;</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обеспечивать выполнение требований Постановления Правительства Российской Федерации №138 от 11 марта 2010г. «Об утверждении Федеральных правил использования воздушного пространства Российской Федерации», воздушного кодекса Российской Федерации от 19 марта 1997 г. N 60-ФЗ;</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иметь лицензию на осуществление геодезической и картографической деятельности;</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иметь лицензию на осуществление работ, связанных с использованием сведений, составляющих государственную тайну;</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иметь руководство по организации технического обслуживания БВС, регламент технического обслуживания или эквивалентные им документы или информацию по организации технического обслуживания БВС на местах производственной деятельности;</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оформлять самостоятельно разрешительные документы на использование воздушного пространства, необходимые допуски и разрешения для выполнения испытательных полетов БВС;</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за свой счет полностью нести затраты по содержанию собственной ремонтной базы, оборудования, доставке персонала, обеспечению собственного персонала жилищно-бытовыми условиями, соответствующими ГОСТам;</w:t>
      </w:r>
    </w:p>
    <w:p w:rsidR="00DF247A" w:rsidRPr="00DF247A" w:rsidRDefault="00DF247A" w:rsidP="00645A46">
      <w:pPr>
        <w:numPr>
          <w:ilvl w:val="0"/>
          <w:numId w:val="75"/>
        </w:numPr>
        <w:tabs>
          <w:tab w:val="num" w:pos="142"/>
          <w:tab w:val="left" w:pos="851"/>
        </w:tabs>
        <w:suppressAutoHyphens/>
        <w:ind w:left="0"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lastRenderedPageBreak/>
        <w:t>обеспечить страхование гражданской ответственности за причинение вреда по следующим страховым рискам, в том числе:</w:t>
      </w:r>
    </w:p>
    <w:p w:rsidR="00DF247A" w:rsidRPr="00DF247A" w:rsidRDefault="00DF247A" w:rsidP="00645A46">
      <w:pPr>
        <w:tabs>
          <w:tab w:val="num" w:pos="142"/>
          <w:tab w:val="left" w:pos="851"/>
        </w:tabs>
        <w:suppressAutoHyphens/>
        <w:ind w:firstLine="709"/>
        <w:rPr>
          <w:rFonts w:ascii="Franklin Gothic Book" w:hAnsi="Franklin Gothic Book"/>
          <w:sz w:val="28"/>
          <w:szCs w:val="28"/>
          <w:lang w:val="ru-RU" w:eastAsia="zh-CN"/>
        </w:rPr>
      </w:pPr>
      <w:r w:rsidRPr="00DF247A">
        <w:rPr>
          <w:rFonts w:ascii="Franklin Gothic Book" w:hAnsi="Franklin Gothic Book"/>
          <w:sz w:val="28"/>
          <w:szCs w:val="28"/>
          <w:lang w:val="ru-RU" w:eastAsia="zh-CN"/>
        </w:rPr>
        <w:t>а) причинение вреда жизни, здоровью третьих лиц;</w:t>
      </w:r>
    </w:p>
    <w:p w:rsidR="00DF247A" w:rsidRPr="00DF247A" w:rsidRDefault="00DF247A" w:rsidP="00645A46">
      <w:pPr>
        <w:tabs>
          <w:tab w:val="num" w:pos="142"/>
          <w:tab w:val="left" w:pos="851"/>
        </w:tabs>
        <w:suppressAutoHyphens/>
        <w:ind w:firstLine="709"/>
        <w:rPr>
          <w:rFonts w:ascii="Franklin Gothic Book" w:hAnsi="Franklin Gothic Book"/>
          <w:sz w:val="28"/>
          <w:szCs w:val="28"/>
          <w:lang w:val="ru-RU" w:eastAsia="zh-CN"/>
        </w:rPr>
      </w:pPr>
      <w:r w:rsidRPr="00DF247A">
        <w:rPr>
          <w:rFonts w:ascii="Franklin Gothic Book" w:hAnsi="Franklin Gothic Book"/>
          <w:sz w:val="28"/>
          <w:szCs w:val="28"/>
          <w:lang w:val="ru-RU" w:eastAsia="zh-CN"/>
        </w:rPr>
        <w:t>б) причинение вреда имуществу третьих лиц;</w:t>
      </w:r>
    </w:p>
    <w:p w:rsidR="00DF247A" w:rsidRPr="00DF247A" w:rsidRDefault="00DF247A" w:rsidP="00645A46">
      <w:pPr>
        <w:tabs>
          <w:tab w:val="num" w:pos="142"/>
          <w:tab w:val="left" w:pos="851"/>
        </w:tabs>
        <w:suppressAutoHyphens/>
        <w:ind w:firstLine="709"/>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в) причинение вреда окружающей среде. </w:t>
      </w:r>
    </w:p>
    <w:p w:rsidR="00DF247A" w:rsidRPr="00DF247A" w:rsidRDefault="00DF247A" w:rsidP="00645A46">
      <w:pPr>
        <w:keepNext/>
        <w:numPr>
          <w:ilvl w:val="1"/>
          <w:numId w:val="71"/>
        </w:numPr>
        <w:tabs>
          <w:tab w:val="clear" w:pos="0"/>
          <w:tab w:val="num" w:pos="142"/>
          <w:tab w:val="left" w:pos="851"/>
          <w:tab w:val="left" w:pos="960"/>
        </w:tabs>
        <w:suppressAutoHyphens/>
        <w:spacing w:before="240" w:after="240"/>
        <w:ind w:left="0" w:firstLine="709"/>
        <w:jc w:val="both"/>
        <w:outlineLvl w:val="0"/>
        <w:rPr>
          <w:rFonts w:ascii="Franklin Gothic Book" w:hAnsi="Franklin Gothic Book"/>
          <w:b/>
          <w:kern w:val="2"/>
          <w:sz w:val="28"/>
          <w:szCs w:val="28"/>
          <w:lang w:val="ru-RU" w:eastAsia="zh-CN"/>
        </w:rPr>
      </w:pPr>
      <w:r w:rsidRPr="00DF247A">
        <w:rPr>
          <w:rFonts w:ascii="Franklin Gothic Book" w:hAnsi="Franklin Gothic Book"/>
          <w:b/>
          <w:kern w:val="2"/>
          <w:sz w:val="28"/>
          <w:szCs w:val="28"/>
          <w:lang w:val="ru-RU" w:eastAsia="zh-CN"/>
        </w:rPr>
        <w:t>Требования безопасности</w:t>
      </w:r>
    </w:p>
    <w:p w:rsidR="00DF247A" w:rsidRPr="00DF247A" w:rsidRDefault="00DF247A" w:rsidP="00645A46">
      <w:pPr>
        <w:tabs>
          <w:tab w:val="num" w:pos="142"/>
          <w:tab w:val="left" w:pos="851"/>
          <w:tab w:val="left" w:pos="1560"/>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БВС должны быть разрешены к применению на территории Российской Федерации и иметь сертификаты соответствия или декларации о соответствии.</w:t>
      </w:r>
    </w:p>
    <w:p w:rsidR="00DF247A" w:rsidRPr="00DF247A" w:rsidRDefault="00DF247A" w:rsidP="00645A46">
      <w:pPr>
        <w:tabs>
          <w:tab w:val="num" w:pos="142"/>
          <w:tab w:val="left" w:pos="851"/>
          <w:tab w:val="left" w:pos="1560"/>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Уровни излучения БВС должны соответствовать нормам и требованиям безопасности, установленным в ГОСТ 12.1.006, и не должны представлять опасность для обслуживающего персонала. </w:t>
      </w:r>
    </w:p>
    <w:p w:rsidR="00DF247A" w:rsidRPr="00DF247A" w:rsidRDefault="00DF247A" w:rsidP="00645A46">
      <w:pPr>
        <w:tabs>
          <w:tab w:val="num" w:pos="142"/>
          <w:tab w:val="left" w:pos="851"/>
          <w:tab w:val="left" w:pos="1560"/>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БВС должны обеспечивать пожарную безопасность в соответствии с требованиями Федерального закона от 22.07.2008 № 123-ФЗ «Технический регламент о требованиях пожарной безопасности» и ГОСТ 12.2.007.0.</w:t>
      </w:r>
    </w:p>
    <w:p w:rsidR="00DF247A" w:rsidRPr="00DF247A" w:rsidRDefault="00DF247A" w:rsidP="00645A46">
      <w:pPr>
        <w:tabs>
          <w:tab w:val="num" w:pos="142"/>
          <w:tab w:val="left" w:pos="851"/>
          <w:tab w:val="left" w:pos="1560"/>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БВС должны соответствовать требованиям электробезопасности в соответствии с ГОСТ 12.2.091. Класс защиты человека от поражения электрическим током, а также значения электрической прочности и электрического сопротивления изоляции устанавливают в эксплуатационной документации на БВС конкретного типа в зависимости от конструктивных особенностей и вида электропитания.</w:t>
      </w:r>
    </w:p>
    <w:p w:rsidR="00DF247A" w:rsidRPr="00DF247A" w:rsidRDefault="00DF247A" w:rsidP="00645A46">
      <w:pPr>
        <w:tabs>
          <w:tab w:val="num" w:pos="142"/>
          <w:tab w:val="left" w:pos="851"/>
          <w:tab w:val="left" w:pos="1560"/>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Уровни шума и звуковой мощности при эксплуатации БВС не должны превышать значений, установленных в ГОСТ 12.1.003. </w:t>
      </w:r>
    </w:p>
    <w:p w:rsidR="00DF247A" w:rsidRPr="00DF247A" w:rsidRDefault="00DF247A" w:rsidP="00645A46">
      <w:pPr>
        <w:tabs>
          <w:tab w:val="num" w:pos="142"/>
          <w:tab w:val="left" w:pos="851"/>
          <w:tab w:val="left" w:pos="1560"/>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БВС должны обеспечивать безопасность окружающей среды в соответствии с требованиями Федерального закона от 10.01.2002 № 7-ФЗ «Об охране окружающей среды».</w:t>
      </w:r>
    </w:p>
    <w:p w:rsidR="00DF247A" w:rsidRPr="00DF247A" w:rsidRDefault="00DF247A" w:rsidP="00645A46">
      <w:pPr>
        <w:tabs>
          <w:tab w:val="num" w:pos="142"/>
          <w:tab w:val="left" w:pos="851"/>
          <w:tab w:val="left" w:pos="1560"/>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Конструктивное исполнение и материалы конструкции БВС должны исключать наличие в них факторов, опасных для окружающей среды, здоровья и генетического фонда человека при испытаниях, хранении, транспортировании и эксплуатации БВС, в том числе выделение загрязняющих, токсичных, пожароопасных и взрывоопасных веществ в воздушную среду, сточные воды и другие объекты окружающей среды.</w:t>
      </w:r>
    </w:p>
    <w:p w:rsidR="00DF247A" w:rsidRPr="00DF247A" w:rsidRDefault="00DF247A" w:rsidP="00645A46">
      <w:pPr>
        <w:tabs>
          <w:tab w:val="num" w:pos="142"/>
          <w:tab w:val="left" w:pos="851"/>
          <w:tab w:val="left" w:pos="1560"/>
        </w:tabs>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В целях обеспечения безопасности полетов, до проведения испытаний необходимо согласовать время выполнения испытательного полета БВС с ОСТ.</w:t>
      </w:r>
    </w:p>
    <w:p w:rsidR="00DF247A" w:rsidRPr="00DF247A" w:rsidRDefault="00DF247A" w:rsidP="00645A46">
      <w:pPr>
        <w:keepNext/>
        <w:numPr>
          <w:ilvl w:val="1"/>
          <w:numId w:val="79"/>
        </w:numPr>
        <w:tabs>
          <w:tab w:val="num" w:pos="142"/>
          <w:tab w:val="left" w:pos="960"/>
        </w:tabs>
        <w:suppressAutoHyphens/>
        <w:spacing w:before="240" w:after="240"/>
        <w:ind w:left="0" w:firstLine="709"/>
        <w:jc w:val="both"/>
        <w:outlineLvl w:val="0"/>
        <w:rPr>
          <w:rFonts w:ascii="Franklin Gothic Book" w:hAnsi="Franklin Gothic Book" w:cs="Franklin Gothic Book"/>
          <w:b/>
          <w:kern w:val="2"/>
          <w:sz w:val="28"/>
          <w:szCs w:val="28"/>
          <w:lang w:val="ru-RU" w:eastAsia="zh-CN"/>
        </w:rPr>
      </w:pPr>
      <w:r w:rsidRPr="00DF247A">
        <w:rPr>
          <w:rFonts w:ascii="Franklin Gothic Book" w:hAnsi="Franklin Gothic Book" w:cs="Franklin Gothic Book"/>
          <w:b/>
          <w:kern w:val="2"/>
          <w:sz w:val="28"/>
          <w:szCs w:val="28"/>
          <w:lang w:val="ru-RU" w:eastAsia="zh-CN"/>
        </w:rPr>
        <w:t>Требования к предоставлению данных по результатам мониторинга</w:t>
      </w:r>
    </w:p>
    <w:p w:rsidR="00DF247A" w:rsidRPr="00DF247A" w:rsidRDefault="00DF247A" w:rsidP="00645A46">
      <w:pPr>
        <w:numPr>
          <w:ilvl w:val="0"/>
          <w:numId w:val="80"/>
        </w:numPr>
        <w:tabs>
          <w:tab w:val="num" w:pos="142"/>
          <w:tab w:val="left" w:pos="993"/>
        </w:tabs>
        <w:suppressAutoHyphens/>
        <w:spacing w:after="160" w:line="259" w:lineRule="auto"/>
        <w:ind w:left="0" w:firstLine="709"/>
        <w:contextualSpacing/>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Беспилотный летательный аппарат должен быть оборудован цифровым фотоаппаратом для возможности получения фотоизображений в цифровом формате и навигационным оборудованием GPS/ГЛОНАСС геодезического класса для определения координат центров фотографирования снимков.</w:t>
      </w:r>
    </w:p>
    <w:p w:rsidR="00DF247A" w:rsidRPr="00DF247A" w:rsidRDefault="00DF247A" w:rsidP="00645A46">
      <w:pPr>
        <w:numPr>
          <w:ilvl w:val="0"/>
          <w:numId w:val="80"/>
        </w:numPr>
        <w:tabs>
          <w:tab w:val="num" w:pos="142"/>
          <w:tab w:val="left" w:pos="993"/>
        </w:tabs>
        <w:suppressAutoHyphens/>
        <w:spacing w:after="160" w:line="259" w:lineRule="auto"/>
        <w:ind w:left="0" w:firstLine="709"/>
        <w:contextualSpacing/>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Целевая нагрузка, предназначенная для мониторинга, должна устанавливаться на борту БВС и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p w:rsidR="00DF247A" w:rsidRPr="00DF247A" w:rsidRDefault="00DF247A" w:rsidP="00645A46">
      <w:pPr>
        <w:numPr>
          <w:ilvl w:val="0"/>
          <w:numId w:val="80"/>
        </w:numPr>
        <w:tabs>
          <w:tab w:val="left" w:pos="993"/>
        </w:tabs>
        <w:suppressAutoHyphens/>
        <w:spacing w:after="160" w:line="259" w:lineRule="auto"/>
        <w:ind w:left="0" w:firstLine="709"/>
        <w:contextualSpacing/>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lastRenderedPageBreak/>
        <w:t>Разрешение фотоснимка не хуже 0,05 м/пиксель, формат jpg с привязкой к географическим координатам (система координат WGS-84, местная система координат).</w:t>
      </w:r>
    </w:p>
    <w:p w:rsidR="00DF247A" w:rsidRPr="00DF247A" w:rsidRDefault="00DF247A" w:rsidP="00645A46">
      <w:pPr>
        <w:numPr>
          <w:ilvl w:val="0"/>
          <w:numId w:val="80"/>
        </w:numPr>
        <w:tabs>
          <w:tab w:val="left" w:pos="993"/>
          <w:tab w:val="left" w:pos="2694"/>
        </w:tabs>
        <w:suppressAutoHyphens/>
        <w:spacing w:after="160" w:line="259" w:lineRule="auto"/>
        <w:ind w:left="0" w:firstLine="709"/>
        <w:contextualSpacing/>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Фото, видео материалы не должны иметь смещений и искажений, </w:t>
      </w:r>
    </w:p>
    <w:p w:rsidR="00DF247A" w:rsidRPr="00DF247A" w:rsidRDefault="00DF247A" w:rsidP="00645A46">
      <w:pPr>
        <w:numPr>
          <w:ilvl w:val="0"/>
          <w:numId w:val="80"/>
        </w:numPr>
        <w:tabs>
          <w:tab w:val="left" w:pos="993"/>
        </w:tabs>
        <w:suppressAutoHyphens/>
        <w:spacing w:after="160" w:line="259" w:lineRule="auto"/>
        <w:ind w:left="0" w:firstLine="709"/>
        <w:contextualSpacing/>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Ширина полосы захвата фото, видеосъемки не менее чем по 25 м от осей крайних трубопроводов в трассе МТ, на подводном переходе МТ не менее чем по 100 м от осей крайних трубопроводов. </w:t>
      </w:r>
    </w:p>
    <w:p w:rsidR="00DF247A" w:rsidRPr="00DF247A" w:rsidRDefault="00DF247A" w:rsidP="00645A46">
      <w:pPr>
        <w:keepNext/>
        <w:numPr>
          <w:ilvl w:val="1"/>
          <w:numId w:val="81"/>
        </w:numPr>
        <w:tabs>
          <w:tab w:val="left" w:pos="851"/>
          <w:tab w:val="left" w:pos="960"/>
        </w:tabs>
        <w:suppressAutoHyphens/>
        <w:spacing w:before="240" w:after="240"/>
        <w:ind w:left="0" w:firstLine="709"/>
        <w:jc w:val="both"/>
        <w:outlineLvl w:val="0"/>
        <w:rPr>
          <w:rFonts w:ascii="Franklin Gothic Book" w:hAnsi="Franklin Gothic Book" w:cs="Franklin Gothic Book"/>
          <w:b/>
          <w:kern w:val="2"/>
          <w:sz w:val="28"/>
          <w:szCs w:val="28"/>
          <w:lang w:val="ru-RU" w:eastAsia="zh-CN"/>
        </w:rPr>
      </w:pPr>
      <w:r w:rsidRPr="00DF247A">
        <w:rPr>
          <w:rFonts w:ascii="Franklin Gothic Book" w:hAnsi="Franklin Gothic Book" w:cs="Franklin Gothic Book"/>
          <w:b/>
          <w:kern w:val="2"/>
          <w:sz w:val="28"/>
          <w:szCs w:val="28"/>
          <w:lang w:val="ru-RU" w:eastAsia="zh-CN"/>
        </w:rPr>
        <w:t>Испытания</w:t>
      </w:r>
    </w:p>
    <w:p w:rsidR="00DF247A" w:rsidRPr="00DF247A" w:rsidRDefault="00DF247A" w:rsidP="00645A46">
      <w:pPr>
        <w:shd w:val="clear" w:color="auto" w:fill="FFFFFF"/>
        <w:tabs>
          <w:tab w:val="left" w:pos="11"/>
          <w:tab w:val="left" w:pos="851"/>
        </w:tabs>
        <w:suppressAutoHyphens/>
        <w:ind w:firstLine="709"/>
        <w:contextualSpacing/>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 xml:space="preserve">Испытательные полеты БВС выполняются по установленному маршруту </w:t>
      </w:r>
      <w:r w:rsidRPr="00DF247A">
        <w:rPr>
          <w:rFonts w:ascii="Franklin Gothic Book" w:hAnsi="Franklin Gothic Book" w:cs="Franklin Gothic Book"/>
          <w:sz w:val="28"/>
          <w:szCs w:val="28"/>
          <w:lang w:val="ru-RU" w:eastAsia="zh-CN"/>
        </w:rPr>
        <w:br/>
      </w:r>
      <w:r w:rsidRPr="00DF247A">
        <w:rPr>
          <w:rFonts w:ascii="Franklin Gothic Book" w:hAnsi="Franklin Gothic Book"/>
          <w:sz w:val="28"/>
          <w:szCs w:val="28"/>
          <w:lang w:val="ru-RU" w:eastAsia="zh-CN"/>
        </w:rPr>
        <w:t xml:space="preserve">_____________ протяженностью ___ км </w:t>
      </w:r>
      <w:r w:rsidRPr="00DF247A">
        <w:rPr>
          <w:rFonts w:ascii="Franklin Gothic Book" w:hAnsi="Franklin Gothic Book" w:cs="Franklin Gothic Book"/>
          <w:sz w:val="28"/>
          <w:szCs w:val="28"/>
          <w:lang w:val="ru-RU" w:eastAsia="zh-CN"/>
        </w:rPr>
        <w:t>с целевой нагрузкой, позволяющей выполнить обнаружение разлива нефти/нефтепродуктов на поверхности земли, воды, объектов МТ и выявить нарушения в охранной зоне МТ. Методы и объемы испытаний комплекса БВС указаны в Таблице 1.</w:t>
      </w:r>
    </w:p>
    <w:p w:rsidR="00DF247A" w:rsidRPr="00DF247A" w:rsidRDefault="00DF247A" w:rsidP="00645A46">
      <w:pPr>
        <w:shd w:val="clear" w:color="auto" w:fill="FFFFFF"/>
        <w:suppressAutoHyphens/>
        <w:ind w:firstLine="709"/>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Исполнитель обеспечивает передачу информации (данных) с борта БВС на </w:t>
      </w:r>
      <w:r w:rsidRPr="00DF247A">
        <w:rPr>
          <w:rFonts w:ascii="Franklin Gothic Book" w:hAnsi="Franklin Gothic Book"/>
          <w:sz w:val="28"/>
          <w:szCs w:val="28"/>
          <w:lang w:val="ru-RU" w:eastAsia="zh-CN"/>
        </w:rPr>
        <w:br/>
        <w:t xml:space="preserve">С-КДП (М-КДП) </w:t>
      </w:r>
      <w:r w:rsidRPr="00DF247A">
        <w:rPr>
          <w:rFonts w:ascii="Franklin Gothic Book" w:hAnsi="Franklin Gothic Book"/>
          <w:sz w:val="28"/>
          <w:szCs w:val="28"/>
          <w:shd w:val="clear" w:color="auto" w:fill="FFFFFF"/>
          <w:lang w:val="ru-RU" w:eastAsia="zh-CN"/>
        </w:rPr>
        <w:t>в</w:t>
      </w:r>
      <w:r w:rsidRPr="00DF247A">
        <w:rPr>
          <w:rFonts w:ascii="Franklin Gothic Book" w:hAnsi="Franklin Gothic Book"/>
          <w:sz w:val="28"/>
          <w:szCs w:val="28"/>
          <w:lang w:val="ru-RU" w:eastAsia="zh-CN"/>
        </w:rPr>
        <w:t xml:space="preserve"> режиме реального времени (онлайн режиме) на протяжении всего маршрута испытаний.</w:t>
      </w:r>
    </w:p>
    <w:p w:rsidR="00DF247A" w:rsidRPr="00DF247A" w:rsidRDefault="00DF247A" w:rsidP="00645A46">
      <w:pPr>
        <w:shd w:val="clear" w:color="auto" w:fill="FFFFFF"/>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sz w:val="28"/>
          <w:szCs w:val="28"/>
          <w:lang w:val="ru-RU" w:eastAsia="zh-CN"/>
        </w:rPr>
        <w:t xml:space="preserve">Информацию о выявлении мест разлива </w:t>
      </w:r>
      <w:r w:rsidRPr="00DF247A">
        <w:rPr>
          <w:rFonts w:ascii="Franklin Gothic Book" w:hAnsi="Franklin Gothic Book"/>
          <w:sz w:val="28"/>
          <w:szCs w:val="28"/>
          <w:shd w:val="clear" w:color="auto" w:fill="FFFFFF"/>
          <w:lang w:val="ru-RU" w:eastAsia="zh-CN"/>
        </w:rPr>
        <w:t>нефти/нефтепродуктов и других нарушений</w:t>
      </w:r>
      <w:r w:rsidRPr="00DF247A">
        <w:rPr>
          <w:rFonts w:ascii="Franklin Gothic Book" w:hAnsi="Franklin Gothic Book"/>
          <w:sz w:val="28"/>
          <w:szCs w:val="28"/>
          <w:lang w:val="ru-RU" w:eastAsia="zh-CN"/>
        </w:rPr>
        <w:t xml:space="preserve"> оператор Исполнителя сообщает по факту выявления (немедленно) в ходе выполнения испытательного полета БВС </w:t>
      </w:r>
      <w:r w:rsidRPr="00DF247A">
        <w:rPr>
          <w:rFonts w:ascii="Franklin Gothic Book" w:hAnsi="Franklin Gothic Book" w:cs="Franklin Gothic Book"/>
          <w:sz w:val="28"/>
          <w:szCs w:val="28"/>
          <w:lang w:val="ru-RU" w:eastAsia="zh-CN"/>
        </w:rPr>
        <w:t>представителям ОСТ (согласно списк</w:t>
      </w:r>
      <w:r w:rsidR="00261B7A">
        <w:rPr>
          <w:rFonts w:ascii="Franklin Gothic Book" w:hAnsi="Franklin Gothic Book" w:cs="Franklin Gothic Book"/>
          <w:sz w:val="28"/>
          <w:szCs w:val="28"/>
          <w:lang w:val="ru-RU" w:eastAsia="zh-CN"/>
        </w:rPr>
        <w:t>у</w:t>
      </w:r>
      <w:r w:rsidRPr="00DF247A">
        <w:rPr>
          <w:rFonts w:ascii="Franklin Gothic Book" w:hAnsi="Franklin Gothic Book" w:cs="Franklin Gothic Book"/>
          <w:sz w:val="28"/>
          <w:szCs w:val="28"/>
          <w:lang w:val="ru-RU" w:eastAsia="zh-CN"/>
        </w:rPr>
        <w:t xml:space="preserve"> рассылки, приложение Д) </w:t>
      </w:r>
      <w:r w:rsidRPr="00DF247A">
        <w:rPr>
          <w:rFonts w:ascii="Franklin Gothic Book" w:hAnsi="Franklin Gothic Book"/>
          <w:sz w:val="28"/>
          <w:szCs w:val="28"/>
          <w:lang w:val="ru-RU" w:eastAsia="zh-CN"/>
        </w:rPr>
        <w:t xml:space="preserve">в формате передачи </w:t>
      </w:r>
      <w:r w:rsidRPr="00DF247A">
        <w:rPr>
          <w:rFonts w:ascii="Franklin Gothic Book" w:hAnsi="Franklin Gothic Book" w:cs="Franklin Gothic Book"/>
          <w:sz w:val="28"/>
          <w:szCs w:val="28"/>
          <w:lang w:val="ru-RU" w:eastAsia="zh-CN"/>
        </w:rPr>
        <w:t>карточки нарушения (фотография выявленного нарушения, координаты места обнаружения нарушения, описание нарушения). Время передачи информации с момента обнаружения нарушения фиксируется в протоколе испытаний.</w:t>
      </w:r>
    </w:p>
    <w:p w:rsidR="00DF247A" w:rsidRPr="00DF247A" w:rsidRDefault="00DF247A" w:rsidP="00645A46">
      <w:pPr>
        <w:shd w:val="clear" w:color="auto" w:fill="FFFFFF"/>
        <w:suppressAutoHyphens/>
        <w:ind w:firstLine="709"/>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shd w:val="clear" w:color="auto" w:fill="FFFFFF"/>
          <w:lang w:val="ru-RU" w:eastAsia="zh-CN"/>
        </w:rPr>
        <w:t>После посадки БВС Исполнителем производится выгрузка информации с целевой нагрузки на медиасервер. Исполнитель выполняет обработку информации оператором и/или ПК, и оперативно предоставляет представителям ОСТ отчет</w:t>
      </w:r>
      <w:r w:rsidRPr="00DF247A">
        <w:rPr>
          <w:rFonts w:ascii="Franklin Gothic Book" w:hAnsi="Franklin Gothic Book" w:cs="Franklin Gothic Book"/>
          <w:sz w:val="28"/>
          <w:szCs w:val="28"/>
          <w:lang w:val="ru-RU" w:eastAsia="zh-CN"/>
        </w:rPr>
        <w:t xml:space="preserve"> об обнаруженных</w:t>
      </w:r>
      <w:r w:rsidRPr="00DF247A">
        <w:rPr>
          <w:rFonts w:ascii="Franklin Gothic Book" w:hAnsi="Franklin Gothic Book" w:cs="Franklin Gothic Book"/>
          <w:sz w:val="28"/>
          <w:szCs w:val="28"/>
          <w:shd w:val="clear" w:color="auto" w:fill="FFFFFF"/>
          <w:lang w:val="ru-RU" w:eastAsia="zh-CN"/>
        </w:rPr>
        <w:t xml:space="preserve"> в ходе полета БВС </w:t>
      </w:r>
      <w:r w:rsidRPr="00DF247A">
        <w:rPr>
          <w:rFonts w:ascii="Franklin Gothic Book" w:hAnsi="Franklin Gothic Book" w:cs="Franklin Gothic Book"/>
          <w:sz w:val="28"/>
          <w:szCs w:val="28"/>
          <w:lang w:val="ru-RU" w:eastAsia="zh-CN"/>
        </w:rPr>
        <w:t>нарушениях, в том числе выявленных в режиме онлайн, фотоплан с размеченными нарушениями, исходный фото и видео материал</w:t>
      </w:r>
      <w:r w:rsidRPr="00DF247A">
        <w:rPr>
          <w:rFonts w:ascii="Franklin Gothic Book" w:hAnsi="Franklin Gothic Book" w:cs="Franklin Gothic Book"/>
          <w:sz w:val="28"/>
          <w:szCs w:val="28"/>
          <w:shd w:val="clear" w:color="auto" w:fill="FFFFFF"/>
          <w:lang w:val="ru-RU" w:eastAsia="zh-CN"/>
        </w:rPr>
        <w:t xml:space="preserve">. </w:t>
      </w:r>
      <w:r w:rsidRPr="00DF247A">
        <w:rPr>
          <w:rFonts w:ascii="Franklin Gothic Book" w:hAnsi="Franklin Gothic Book" w:cs="Franklin Gothic Book"/>
          <w:sz w:val="28"/>
          <w:szCs w:val="28"/>
          <w:lang w:val="ru-RU" w:eastAsia="zh-CN"/>
        </w:rPr>
        <w:t>Время передачи отчета фиксируется в протоколе испытаний.</w:t>
      </w:r>
    </w:p>
    <w:p w:rsidR="00DF247A" w:rsidRPr="00DF247A" w:rsidRDefault="00DF247A" w:rsidP="00645A46">
      <w:pPr>
        <w:shd w:val="clear" w:color="auto" w:fill="FFFFFF"/>
        <w:suppressAutoHyphens/>
        <w:ind w:firstLine="709"/>
        <w:jc w:val="both"/>
        <w:rPr>
          <w:rFonts w:ascii="Franklin Gothic Book" w:hAnsi="Franklin Gothic Book" w:cs="Franklin Gothic Book"/>
          <w:sz w:val="28"/>
          <w:szCs w:val="28"/>
          <w:shd w:val="clear" w:color="auto" w:fill="FFFFFF"/>
          <w:lang w:val="ru-RU" w:eastAsia="zh-CN"/>
        </w:rPr>
      </w:pPr>
      <w:r w:rsidRPr="00DF247A">
        <w:rPr>
          <w:rFonts w:ascii="Franklin Gothic Book" w:hAnsi="Franklin Gothic Book" w:cs="Franklin Gothic Book"/>
          <w:sz w:val="28"/>
          <w:szCs w:val="28"/>
          <w:shd w:val="clear" w:color="auto" w:fill="FFFFFF"/>
          <w:lang w:val="ru-RU" w:eastAsia="zh-CN"/>
        </w:rPr>
        <w:t>После получения отчета проводится сравнение информации с карточек, а также вскрытие конверта и сравнение отчетных материалов с протоколом установки имитаторов нарушений с оформлением сравнительной таблицы по форме приложения Г.</w:t>
      </w:r>
    </w:p>
    <w:p w:rsidR="00DF247A" w:rsidRPr="00DF247A" w:rsidRDefault="00DF247A" w:rsidP="00645A46">
      <w:pPr>
        <w:shd w:val="clear" w:color="auto" w:fill="FFFFFF"/>
        <w:suppressAutoHyphens/>
        <w:ind w:firstLine="709"/>
        <w:jc w:val="both"/>
        <w:rPr>
          <w:rFonts w:ascii="Franklin Gothic Book" w:hAnsi="Franklin Gothic Book" w:cs="Franklin Gothic Book"/>
          <w:sz w:val="28"/>
          <w:szCs w:val="28"/>
          <w:shd w:val="clear" w:color="auto" w:fill="FFFFFF"/>
          <w:lang w:val="ru-RU" w:eastAsia="zh-CN"/>
        </w:rPr>
      </w:pPr>
      <w:r w:rsidRPr="00DF247A">
        <w:rPr>
          <w:rFonts w:ascii="Franklin Gothic Book" w:hAnsi="Franklin Gothic Book" w:cs="Franklin Gothic Book"/>
          <w:sz w:val="28"/>
          <w:szCs w:val="28"/>
          <w:shd w:val="clear" w:color="auto" w:fill="FFFFFF"/>
          <w:lang w:val="ru-RU" w:eastAsia="zh-CN"/>
        </w:rPr>
        <w:t>Далее представителями ОСТ выполняется детальный анализ фото и видеосъемки.</w:t>
      </w:r>
    </w:p>
    <w:p w:rsidR="00DF247A" w:rsidRPr="00DF247A" w:rsidRDefault="00DF247A" w:rsidP="00645A46">
      <w:pPr>
        <w:shd w:val="clear" w:color="auto" w:fill="FFFFFF"/>
        <w:tabs>
          <w:tab w:val="left" w:pos="11"/>
          <w:tab w:val="left" w:pos="851"/>
        </w:tabs>
        <w:suppressAutoHyphens/>
        <w:ind w:firstLine="709"/>
        <w:jc w:val="both"/>
        <w:rPr>
          <w:rFonts w:ascii="Franklin Gothic Book" w:hAnsi="Franklin Gothic Book" w:cs="Franklin Gothic Book"/>
          <w:b/>
          <w:i/>
          <w:sz w:val="28"/>
          <w:szCs w:val="28"/>
          <w:lang w:val="ru-RU" w:eastAsia="zh-CN"/>
        </w:rPr>
      </w:pPr>
    </w:p>
    <w:p w:rsidR="00DF247A" w:rsidRPr="00DF247A" w:rsidRDefault="00DF247A" w:rsidP="00645A46">
      <w:pPr>
        <w:tabs>
          <w:tab w:val="left" w:pos="11"/>
          <w:tab w:val="left" w:pos="851"/>
        </w:tabs>
        <w:suppressAutoHyphens/>
        <w:ind w:firstLine="709"/>
        <w:jc w:val="both"/>
        <w:rPr>
          <w:rFonts w:ascii="Franklin Gothic Book" w:hAnsi="Franklin Gothic Book" w:cs="Franklin Gothic Book"/>
          <w:b/>
          <w:sz w:val="28"/>
          <w:szCs w:val="28"/>
          <w:lang w:val="ru-RU" w:eastAsia="zh-CN"/>
        </w:rPr>
      </w:pPr>
      <w:r w:rsidRPr="00DF247A">
        <w:rPr>
          <w:rFonts w:ascii="Franklin Gothic Book" w:hAnsi="Franklin Gothic Book" w:cs="Franklin Gothic Book"/>
          <w:b/>
          <w:sz w:val="28"/>
          <w:szCs w:val="28"/>
          <w:lang w:val="ru-RU" w:eastAsia="zh-CN"/>
        </w:rPr>
        <w:t>В ходе выполнения испытаний Исполнителем выполняется:</w:t>
      </w:r>
    </w:p>
    <w:p w:rsidR="00DF247A" w:rsidRPr="00DF247A" w:rsidRDefault="00DF247A" w:rsidP="00645A46">
      <w:pPr>
        <w:numPr>
          <w:ilvl w:val="0"/>
          <w:numId w:val="68"/>
        </w:numPr>
        <w:shd w:val="clear" w:color="auto" w:fill="FFFFFF"/>
        <w:tabs>
          <w:tab w:val="clear" w:pos="0"/>
          <w:tab w:val="left" w:pos="11"/>
          <w:tab w:val="left" w:pos="851"/>
        </w:tabs>
        <w:suppressAutoHyphens/>
        <w:ind w:left="0" w:firstLine="709"/>
        <w:contextualSpacing/>
        <w:jc w:val="both"/>
        <w:rPr>
          <w:sz w:val="24"/>
          <w:szCs w:val="24"/>
          <w:lang w:val="ru-RU" w:eastAsia="zh-CN"/>
        </w:rPr>
      </w:pPr>
      <w:r w:rsidRPr="00DF247A">
        <w:rPr>
          <w:rFonts w:ascii="Franklin Gothic Book" w:hAnsi="Franklin Gothic Book" w:cs="Franklin Gothic Book"/>
          <w:sz w:val="28"/>
          <w:szCs w:val="28"/>
          <w:lang w:val="ru-RU" w:eastAsia="zh-CN"/>
        </w:rPr>
        <w:t>подбор типа БВС для максимальной дальности и продолжительности полета, удобства запуска, и посадки в зависимости от ландшафта местности (по типу конструкции: самолетные/вертолетные, по типу топлива: на электричестве/жидком топливе, по типу взлета и посадки);</w:t>
      </w:r>
    </w:p>
    <w:p w:rsidR="00DF247A" w:rsidRPr="00DF247A" w:rsidRDefault="00DF247A" w:rsidP="00645A46">
      <w:pPr>
        <w:numPr>
          <w:ilvl w:val="0"/>
          <w:numId w:val="68"/>
        </w:numPr>
        <w:shd w:val="clear" w:color="auto" w:fill="FFFFFF"/>
        <w:tabs>
          <w:tab w:val="clear" w:pos="0"/>
          <w:tab w:val="left" w:pos="11"/>
          <w:tab w:val="left" w:pos="851"/>
        </w:tabs>
        <w:suppressAutoHyphens/>
        <w:ind w:left="0" w:firstLine="709"/>
        <w:contextualSpacing/>
        <w:jc w:val="both"/>
        <w:rPr>
          <w:sz w:val="24"/>
          <w:szCs w:val="24"/>
          <w:lang w:val="ru-RU" w:eastAsia="zh-CN"/>
        </w:rPr>
      </w:pPr>
      <w:r w:rsidRPr="00DF247A">
        <w:rPr>
          <w:rFonts w:ascii="Franklin Gothic Book" w:hAnsi="Franklin Gothic Book" w:cs="Franklin Gothic Book"/>
          <w:sz w:val="28"/>
          <w:szCs w:val="28"/>
          <w:lang w:val="ru-RU" w:eastAsia="zh-CN"/>
        </w:rPr>
        <w:t>подбор целевой нагрузки (бортовой системы) для оперативного выявления выхода нефти/нефтепродуктов в процессе мониторинга МТ;</w:t>
      </w:r>
    </w:p>
    <w:p w:rsidR="00DF247A" w:rsidRPr="00DF247A" w:rsidRDefault="00DF247A" w:rsidP="00645A46">
      <w:pPr>
        <w:numPr>
          <w:ilvl w:val="0"/>
          <w:numId w:val="66"/>
        </w:numPr>
        <w:tabs>
          <w:tab w:val="clear" w:pos="0"/>
          <w:tab w:val="left" w:pos="11"/>
          <w:tab w:val="left" w:pos="851"/>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lastRenderedPageBreak/>
        <w:t>проверка работоспособности ПК, включая проверку возможности автоматической обработки и передачи данных, автоматического выявления нарушений;</w:t>
      </w:r>
    </w:p>
    <w:p w:rsidR="00DF247A" w:rsidRPr="00DF247A" w:rsidRDefault="00DF247A" w:rsidP="00645A46">
      <w:pPr>
        <w:numPr>
          <w:ilvl w:val="0"/>
          <w:numId w:val="66"/>
        </w:numPr>
        <w:tabs>
          <w:tab w:val="clear" w:pos="0"/>
          <w:tab w:val="left" w:pos="11"/>
          <w:tab w:val="left" w:pos="851"/>
        </w:tabs>
        <w:suppressAutoHyphens/>
        <w:ind w:left="0" w:firstLine="709"/>
        <w:jc w:val="both"/>
        <w:rPr>
          <w:sz w:val="24"/>
          <w:szCs w:val="24"/>
          <w:lang w:val="ru-RU" w:eastAsia="zh-CN"/>
        </w:rPr>
      </w:pPr>
      <w:r w:rsidRPr="00DF247A">
        <w:rPr>
          <w:rFonts w:ascii="Franklin Gothic Book" w:hAnsi="Franklin Gothic Book" w:cs="Franklin Gothic Book"/>
          <w:sz w:val="28"/>
          <w:szCs w:val="28"/>
          <w:lang w:val="ru-RU" w:eastAsia="zh-CN"/>
        </w:rPr>
        <w:t>проверка возможности формирования и направления представителям ОСТ (согласно списк</w:t>
      </w:r>
      <w:r w:rsidR="00261B7A">
        <w:rPr>
          <w:rFonts w:ascii="Franklin Gothic Book" w:hAnsi="Franklin Gothic Book" w:cs="Franklin Gothic Book"/>
          <w:sz w:val="28"/>
          <w:szCs w:val="28"/>
          <w:lang w:val="ru-RU" w:eastAsia="zh-CN"/>
        </w:rPr>
        <w:t>у</w:t>
      </w:r>
      <w:r w:rsidRPr="00DF247A">
        <w:rPr>
          <w:rFonts w:ascii="Franklin Gothic Book" w:hAnsi="Franklin Gothic Book" w:cs="Franklin Gothic Book"/>
          <w:sz w:val="28"/>
          <w:szCs w:val="28"/>
          <w:lang w:val="ru-RU" w:eastAsia="zh-CN"/>
        </w:rPr>
        <w:t xml:space="preserve">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w:t>
      </w:r>
    </w:p>
    <w:p w:rsidR="00DF247A" w:rsidRPr="00DF247A" w:rsidRDefault="00DF247A" w:rsidP="00645A46">
      <w:pPr>
        <w:numPr>
          <w:ilvl w:val="0"/>
          <w:numId w:val="76"/>
        </w:numPr>
        <w:shd w:val="clear" w:color="auto" w:fill="FFFFFF"/>
        <w:tabs>
          <w:tab w:val="left" w:pos="11"/>
          <w:tab w:val="left" w:pos="851"/>
        </w:tabs>
        <w:suppressAutoHyphens/>
        <w:spacing w:line="252" w:lineRule="auto"/>
        <w:ind w:left="0" w:firstLine="709"/>
        <w:contextualSpacing/>
        <w:jc w:val="both"/>
        <w:rPr>
          <w:rFonts w:ascii="Franklin Gothic Book" w:hAnsi="Franklin Gothic Book"/>
          <w:sz w:val="28"/>
          <w:szCs w:val="28"/>
          <w:lang w:val="ru-RU" w:eastAsia="zh-CN"/>
        </w:rPr>
      </w:pPr>
      <w:r w:rsidRPr="00DF247A">
        <w:rPr>
          <w:rFonts w:ascii="Franklin Gothic Book" w:hAnsi="Franklin Gothic Book"/>
          <w:sz w:val="28"/>
          <w:szCs w:val="28"/>
          <w:lang w:val="ru-RU" w:eastAsia="zh-CN"/>
        </w:rPr>
        <w:t xml:space="preserve">подбор системы (средств) связи с БВС, обеспечивающей оптимальные способы и технологии передачи информации (данных) с целевой нагрузки БВС на </w:t>
      </w:r>
      <w:r w:rsidRPr="00DF247A">
        <w:rPr>
          <w:rFonts w:ascii="Franklin Gothic Book" w:hAnsi="Franklin Gothic Book"/>
          <w:sz w:val="28"/>
          <w:szCs w:val="28"/>
          <w:lang w:val="ru-RU" w:eastAsia="zh-CN"/>
        </w:rPr>
        <w:br/>
        <w:t>М-КДП (С-КДП) в режиме реального времени (онлайн режиме).</w:t>
      </w:r>
    </w:p>
    <w:p w:rsidR="00DF247A" w:rsidRPr="00DF247A" w:rsidRDefault="00DF247A" w:rsidP="00DF247A">
      <w:pPr>
        <w:tabs>
          <w:tab w:val="left" w:pos="11"/>
          <w:tab w:val="left" w:pos="851"/>
        </w:tabs>
        <w:suppressAutoHyphens/>
        <w:spacing w:line="252" w:lineRule="auto"/>
        <w:ind w:firstLine="556"/>
        <w:jc w:val="both"/>
        <w:rPr>
          <w:rFonts w:ascii="Franklin Gothic Book" w:hAnsi="Franklin Gothic Book" w:cs="Franklin Gothic Book"/>
          <w:sz w:val="28"/>
          <w:szCs w:val="28"/>
          <w:lang w:val="ru-RU" w:eastAsia="zh-CN"/>
        </w:rPr>
        <w:sectPr w:rsidR="00DF247A" w:rsidRPr="00DF247A" w:rsidSect="00DF247A">
          <w:headerReference w:type="even" r:id="rId22"/>
          <w:headerReference w:type="default" r:id="rId23"/>
          <w:footerReference w:type="even" r:id="rId24"/>
          <w:footerReference w:type="default" r:id="rId25"/>
          <w:headerReference w:type="first" r:id="rId26"/>
          <w:footerReference w:type="first" r:id="rId27"/>
          <w:pgSz w:w="11906" w:h="16838"/>
          <w:pgMar w:top="1418" w:right="567" w:bottom="709" w:left="993" w:header="568" w:footer="204" w:gutter="0"/>
          <w:cols w:space="720"/>
          <w:docGrid w:linePitch="360"/>
        </w:sectPr>
      </w:pPr>
    </w:p>
    <w:p w:rsidR="00DF247A" w:rsidRPr="00DF247A" w:rsidRDefault="00DF247A" w:rsidP="00DF247A">
      <w:pPr>
        <w:suppressAutoHyphens/>
        <w:spacing w:line="252" w:lineRule="auto"/>
        <w:ind w:firstLine="851"/>
        <w:jc w:val="both"/>
        <w:rPr>
          <w:rFonts w:ascii="Franklin Gothic Book" w:hAnsi="Franklin Gothic Book" w:cs="Franklin Gothic Book"/>
          <w:sz w:val="28"/>
          <w:szCs w:val="24"/>
          <w:lang w:val="ru-RU" w:eastAsia="zh-CN" w:bidi="en-US"/>
        </w:rPr>
      </w:pPr>
      <w:r w:rsidRPr="00DF247A">
        <w:rPr>
          <w:rFonts w:ascii="Franklin Gothic Book" w:hAnsi="Franklin Gothic Book" w:cs="Franklin Gothic Book"/>
          <w:spacing w:val="40"/>
          <w:sz w:val="28"/>
          <w:szCs w:val="24"/>
          <w:lang w:val="ru-RU" w:eastAsia="zh-CN" w:bidi="en-US"/>
        </w:rPr>
        <w:lastRenderedPageBreak/>
        <w:t>Таблица 1.</w:t>
      </w:r>
      <w:r w:rsidRPr="00DF247A">
        <w:rPr>
          <w:rFonts w:ascii="Franklin Gothic Book" w:hAnsi="Franklin Gothic Book" w:cs="Franklin Gothic Book"/>
          <w:sz w:val="28"/>
          <w:szCs w:val="24"/>
          <w:lang w:val="ru-RU" w:eastAsia="zh-CN" w:bidi="en-US"/>
        </w:rPr>
        <w:t xml:space="preserve"> Методы и объемы испытаний комплекса БВС</w:t>
      </w:r>
    </w:p>
    <w:tbl>
      <w:tblPr>
        <w:tblW w:w="0" w:type="auto"/>
        <w:tblInd w:w="-5" w:type="dxa"/>
        <w:tblLayout w:type="fixed"/>
        <w:tblLook w:val="0000" w:firstRow="0" w:lastRow="0" w:firstColumn="0" w:lastColumn="0" w:noHBand="0" w:noVBand="0"/>
      </w:tblPr>
      <w:tblGrid>
        <w:gridCol w:w="561"/>
        <w:gridCol w:w="1952"/>
        <w:gridCol w:w="1853"/>
        <w:gridCol w:w="3170"/>
        <w:gridCol w:w="3209"/>
        <w:gridCol w:w="1701"/>
        <w:gridCol w:w="2693"/>
        <w:gridCol w:w="7659"/>
      </w:tblGrid>
      <w:tr w:rsidR="00DF247A" w:rsidRPr="00DF247A" w:rsidTr="00DF247A">
        <w:trPr>
          <w:trHeight w:val="982"/>
          <w:tblHeader/>
        </w:trPr>
        <w:tc>
          <w:tcPr>
            <w:tcW w:w="561" w:type="dxa"/>
            <w:tcBorders>
              <w:top w:val="single" w:sz="4" w:space="0" w:color="000000"/>
              <w:left w:val="single" w:sz="4" w:space="0" w:color="000000"/>
              <w:bottom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b/>
                <w:lang w:val="ru-RU" w:eastAsia="en-US"/>
              </w:rPr>
              <w:t>№</w:t>
            </w:r>
          </w:p>
        </w:tc>
        <w:tc>
          <w:tcPr>
            <w:tcW w:w="1952" w:type="dxa"/>
            <w:tcBorders>
              <w:top w:val="single" w:sz="4" w:space="0" w:color="000000"/>
              <w:left w:val="single" w:sz="4" w:space="0" w:color="000000"/>
              <w:bottom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b/>
                <w:lang w:val="ru-RU" w:eastAsia="en-US"/>
              </w:rPr>
              <w:t>Вид испытания</w:t>
            </w:r>
          </w:p>
        </w:tc>
        <w:tc>
          <w:tcPr>
            <w:tcW w:w="1853" w:type="dxa"/>
            <w:tcBorders>
              <w:top w:val="single" w:sz="4" w:space="0" w:color="000000"/>
              <w:left w:val="single" w:sz="4" w:space="0" w:color="000000"/>
              <w:bottom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b/>
                <w:lang w:val="ru-RU" w:eastAsia="en-US"/>
              </w:rPr>
              <w:t>Предмет проверки</w:t>
            </w:r>
          </w:p>
        </w:tc>
        <w:tc>
          <w:tcPr>
            <w:tcW w:w="3170" w:type="dxa"/>
            <w:tcBorders>
              <w:top w:val="single" w:sz="4" w:space="0" w:color="000000"/>
              <w:left w:val="single" w:sz="4" w:space="0" w:color="000000"/>
              <w:bottom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b/>
                <w:lang w:val="ru-RU" w:eastAsia="en-US"/>
              </w:rPr>
              <w:t>Наименование проверки</w:t>
            </w:r>
          </w:p>
        </w:tc>
        <w:tc>
          <w:tcPr>
            <w:tcW w:w="3209" w:type="dxa"/>
            <w:tcBorders>
              <w:top w:val="single" w:sz="4" w:space="0" w:color="000000"/>
              <w:left w:val="single" w:sz="4" w:space="0" w:color="000000"/>
              <w:bottom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b/>
                <w:lang w:val="ru-RU" w:eastAsia="en-US"/>
              </w:rPr>
              <w:t>Предъявляемые требования</w:t>
            </w:r>
          </w:p>
        </w:tc>
        <w:tc>
          <w:tcPr>
            <w:tcW w:w="1701" w:type="dxa"/>
            <w:tcBorders>
              <w:top w:val="single" w:sz="4" w:space="0" w:color="000000"/>
              <w:left w:val="single" w:sz="4" w:space="0" w:color="000000"/>
              <w:bottom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b/>
                <w:lang w:val="ru-RU" w:eastAsia="en-US"/>
              </w:rPr>
              <w:t>Вид контроля</w:t>
            </w:r>
          </w:p>
        </w:tc>
        <w:tc>
          <w:tcPr>
            <w:tcW w:w="2693" w:type="dxa"/>
            <w:tcBorders>
              <w:top w:val="single" w:sz="4" w:space="0" w:color="000000"/>
              <w:left w:val="single" w:sz="4" w:space="0" w:color="000000"/>
              <w:bottom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b/>
                <w:lang w:val="ru-RU" w:eastAsia="en-US"/>
              </w:rPr>
              <w:t>Методика проверки</w:t>
            </w:r>
          </w:p>
        </w:tc>
        <w:tc>
          <w:tcPr>
            <w:tcW w:w="7659"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b/>
                <w:lang w:val="ru-RU" w:eastAsia="en-US"/>
              </w:rPr>
              <w:t>Критерии проверки</w:t>
            </w:r>
          </w:p>
        </w:tc>
      </w:tr>
      <w:tr w:rsidR="00DF247A" w:rsidRPr="00DF247A" w:rsidTr="00DF247A">
        <w:trPr>
          <w:tblHeader/>
        </w:trPr>
        <w:tc>
          <w:tcPr>
            <w:tcW w:w="561" w:type="dxa"/>
            <w:tcBorders>
              <w:top w:val="single" w:sz="4" w:space="0" w:color="000000"/>
              <w:left w:val="single" w:sz="4" w:space="0" w:color="000000"/>
              <w:bottom w:val="doub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lang w:val="ru-RU" w:eastAsia="en-US"/>
              </w:rPr>
              <w:t>1</w:t>
            </w:r>
          </w:p>
        </w:tc>
        <w:tc>
          <w:tcPr>
            <w:tcW w:w="1952" w:type="dxa"/>
            <w:tcBorders>
              <w:top w:val="single" w:sz="4" w:space="0" w:color="000000"/>
              <w:left w:val="single" w:sz="4" w:space="0" w:color="000000"/>
              <w:bottom w:val="doub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lang w:val="ru-RU" w:eastAsia="en-US"/>
              </w:rPr>
              <w:t>2</w:t>
            </w:r>
          </w:p>
        </w:tc>
        <w:tc>
          <w:tcPr>
            <w:tcW w:w="1853" w:type="dxa"/>
            <w:tcBorders>
              <w:top w:val="single" w:sz="4" w:space="0" w:color="000000"/>
              <w:left w:val="single" w:sz="4" w:space="0" w:color="000000"/>
              <w:bottom w:val="doub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lang w:val="ru-RU" w:eastAsia="en-US"/>
              </w:rPr>
              <w:t>3</w:t>
            </w:r>
          </w:p>
        </w:tc>
        <w:tc>
          <w:tcPr>
            <w:tcW w:w="3170" w:type="dxa"/>
            <w:tcBorders>
              <w:top w:val="single" w:sz="4" w:space="0" w:color="000000"/>
              <w:left w:val="single" w:sz="4" w:space="0" w:color="000000"/>
              <w:bottom w:val="doub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lang w:val="ru-RU" w:eastAsia="en-US"/>
              </w:rPr>
              <w:t>4</w:t>
            </w:r>
          </w:p>
        </w:tc>
        <w:tc>
          <w:tcPr>
            <w:tcW w:w="3209" w:type="dxa"/>
            <w:tcBorders>
              <w:top w:val="single" w:sz="4" w:space="0" w:color="000000"/>
              <w:left w:val="single" w:sz="4" w:space="0" w:color="000000"/>
              <w:bottom w:val="doub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lang w:val="ru-RU" w:eastAsia="en-US"/>
              </w:rPr>
              <w:t>5</w:t>
            </w:r>
          </w:p>
        </w:tc>
        <w:tc>
          <w:tcPr>
            <w:tcW w:w="1701" w:type="dxa"/>
            <w:tcBorders>
              <w:top w:val="single" w:sz="4" w:space="0" w:color="000000"/>
              <w:left w:val="single" w:sz="4" w:space="0" w:color="000000"/>
              <w:bottom w:val="doub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lang w:val="ru-RU" w:eastAsia="en-US"/>
              </w:rPr>
              <w:t>6</w:t>
            </w:r>
          </w:p>
        </w:tc>
        <w:tc>
          <w:tcPr>
            <w:tcW w:w="2693" w:type="dxa"/>
            <w:tcBorders>
              <w:top w:val="single" w:sz="4" w:space="0" w:color="000000"/>
              <w:left w:val="single" w:sz="4" w:space="0" w:color="000000"/>
              <w:bottom w:val="doub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lang w:val="ru-RU" w:eastAsia="en-US"/>
              </w:rPr>
              <w:t>7</w:t>
            </w:r>
          </w:p>
        </w:tc>
        <w:tc>
          <w:tcPr>
            <w:tcW w:w="7659" w:type="dxa"/>
            <w:tcBorders>
              <w:top w:val="single" w:sz="4" w:space="0" w:color="000000"/>
              <w:left w:val="single" w:sz="4" w:space="0" w:color="000000"/>
              <w:bottom w:val="double" w:sz="4" w:space="0" w:color="000000"/>
              <w:right w:val="single" w:sz="4" w:space="0" w:color="000000"/>
            </w:tcBorders>
            <w:shd w:val="clear" w:color="auto" w:fill="DEEAF6"/>
            <w:vAlign w:val="center"/>
          </w:tcPr>
          <w:p w:rsidR="00DF247A" w:rsidRPr="00DF247A" w:rsidRDefault="00DF247A" w:rsidP="00DF247A">
            <w:pPr>
              <w:suppressAutoHyphens/>
              <w:jc w:val="center"/>
              <w:rPr>
                <w:sz w:val="24"/>
                <w:szCs w:val="24"/>
                <w:lang w:val="ru-RU" w:eastAsia="zh-CN"/>
              </w:rPr>
            </w:pPr>
            <w:r w:rsidRPr="00DF247A">
              <w:rPr>
                <w:rFonts w:ascii="Franklin Gothic Book" w:eastAsia="Calibri" w:hAnsi="Franklin Gothic Book" w:cs="Franklin Gothic Book"/>
                <w:lang w:val="ru-RU" w:eastAsia="en-US"/>
              </w:rPr>
              <w:t>8</w:t>
            </w:r>
          </w:p>
        </w:tc>
      </w:tr>
      <w:tr w:rsidR="00DF247A" w:rsidRPr="007A7FAA" w:rsidTr="00DF247A">
        <w:trPr>
          <w:trHeight w:val="385"/>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DF247A" w:rsidRPr="00DF247A" w:rsidRDefault="00DF247A" w:rsidP="00DF247A">
            <w:pPr>
              <w:suppressAutoHyphens/>
              <w:jc w:val="both"/>
              <w:rPr>
                <w:rFonts w:ascii="Franklin Gothic Book" w:eastAsia="Calibri" w:hAnsi="Franklin Gothic Book" w:cs="Franklin Gothic Book"/>
                <w:b/>
                <w:lang w:val="ru-RU" w:eastAsia="en-US"/>
              </w:rPr>
            </w:pPr>
            <w:r w:rsidRPr="00DF247A">
              <w:rPr>
                <w:rFonts w:ascii="Franklin Gothic Book" w:eastAsia="Calibri" w:hAnsi="Franklin Gothic Book" w:cs="Franklin Gothic Book"/>
                <w:b/>
                <w:lang w:val="ru-RU" w:eastAsia="en-US"/>
              </w:rPr>
              <w:t>Проверка оборудования и документации перед выполнением испытательного полета</w:t>
            </w:r>
          </w:p>
        </w:tc>
      </w:tr>
      <w:tr w:rsidR="00DF247A" w:rsidRPr="007A7FAA" w:rsidTr="00DF247A">
        <w:trPr>
          <w:trHeight w:val="1193"/>
        </w:trPr>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Проверка эксплуатационной документации</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Комплект сопроводительной и технической документации</w:t>
            </w:r>
          </w:p>
        </w:tc>
        <w:tc>
          <w:tcPr>
            <w:tcW w:w="3170" w:type="dxa"/>
            <w:tcBorders>
              <w:top w:val="single" w:sz="4" w:space="0" w:color="000000"/>
              <w:left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комплекта документации на беспилотное воздушное судно</w:t>
            </w:r>
          </w:p>
        </w:tc>
        <w:tc>
          <w:tcPr>
            <w:tcW w:w="3209" w:type="dxa"/>
            <w:tcBorders>
              <w:top w:val="single" w:sz="4" w:space="0" w:color="000000"/>
              <w:left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Паспорт на беспилотное воздушное судно, руководство по эксплуатации</w:t>
            </w:r>
          </w:p>
        </w:tc>
        <w:tc>
          <w:tcPr>
            <w:tcW w:w="1701" w:type="dxa"/>
            <w:tcBorders>
              <w:top w:val="single" w:sz="4" w:space="0" w:color="000000"/>
              <w:left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Визуальный</w:t>
            </w:r>
          </w:p>
        </w:tc>
        <w:tc>
          <w:tcPr>
            <w:tcW w:w="2693" w:type="dxa"/>
            <w:tcBorders>
              <w:top w:val="single" w:sz="4" w:space="0" w:color="000000"/>
              <w:left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комплектности разрешительной и эксплуатационной документации.</w:t>
            </w:r>
          </w:p>
        </w:tc>
        <w:tc>
          <w:tcPr>
            <w:tcW w:w="7659" w:type="dxa"/>
            <w:tcBorders>
              <w:top w:val="single" w:sz="4" w:space="0" w:color="000000"/>
              <w:left w:val="single" w:sz="4" w:space="0" w:color="000000"/>
              <w:right w:val="single" w:sz="4" w:space="0" w:color="000000"/>
            </w:tcBorders>
            <w:shd w:val="clear" w:color="auto" w:fill="auto"/>
          </w:tcPr>
          <w:p w:rsidR="00DF247A" w:rsidRPr="00DF247A" w:rsidRDefault="00DF247A" w:rsidP="00DF247A">
            <w:pPr>
              <w:suppressAutoHyphens/>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Наличие полного комплекта документации на комплекс беспилотных летательных аппаратов в соответствии с требованиями завода-изготовителя.</w:t>
            </w:r>
          </w:p>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Перечень документации фиксируется в протоколе испытаний.</w:t>
            </w:r>
          </w:p>
        </w:tc>
      </w:tr>
      <w:tr w:rsidR="00DF247A" w:rsidRPr="007A7FA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 xml:space="preserve">Проверка комплектности </w:t>
            </w:r>
          </w:p>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С-КДП, М-КДП.</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Оборудование стационарного командно-диспетчерского пункта, мобильного командно-диспетчерского пункта</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наличия и комплектности оборудования С-КДП, М-КДП</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 xml:space="preserve">Критерии проверки ПМИ комплексов БВС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наличия оборудования С-КДП, М-КДП</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ind w:left="28"/>
              <w:rPr>
                <w:sz w:val="18"/>
                <w:szCs w:val="24"/>
                <w:lang w:val="ru-RU" w:eastAsia="zh-CN"/>
              </w:rPr>
            </w:pPr>
            <w:r w:rsidRPr="00DF247A">
              <w:rPr>
                <w:rFonts w:ascii="Franklin Gothic Book" w:eastAsia="Calibri" w:hAnsi="Franklin Gothic Book" w:cs="Franklin Gothic Book"/>
                <w:sz w:val="18"/>
                <w:lang w:val="ru-RU" w:eastAsia="en-US"/>
              </w:rPr>
              <w:t>С-КДП располагается на территории ОСТ.</w:t>
            </w:r>
          </w:p>
          <w:p w:rsidR="00DF247A" w:rsidRPr="00DF247A" w:rsidRDefault="00DF247A" w:rsidP="00DF247A">
            <w:pPr>
              <w:suppressAutoHyphens/>
              <w:ind w:left="28"/>
              <w:rPr>
                <w:sz w:val="18"/>
                <w:szCs w:val="24"/>
                <w:lang w:val="ru-RU" w:eastAsia="zh-CN"/>
              </w:rPr>
            </w:pPr>
            <w:r w:rsidRPr="00DF247A">
              <w:rPr>
                <w:rFonts w:ascii="Franklin Gothic Book" w:eastAsia="Calibri" w:hAnsi="Franklin Gothic Book" w:cs="Franklin Gothic Book"/>
                <w:sz w:val="18"/>
                <w:lang w:val="ru-RU" w:eastAsia="en-US"/>
              </w:rPr>
              <w:t>С-КДП наличие следующего комплекта оборудования при проведении испытаний:</w:t>
            </w:r>
          </w:p>
          <w:p w:rsidR="00DF247A" w:rsidRPr="00DF247A" w:rsidRDefault="00DF247A" w:rsidP="00645A46">
            <w:pPr>
              <w:numPr>
                <w:ilvl w:val="0"/>
                <w:numId w:val="74"/>
              </w:numPr>
              <w:suppressAutoHyphens/>
              <w:ind w:left="369"/>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рабочее место оператора и представителя ОСТ;</w:t>
            </w:r>
          </w:p>
          <w:p w:rsidR="00DF247A" w:rsidRPr="00DF247A" w:rsidRDefault="00DF247A" w:rsidP="00645A46">
            <w:pPr>
              <w:numPr>
                <w:ilvl w:val="0"/>
                <w:numId w:val="74"/>
              </w:numPr>
              <w:suppressAutoHyphens/>
              <w:ind w:left="369"/>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ПК для обработки и передачи данных, формирования и направления представителям ОСТ (согласно списк</w:t>
            </w:r>
            <w:r w:rsidR="00261B7A">
              <w:rPr>
                <w:rFonts w:ascii="Franklin Gothic Book" w:eastAsia="Calibri" w:hAnsi="Franklin Gothic Book" w:cs="Franklin Gothic Book"/>
                <w:sz w:val="18"/>
                <w:lang w:val="ru-RU" w:eastAsia="en-US"/>
              </w:rPr>
              <w:t>у</w:t>
            </w:r>
            <w:r w:rsidRPr="00DF247A">
              <w:rPr>
                <w:rFonts w:ascii="Franklin Gothic Book" w:eastAsia="Calibri" w:hAnsi="Franklin Gothic Book" w:cs="Franklin Gothic Book"/>
                <w:sz w:val="18"/>
                <w:lang w:val="ru-RU" w:eastAsia="en-US"/>
              </w:rPr>
              <w:t xml:space="preserve">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w:t>
            </w:r>
          </w:p>
          <w:p w:rsidR="00DF247A" w:rsidRPr="00DF247A" w:rsidRDefault="00DF247A" w:rsidP="00645A46">
            <w:pPr>
              <w:numPr>
                <w:ilvl w:val="0"/>
                <w:numId w:val="74"/>
              </w:numPr>
              <w:suppressAutoHyphens/>
              <w:ind w:left="369"/>
              <w:rPr>
                <w:rFonts w:ascii="Franklin Gothic Book" w:hAnsi="Franklin Gothic Book" w:cs="Franklin Gothic Book"/>
                <w:sz w:val="18"/>
                <w:szCs w:val="28"/>
                <w:lang w:val="ru-RU" w:eastAsia="zh-CN"/>
              </w:rPr>
            </w:pPr>
            <w:r w:rsidRPr="00DF247A">
              <w:rPr>
                <w:rFonts w:ascii="Franklin Gothic Book" w:eastAsia="Calibri" w:hAnsi="Franklin Gothic Book" w:cs="Franklin Gothic Book"/>
                <w:sz w:val="18"/>
                <w:lang w:val="ru-RU" w:eastAsia="en-US"/>
              </w:rPr>
              <w:t>серверное оборудование с медиа-архивом.</w:t>
            </w:r>
          </w:p>
          <w:p w:rsidR="00DF247A" w:rsidRPr="00DF247A" w:rsidRDefault="00DF247A" w:rsidP="00DF247A">
            <w:pPr>
              <w:suppressAutoHyphens/>
              <w:ind w:left="9"/>
              <w:rPr>
                <w:rFonts w:ascii="Franklin Gothic Book" w:hAnsi="Franklin Gothic Book" w:cs="Franklin Gothic Book"/>
                <w:sz w:val="18"/>
                <w:szCs w:val="28"/>
                <w:lang w:val="ru-RU" w:eastAsia="zh-CN"/>
              </w:rPr>
            </w:pPr>
            <w:r w:rsidRPr="00DF247A">
              <w:rPr>
                <w:rFonts w:ascii="Franklin Gothic Book" w:hAnsi="Franklin Gothic Book" w:cs="Franklin Gothic Book"/>
                <w:sz w:val="18"/>
                <w:szCs w:val="28"/>
                <w:lang w:val="ru-RU" w:eastAsia="zh-CN"/>
              </w:rPr>
              <w:t>М-КДП. наличие следующего комплекта оборудования и персонала при проведении испытаний:</w:t>
            </w:r>
          </w:p>
          <w:p w:rsidR="00DF247A" w:rsidRPr="00DF247A" w:rsidRDefault="00DF247A" w:rsidP="00645A46">
            <w:pPr>
              <w:numPr>
                <w:ilvl w:val="0"/>
                <w:numId w:val="74"/>
              </w:numPr>
              <w:suppressAutoHyphens/>
              <w:ind w:left="369"/>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автотранспортное средство повышенной проходимости с оборудованным местом для работы оператора и представителя ОСТ;</w:t>
            </w:r>
          </w:p>
          <w:p w:rsidR="00DF247A" w:rsidRPr="00DF247A" w:rsidRDefault="00DF247A" w:rsidP="00645A46">
            <w:pPr>
              <w:numPr>
                <w:ilvl w:val="0"/>
                <w:numId w:val="74"/>
              </w:numPr>
              <w:suppressAutoHyphens/>
              <w:ind w:left="369"/>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оборудование для управления полетом БВС;</w:t>
            </w:r>
          </w:p>
          <w:p w:rsidR="00DF247A" w:rsidRPr="00DF247A" w:rsidRDefault="00DF247A" w:rsidP="00645A46">
            <w:pPr>
              <w:numPr>
                <w:ilvl w:val="0"/>
                <w:numId w:val="74"/>
              </w:numPr>
              <w:suppressAutoHyphens/>
              <w:ind w:left="369"/>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комплекс с беспилотным воздушным судном;</w:t>
            </w:r>
          </w:p>
          <w:p w:rsidR="00DF247A" w:rsidRPr="00DF247A" w:rsidRDefault="00DF247A" w:rsidP="00645A46">
            <w:pPr>
              <w:numPr>
                <w:ilvl w:val="0"/>
                <w:numId w:val="74"/>
              </w:numPr>
              <w:suppressAutoHyphens/>
              <w:ind w:left="369"/>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дополнительное оборудование и расходные материалы (комплекты аккумуляторных батарей, винты и т.д.) необходимые для безусловного выполнения испытаний;</w:t>
            </w:r>
          </w:p>
          <w:p w:rsidR="00DF247A" w:rsidRPr="00DF247A" w:rsidRDefault="00DF247A" w:rsidP="00645A46">
            <w:pPr>
              <w:numPr>
                <w:ilvl w:val="0"/>
                <w:numId w:val="74"/>
              </w:numPr>
              <w:suppressAutoHyphens/>
              <w:ind w:left="369"/>
              <w:rPr>
                <w:rFonts w:ascii="Franklin Gothic Book" w:hAnsi="Franklin Gothic Book" w:cs="Franklin Gothic Book"/>
                <w:sz w:val="18"/>
                <w:szCs w:val="28"/>
                <w:lang w:val="ru-RU" w:eastAsia="zh-CN"/>
              </w:rPr>
            </w:pPr>
            <w:r w:rsidRPr="00DF247A">
              <w:rPr>
                <w:rFonts w:ascii="Franklin Gothic Book" w:eastAsia="Calibri" w:hAnsi="Franklin Gothic Book" w:cs="Franklin Gothic Book"/>
                <w:sz w:val="18"/>
                <w:lang w:val="ru-RU" w:eastAsia="en-US"/>
              </w:rPr>
              <w:t>минимально необходимое количество персонала (водитель автомобиля, оператор, рабочий).</w:t>
            </w:r>
          </w:p>
          <w:p w:rsidR="00DF247A" w:rsidRPr="00DF247A" w:rsidRDefault="00DF247A" w:rsidP="00DF247A">
            <w:pPr>
              <w:suppressAutoHyphens/>
              <w:ind w:left="9"/>
              <w:rPr>
                <w:rFonts w:ascii="Franklin Gothic Book" w:hAnsi="Franklin Gothic Book" w:cs="Franklin Gothic Book"/>
                <w:sz w:val="18"/>
                <w:szCs w:val="28"/>
                <w:lang w:val="ru-RU" w:eastAsia="zh-CN"/>
              </w:rPr>
            </w:pPr>
            <w:r w:rsidRPr="00DF247A">
              <w:rPr>
                <w:rFonts w:ascii="Franklin Gothic Book" w:eastAsia="Calibri" w:hAnsi="Franklin Gothic Book" w:cs="Franklin Gothic Book"/>
                <w:sz w:val="18"/>
                <w:lang w:val="ru-RU" w:eastAsia="en-US"/>
              </w:rPr>
              <w:t>Комплектность пунктов фиксируется в протоколе испытаний.</w:t>
            </w:r>
          </w:p>
        </w:tc>
      </w:tr>
      <w:tr w:rsidR="00DF247A" w:rsidRPr="007A7FA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Проверка наличия и комплектности целевой нагрузки</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Оборудование целевой нагрузки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наличия и комплектности оборудования целевой нагрузки</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 xml:space="preserve">Критерии проверки ПМИ комплексов БВС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наличия оборудования целевой нагрузки</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Целевая нагрузка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Перечень оборудования и параметры целевой нагрузки фиксируются в протоколе испытаний.</w:t>
            </w:r>
          </w:p>
        </w:tc>
      </w:tr>
      <w:tr w:rsidR="00DF247A" w:rsidRPr="007A7FA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Разрешительные документы на полет</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Разрешения на проведение аэрофотосъемочных работ с БВС</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наличия разрешений</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Нормативно-правовые акты РФ</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наличия разрешений</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ind w:left="28"/>
              <w:rPr>
                <w:sz w:val="18"/>
                <w:szCs w:val="24"/>
                <w:lang w:val="ru-RU" w:eastAsia="zh-CN"/>
              </w:rPr>
            </w:pPr>
            <w:r w:rsidRPr="00DF247A">
              <w:rPr>
                <w:rFonts w:ascii="Franklin Gothic Book" w:eastAsia="Calibri" w:hAnsi="Franklin Gothic Book" w:cs="Franklin Gothic Book"/>
                <w:sz w:val="18"/>
                <w:lang w:val="ru-RU" w:eastAsia="en-US"/>
              </w:rPr>
              <w:t>Наличие разрешений следующих организаций:</w:t>
            </w:r>
          </w:p>
          <w:p w:rsidR="00DF247A" w:rsidRPr="00DF247A" w:rsidRDefault="00DF247A" w:rsidP="00645A46">
            <w:pPr>
              <w:numPr>
                <w:ilvl w:val="0"/>
                <w:numId w:val="74"/>
              </w:numPr>
              <w:suppressAutoHyphens/>
              <w:ind w:left="369"/>
              <w:rPr>
                <w:sz w:val="18"/>
                <w:szCs w:val="24"/>
                <w:lang w:val="ru-RU" w:eastAsia="zh-CN"/>
              </w:rPr>
            </w:pPr>
            <w:r w:rsidRPr="00DF247A">
              <w:rPr>
                <w:rFonts w:ascii="Franklin Gothic Book" w:eastAsia="Calibri" w:hAnsi="Franklin Gothic Book" w:cs="Franklin Gothic Book"/>
                <w:sz w:val="18"/>
                <w:lang w:val="ru-RU" w:eastAsia="en-US"/>
              </w:rPr>
              <w:t>разрешение Генерального Штаба Вооруженных Сил РФ;</w:t>
            </w:r>
          </w:p>
          <w:p w:rsidR="00DF247A" w:rsidRPr="00DF247A" w:rsidRDefault="00DF247A" w:rsidP="00645A46">
            <w:pPr>
              <w:numPr>
                <w:ilvl w:val="0"/>
                <w:numId w:val="74"/>
              </w:numPr>
              <w:suppressAutoHyphens/>
              <w:ind w:left="369"/>
              <w:rPr>
                <w:sz w:val="18"/>
                <w:szCs w:val="24"/>
                <w:lang w:val="ru-RU" w:eastAsia="zh-CN"/>
              </w:rPr>
            </w:pPr>
            <w:r w:rsidRPr="00DF247A">
              <w:rPr>
                <w:rFonts w:ascii="Franklin Gothic Book" w:eastAsia="Calibri" w:hAnsi="Franklin Gothic Book" w:cs="Franklin Gothic Book"/>
                <w:sz w:val="18"/>
                <w:lang w:val="ru-RU" w:eastAsia="en-US"/>
              </w:rPr>
              <w:t>разрешение Управления Федеральной Службы Безопасности РФ;</w:t>
            </w:r>
          </w:p>
          <w:p w:rsidR="00DF247A" w:rsidRPr="00DF247A" w:rsidRDefault="00DF247A" w:rsidP="00645A46">
            <w:pPr>
              <w:numPr>
                <w:ilvl w:val="0"/>
                <w:numId w:val="74"/>
              </w:numPr>
              <w:suppressAutoHyphens/>
              <w:ind w:left="369"/>
              <w:rPr>
                <w:sz w:val="18"/>
                <w:szCs w:val="24"/>
                <w:lang w:val="ru-RU" w:eastAsia="zh-CN"/>
              </w:rPr>
            </w:pPr>
            <w:r w:rsidRPr="00DF247A">
              <w:rPr>
                <w:rFonts w:ascii="Franklin Gothic Book" w:eastAsia="Calibri" w:hAnsi="Franklin Gothic Book" w:cs="Franklin Gothic Book"/>
                <w:sz w:val="18"/>
                <w:lang w:val="ru-RU" w:eastAsia="en-US"/>
              </w:rPr>
              <w:t>разрешение на использование воздушного пространства от Зонального центра Организации Воздушного Движения.</w:t>
            </w:r>
          </w:p>
          <w:p w:rsidR="00DF247A" w:rsidRPr="00DF247A" w:rsidRDefault="00DF247A" w:rsidP="00645A46">
            <w:pPr>
              <w:numPr>
                <w:ilvl w:val="0"/>
                <w:numId w:val="74"/>
              </w:numPr>
              <w:suppressAutoHyphens/>
              <w:ind w:left="369"/>
              <w:rPr>
                <w:sz w:val="18"/>
                <w:szCs w:val="24"/>
                <w:lang w:val="ru-RU" w:eastAsia="zh-CN"/>
              </w:rPr>
            </w:pPr>
            <w:r w:rsidRPr="00DF247A">
              <w:rPr>
                <w:rFonts w:ascii="Franklin Gothic Book" w:eastAsia="Calibri" w:hAnsi="Franklin Gothic Book" w:cs="Franklin Gothic Book"/>
                <w:sz w:val="18"/>
                <w:lang w:val="ru-RU" w:eastAsia="en-US"/>
              </w:rPr>
              <w:t>прочие организации, выдающие разрешения на полеты в зонах с ограничением полетов.</w:t>
            </w:r>
          </w:p>
          <w:p w:rsidR="00DF247A" w:rsidRPr="00DF247A" w:rsidRDefault="00DF247A" w:rsidP="00DF247A">
            <w:pPr>
              <w:suppressAutoHyphens/>
              <w:ind w:left="9"/>
              <w:rPr>
                <w:sz w:val="18"/>
                <w:szCs w:val="24"/>
                <w:lang w:val="ru-RU" w:eastAsia="zh-CN"/>
              </w:rPr>
            </w:pPr>
            <w:r w:rsidRPr="00DF247A">
              <w:rPr>
                <w:rFonts w:ascii="Franklin Gothic Book" w:eastAsia="Calibri" w:hAnsi="Franklin Gothic Book" w:cs="Franklin Gothic Book"/>
                <w:sz w:val="18"/>
                <w:lang w:val="ru-RU" w:eastAsia="en-US"/>
              </w:rPr>
              <w:t>Перечень оборудования фиксируется в протоколе испытаний.</w:t>
            </w:r>
          </w:p>
        </w:tc>
      </w:tr>
      <w:tr w:rsidR="00DF247A" w:rsidRPr="00DF247A" w:rsidTr="00DF247A">
        <w:tblPrEx>
          <w:tblCellMar>
            <w:left w:w="0" w:type="dxa"/>
            <w:right w:w="28" w:type="dxa"/>
          </w:tblCellMar>
        </w:tblPrEx>
        <w:trPr>
          <w:trHeight w:val="493"/>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DF247A" w:rsidRPr="00DF247A" w:rsidRDefault="00DF247A" w:rsidP="00DF247A">
            <w:pPr>
              <w:suppressAutoHyphens/>
              <w:jc w:val="both"/>
              <w:rPr>
                <w:rFonts w:ascii="Franklin Gothic Book" w:eastAsia="Calibri" w:hAnsi="Franklin Gothic Book" w:cs="Franklin Gothic Book"/>
                <w:b/>
                <w:lang w:val="ru-RU" w:eastAsia="en-US"/>
              </w:rPr>
            </w:pPr>
            <w:r w:rsidRPr="00DF247A">
              <w:rPr>
                <w:rFonts w:ascii="Franklin Gothic Book" w:eastAsia="Calibri" w:hAnsi="Franklin Gothic Book" w:cs="Franklin Gothic Book"/>
                <w:b/>
                <w:lang w:val="ru-RU" w:eastAsia="en-US"/>
              </w:rPr>
              <w:t>Выполнение испытательного полета на участке __________ протяженностью ____ км (согласно Приложения Б)</w:t>
            </w:r>
          </w:p>
        </w:tc>
      </w:tr>
      <w:tr w:rsidR="00DF247A" w:rsidRPr="007A7FA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Время развертывания до готовности к запуску БВС</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Данные паспорта БВС</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ind w:firstLine="40"/>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 с мест взлета и посадки БВС, по данным бортовых приборов БВС</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szCs w:val="18"/>
                <w:lang w:val="ru-RU" w:eastAsia="en-US"/>
              </w:rPr>
              <w:t>Должно обеспечиваться оперативное развертывание БВС</w:t>
            </w:r>
            <w:r w:rsidRPr="00DF247A">
              <w:rPr>
                <w:rFonts w:ascii="Franklin Gothic Book" w:eastAsia="Calibri" w:hAnsi="Franklin Gothic Book" w:cs="Franklin Gothic Book"/>
                <w:sz w:val="18"/>
                <w:lang w:val="ru-RU" w:eastAsia="en-US"/>
              </w:rPr>
              <w:t xml:space="preserve"> и готовность к запуску.</w:t>
            </w:r>
          </w:p>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lang w:val="ru-RU" w:eastAsia="en-US"/>
              </w:rPr>
              <w:t>Время развертывания фиксируется в протоколе испытаний.</w:t>
            </w:r>
          </w:p>
        </w:tc>
      </w:tr>
      <w:tr w:rsidR="00DF247A" w:rsidRPr="007A7FAA" w:rsidTr="00DF247A">
        <w:trPr>
          <w:trHeight w:val="1127"/>
        </w:trPr>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Отображение на НСУ/пульте управления информации, получаемой с БВС, параметров полета БВС, возможность управления полетом БВС</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Проверка фактических летно-технических характеристик комплекса БВС</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 с мест взлета и посадки БВС, по данным бортовых приборов БВС</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1. Фактическое отображение параметров полета БВС на НСУ/пульте управления в режиме реального времени на С-КДП, М-КДП на всем участке проведения испытаний БВС.</w:t>
            </w:r>
          </w:p>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2. Возможность управления полетом с изменением маршрута, высоты, скорости полёта должна иметься на всем участке проведения испытаний.</w:t>
            </w:r>
          </w:p>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3. Проверка наличия непрерывной устойчивой связи с М-КДП, С-КДП.</w:t>
            </w:r>
          </w:p>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lang w:val="ru-RU" w:eastAsia="en-US"/>
              </w:rPr>
              <w:t>Возможности и параметры фиксируются в протоколе испытаний.</w:t>
            </w:r>
          </w:p>
        </w:tc>
      </w:tr>
      <w:tr w:rsidR="00DF247A" w:rsidRPr="007A7FA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Выполнение дополнительного обследования мест обнаружения предполагаемого разлива нефти/нефтепродуктов и других нарушений.</w:t>
            </w:r>
          </w:p>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Диапазоны рабочих высот полета над уровнем подстилающей поверхности и воздушных скоростей горизонтального полета БВС.</w:t>
            </w:r>
          </w:p>
          <w:p w:rsidR="00DF247A" w:rsidRPr="00DF247A" w:rsidRDefault="00DF247A" w:rsidP="00DF247A">
            <w:pPr>
              <w:suppressAutoHyphens/>
              <w:rPr>
                <w:rFonts w:ascii="Franklin Gothic Book" w:hAnsi="Franklin Gothic Book"/>
                <w:sz w:val="18"/>
                <w:szCs w:val="18"/>
                <w:lang w:val="ru-RU" w:eastAsia="zh-CN"/>
              </w:rPr>
            </w:pP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Техническая возможность выполнения дополнительного обследования мест обнаружения предполагаемого разлива нефти/нефтепродуктов и других нарушений с изменением маршрута полета, высоты и скорости полета.</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По данным бортового оборудования и по данным 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 xml:space="preserve">Определение технической возможности дополнительного обследования мест обнаружения предполагаемого разлива нефти/нефтепродуктов и других нарушений с изменением маршрута полета БВС, высоты и скорости полета БВС и передачей дополнительной информации о выявленном нарушении (фото, координаты места обнаружения нарушения и вид нарушения) представителям ОСТ </w:t>
            </w:r>
            <w:r w:rsidRPr="00DF247A">
              <w:rPr>
                <w:rFonts w:ascii="Franklin Gothic Book" w:hAnsi="Franklin Gothic Book"/>
                <w:sz w:val="18"/>
                <w:szCs w:val="18"/>
                <w:lang w:val="ru-RU" w:eastAsia="zh-CN"/>
              </w:rPr>
              <w:t>(согласно списка рассылки, приложение Д).</w:t>
            </w:r>
          </w:p>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Высота полета должна обеспечивать выявление всех нарушений, в том числе разливов нефти/нефтепродуктов. В случае необходимости проведения дополнительного обследования мест предполагаемых нарушений должна существовать возможность изменения высоты мониторинга и/или оптического приближения.</w:t>
            </w:r>
          </w:p>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 xml:space="preserve">Для выполнения мониторинга протяженной трассы МТ должна предусматриваться оптимальная скорость полета БВС с обеспечением качества и полноты предоставляемой информации с целевой нагрузки. В случае необходимости проведения дополнительного обследования мест </w:t>
            </w:r>
            <w:r w:rsidRPr="00DF247A">
              <w:rPr>
                <w:rFonts w:ascii="Franklin Gothic Book" w:eastAsia="Calibri" w:hAnsi="Franklin Gothic Book" w:cs="Franklin Gothic Book"/>
                <w:sz w:val="18"/>
                <w:szCs w:val="18"/>
                <w:lang w:val="ru-RU" w:eastAsia="en-US"/>
              </w:rPr>
              <w:lastRenderedPageBreak/>
              <w:t>предполагаемых нарушений должна существовать возможность изменения скорости полета для более детального обследования.</w:t>
            </w:r>
          </w:p>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lang w:val="ru-RU" w:eastAsia="en-US"/>
              </w:rPr>
              <w:t>Возможность и параметры фиксируются в протоколе испытаний.</w:t>
            </w:r>
          </w:p>
        </w:tc>
      </w:tr>
      <w:tr w:rsidR="00DF247A" w:rsidRPr="007A7FA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Максимальная дальность и продолжительность полета БВС с 1 взлетом и 1 посадкой</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Проверка фактических летно-технических характеристик комплекса БВС</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 с мест взлета и посадки БВС, по данным бортовых приборов БВС</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Определение фактических данных.</w:t>
            </w:r>
          </w:p>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lang w:val="ru-RU" w:eastAsia="en-US"/>
              </w:rPr>
              <w:t>Количество взлетов и посадок фиксируется в протоколе испытаний.</w:t>
            </w:r>
          </w:p>
        </w:tc>
      </w:tr>
      <w:tr w:rsidR="00DF247A" w:rsidRPr="007A7FA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sz w:val="18"/>
                <w:szCs w:val="18"/>
                <w:lang w:val="ru-RU" w:eastAsia="en-US"/>
              </w:rPr>
            </w:pPr>
            <w:r w:rsidRPr="00DF247A">
              <w:rPr>
                <w:rFonts w:ascii="Franklin Gothic Book" w:eastAsia="Calibri" w:hAnsi="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sz w:val="18"/>
                <w:szCs w:val="18"/>
                <w:lang w:val="ru-RU" w:eastAsia="en-US"/>
              </w:rPr>
            </w:pPr>
            <w:r w:rsidRPr="00DF247A">
              <w:rPr>
                <w:rFonts w:ascii="Franklin Gothic Book" w:eastAsia="Calibri" w:hAnsi="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eastAsia="Calibri" w:hAnsi="Franklin Gothic Book"/>
                <w:sz w:val="18"/>
                <w:szCs w:val="18"/>
                <w:lang w:val="ru-RU" w:eastAsia="en-US"/>
              </w:rPr>
            </w:pPr>
            <w:r w:rsidRPr="00DF247A">
              <w:rPr>
                <w:rFonts w:ascii="Franklin Gothic Book" w:eastAsia="Calibri" w:hAnsi="Franklin Gothic Book"/>
                <w:sz w:val="18"/>
                <w:szCs w:val="18"/>
                <w:lang w:val="ru-RU" w:eastAsia="en-US"/>
              </w:rPr>
              <w:t>Выполнение испытательного полета участка МТ с определением возможности передачи фото и видео материалов на С-КДП, М-КДП</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eastAsia="Calibri" w:hAnsi="Franklin Gothic Book"/>
                <w:sz w:val="18"/>
                <w:szCs w:val="18"/>
                <w:lang w:val="ru-RU" w:eastAsia="en-US"/>
              </w:rPr>
            </w:pPr>
            <w:r w:rsidRPr="00DF247A">
              <w:rPr>
                <w:rFonts w:ascii="Franklin Gothic Book" w:eastAsia="Calibri" w:hAnsi="Franklin Gothic Book"/>
                <w:sz w:val="18"/>
                <w:szCs w:val="18"/>
                <w:lang w:val="ru-RU" w:eastAsia="en-US"/>
              </w:rPr>
              <w:t>Техническая возможность передачи фото и видео материалов на С-КДП, М-КДП в режиме реального времени (онлайн режиме) на всем участке проведения испытаний</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eastAsia="Calibri" w:hAnsi="Franklin Gothic Book"/>
                <w:sz w:val="18"/>
                <w:szCs w:val="18"/>
                <w:lang w:val="ru-RU" w:eastAsia="en-US"/>
              </w:rPr>
            </w:pPr>
            <w:r w:rsidRPr="00DF247A">
              <w:rPr>
                <w:rFonts w:ascii="Franklin Gothic Book" w:eastAsia="Calibri" w:hAnsi="Franklin Gothic Book"/>
                <w:sz w:val="18"/>
                <w:szCs w:val="18"/>
                <w:lang w:val="ru-RU" w:eastAsia="en-US"/>
              </w:rPr>
              <w:t xml:space="preserve">Визуальный </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eastAsia="Calibri" w:hAnsi="Franklin Gothic Book"/>
                <w:sz w:val="18"/>
                <w:szCs w:val="18"/>
                <w:lang w:val="ru-RU" w:eastAsia="en-US"/>
              </w:rPr>
            </w:pPr>
            <w:r w:rsidRPr="00DF247A">
              <w:rPr>
                <w:rFonts w:ascii="Franklin Gothic Book" w:eastAsia="Calibri" w:hAnsi="Franklin Gothic Book"/>
                <w:sz w:val="18"/>
                <w:szCs w:val="18"/>
                <w:lang w:val="ru-RU" w:eastAsia="en-US"/>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rPr>
                <w:rFonts w:ascii="Franklin Gothic Book" w:eastAsia="Calibri" w:hAnsi="Franklin Gothic Book"/>
                <w:sz w:val="18"/>
                <w:szCs w:val="18"/>
                <w:lang w:val="ru-RU" w:eastAsia="en-US"/>
              </w:rPr>
            </w:pPr>
            <w:r w:rsidRPr="00DF247A">
              <w:rPr>
                <w:rFonts w:ascii="Franklin Gothic Book" w:eastAsia="Calibri" w:hAnsi="Franklin Gothic Book"/>
                <w:sz w:val="18"/>
                <w:szCs w:val="18"/>
                <w:lang w:val="ru-RU" w:eastAsia="en-US"/>
              </w:rPr>
              <w:t>Проверка возможности получения фото и видео материалов на С-КДП, М-КДП в режиме реального времени (онлайн режиме) со всего участка проведения испытаний.</w:t>
            </w:r>
          </w:p>
          <w:p w:rsidR="00DF247A" w:rsidRPr="00DF247A" w:rsidRDefault="00DF247A" w:rsidP="00DF247A">
            <w:pPr>
              <w:suppressAutoHyphens/>
              <w:rPr>
                <w:rFonts w:ascii="Franklin Gothic Book" w:eastAsia="Calibri" w:hAnsi="Franklin Gothic Book"/>
                <w:sz w:val="18"/>
                <w:szCs w:val="18"/>
                <w:lang w:val="ru-RU" w:eastAsia="en-US"/>
              </w:rPr>
            </w:pPr>
            <w:r w:rsidRPr="00DF247A">
              <w:rPr>
                <w:rFonts w:ascii="Franklin Gothic Book" w:eastAsia="Calibri" w:hAnsi="Franklin Gothic Book" w:cs="Franklin Gothic Book"/>
                <w:sz w:val="18"/>
                <w:lang w:val="ru-RU" w:eastAsia="en-US"/>
              </w:rPr>
              <w:t>Результаты фиксируются в протоколе испытаний.</w:t>
            </w:r>
          </w:p>
        </w:tc>
      </w:tr>
      <w:tr w:rsidR="00DF247A" w:rsidRPr="007A7FAA" w:rsidTr="00DF247A">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Определение разлива и утечки нефти/нефтепродуктов (4 м</w:t>
            </w:r>
            <w:r w:rsidRPr="00DF247A">
              <w:rPr>
                <w:rFonts w:ascii="Franklin Gothic Book" w:eastAsia="Calibri" w:hAnsi="Franklin Gothic Book" w:cs="Franklin Gothic Book"/>
                <w:sz w:val="18"/>
                <w:szCs w:val="18"/>
                <w:vertAlign w:val="superscript"/>
                <w:lang w:val="ru-RU" w:eastAsia="en-US"/>
              </w:rPr>
              <w:t>2</w:t>
            </w:r>
            <w:r w:rsidRPr="00DF247A">
              <w:rPr>
                <w:rFonts w:ascii="Franklin Gothic Book" w:eastAsia="Calibri" w:hAnsi="Franklin Gothic Book" w:cs="Franklin Gothic Book"/>
                <w:sz w:val="18"/>
                <w:szCs w:val="18"/>
                <w:lang w:val="ru-RU" w:eastAsia="en-US"/>
              </w:rPr>
              <w:t xml:space="preserve"> и более) или другого нарушения </w:t>
            </w:r>
            <w:r w:rsidRPr="00DF247A">
              <w:rPr>
                <w:rFonts w:ascii="Franklin Gothic Book" w:eastAsia="Calibri" w:hAnsi="Franklin Gothic Book"/>
                <w:sz w:val="18"/>
                <w:szCs w:val="18"/>
                <w:lang w:val="ru-RU" w:eastAsia="en-US"/>
              </w:rPr>
              <w:t>на расстоянии не более чем 25 м от осей крайних трубопроводов на ЛЧ МТ</w:t>
            </w:r>
            <w:r w:rsidRPr="00DF247A">
              <w:rPr>
                <w:sz w:val="24"/>
                <w:szCs w:val="24"/>
                <w:lang w:val="ru-RU" w:eastAsia="zh-CN"/>
              </w:rPr>
              <w:t xml:space="preserve"> </w:t>
            </w:r>
            <w:r w:rsidRPr="00DF247A">
              <w:rPr>
                <w:rFonts w:ascii="Franklin Gothic Book" w:eastAsia="Calibri" w:hAnsi="Franklin Gothic Book"/>
                <w:sz w:val="18"/>
                <w:szCs w:val="18"/>
                <w:lang w:val="ru-RU" w:eastAsia="en-US"/>
              </w:rPr>
              <w:t>и на расстоянии не более чем 100 м от осей крайних трубопроводов на ПП МТ</w:t>
            </w:r>
            <w:r w:rsidRPr="00DF247A">
              <w:rPr>
                <w:rFonts w:ascii="Franklin Gothic Book" w:eastAsia="Calibri" w:hAnsi="Franklin Gothic Book" w:cs="Franklin Gothic Book"/>
                <w:sz w:val="18"/>
                <w:szCs w:val="18"/>
                <w:lang w:val="ru-RU" w:eastAsia="en-US"/>
              </w:rPr>
              <w:t xml:space="preserve"> с передачей карточки нарушения (фото, координаты места обнаружения нарушения, вид нарушения) </w:t>
            </w:r>
            <w:r w:rsidRPr="00DF247A">
              <w:rPr>
                <w:rFonts w:ascii="Franklin Gothic Book" w:hAnsi="Franklin Gothic Book" w:cs="Franklin Gothic Book"/>
                <w:sz w:val="18"/>
                <w:szCs w:val="28"/>
                <w:lang w:val="ru-RU" w:eastAsia="zh-CN"/>
              </w:rPr>
              <w:t>ПК и/или оператором</w:t>
            </w:r>
            <w:r w:rsidRPr="00DF247A">
              <w:rPr>
                <w:rFonts w:ascii="Franklin Gothic Book" w:eastAsia="Calibri" w:hAnsi="Franklin Gothic Book" w:cs="Franklin Gothic Book"/>
                <w:sz w:val="18"/>
                <w:szCs w:val="18"/>
                <w:lang w:val="ru-RU" w:eastAsia="en-US"/>
              </w:rPr>
              <w:t xml:space="preserve"> представителю ОСТ. Имитаторы разливов нефти/нефтепродуктов и других нарушений в соответствии с приложением В.</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Техническая возможность определения разлива и утечки нефти/нефтепродуктов или другого нарушения</w:t>
            </w:r>
            <w:r w:rsidRPr="00DF247A">
              <w:rPr>
                <w:rFonts w:ascii="Franklin Gothic Book" w:hAnsi="Franklin Gothic Book"/>
                <w:sz w:val="18"/>
                <w:szCs w:val="18"/>
                <w:lang w:val="ru-RU" w:eastAsia="zh-CN"/>
              </w:rPr>
              <w:t xml:space="preserve"> </w:t>
            </w:r>
            <w:r w:rsidRPr="00DF247A">
              <w:rPr>
                <w:rFonts w:ascii="Franklin Gothic Book" w:eastAsia="Calibri" w:hAnsi="Franklin Gothic Book" w:cs="Franklin Gothic Book"/>
                <w:sz w:val="18"/>
                <w:szCs w:val="18"/>
                <w:lang w:val="ru-RU" w:eastAsia="en-US"/>
              </w:rPr>
              <w:t xml:space="preserve">на всем участке проведения испытаний с немедленной (по факту обнаружения) передачей карточки нарушения (фото, координаты места обнаружения нарушения, вид нарушения) </w:t>
            </w:r>
            <w:r w:rsidRPr="00DF247A">
              <w:rPr>
                <w:rFonts w:ascii="Franklin Gothic Book" w:hAnsi="Franklin Gothic Book" w:cs="Franklin Gothic Book"/>
                <w:sz w:val="18"/>
                <w:szCs w:val="28"/>
                <w:lang w:val="ru-RU" w:eastAsia="zh-CN"/>
              </w:rPr>
              <w:t>программным комплексом</w:t>
            </w:r>
            <w:r w:rsidRPr="00DF247A">
              <w:rPr>
                <w:rFonts w:ascii="Franklin Gothic Book" w:eastAsia="Calibri" w:hAnsi="Franklin Gothic Book" w:cs="Franklin Gothic Book"/>
                <w:sz w:val="18"/>
                <w:szCs w:val="18"/>
                <w:lang w:val="ru-RU" w:eastAsia="en-US"/>
              </w:rPr>
              <w:t xml:space="preserve"> представителю ОСТ.</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 и по данным 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 xml:space="preserve">Передача карточки нарушения (фото, координаты места обнаружения нарушения, вид нарушения) </w:t>
            </w:r>
            <w:r w:rsidRPr="00DF247A">
              <w:rPr>
                <w:rFonts w:ascii="Franklin Gothic Book" w:hAnsi="Franklin Gothic Book" w:cs="Franklin Gothic Book"/>
                <w:sz w:val="18"/>
                <w:szCs w:val="28"/>
                <w:lang w:val="ru-RU" w:eastAsia="zh-CN"/>
              </w:rPr>
              <w:t>ПК и/или оператором</w:t>
            </w:r>
            <w:r w:rsidRPr="00DF247A">
              <w:rPr>
                <w:rFonts w:ascii="Franklin Gothic Book" w:eastAsia="Calibri" w:hAnsi="Franklin Gothic Book" w:cs="Franklin Gothic Book"/>
                <w:sz w:val="18"/>
                <w:szCs w:val="18"/>
                <w:lang w:val="ru-RU" w:eastAsia="en-US"/>
              </w:rPr>
              <w:t xml:space="preserve"> представителям ОСТ (согласно списк</w:t>
            </w:r>
            <w:r w:rsidR="00AB0305">
              <w:rPr>
                <w:rFonts w:ascii="Franklin Gothic Book" w:eastAsia="Calibri" w:hAnsi="Franklin Gothic Book" w:cs="Franklin Gothic Book"/>
                <w:sz w:val="18"/>
                <w:szCs w:val="18"/>
                <w:lang w:val="ru-RU" w:eastAsia="en-US"/>
              </w:rPr>
              <w:t>у</w:t>
            </w:r>
            <w:r w:rsidRPr="00DF247A">
              <w:rPr>
                <w:rFonts w:ascii="Franklin Gothic Book" w:eastAsia="Calibri" w:hAnsi="Franklin Gothic Book" w:cs="Franklin Gothic Book"/>
                <w:sz w:val="18"/>
                <w:szCs w:val="18"/>
                <w:lang w:val="ru-RU" w:eastAsia="en-US"/>
              </w:rPr>
              <w:t xml:space="preserve"> рассылки, приложение Д). Выявление всех имитаторов в соответствии с приложением В.</w:t>
            </w:r>
          </w:p>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В протоколе испытаний фиксируется факт передачи карточки о выявлении нарушения с указанием информации</w:t>
            </w:r>
            <w:r w:rsidR="00AB0305">
              <w:rPr>
                <w:rFonts w:ascii="Franklin Gothic Book" w:eastAsia="Calibri" w:hAnsi="Franklin Gothic Book" w:cs="Franklin Gothic Book"/>
                <w:sz w:val="18"/>
                <w:szCs w:val="18"/>
                <w:lang w:val="ru-RU" w:eastAsia="en-US"/>
              </w:rPr>
              <w:t>,</w:t>
            </w:r>
            <w:r w:rsidRPr="00DF247A">
              <w:rPr>
                <w:rFonts w:ascii="Franklin Gothic Book" w:eastAsia="Calibri" w:hAnsi="Franklin Gothic Book" w:cs="Franklin Gothic Book"/>
                <w:sz w:val="18"/>
                <w:szCs w:val="18"/>
                <w:lang w:val="ru-RU" w:eastAsia="en-US"/>
              </w:rPr>
              <w:t xml:space="preserve"> представленной в ней (фото, координаты места обнаружения нарушения, вид нарушения), время выявления нарушения, время</w:t>
            </w:r>
            <w:r w:rsidR="00AB0305">
              <w:rPr>
                <w:rFonts w:ascii="Franklin Gothic Book" w:eastAsia="Calibri" w:hAnsi="Franklin Gothic Book" w:cs="Franklin Gothic Book"/>
                <w:sz w:val="18"/>
                <w:szCs w:val="18"/>
                <w:lang w:val="ru-RU" w:eastAsia="en-US"/>
              </w:rPr>
              <w:t xml:space="preserve">, </w:t>
            </w:r>
            <w:r w:rsidRPr="00DF247A">
              <w:rPr>
                <w:rFonts w:ascii="Franklin Gothic Book" w:eastAsia="Calibri" w:hAnsi="Franklin Gothic Book" w:cs="Franklin Gothic Book"/>
                <w:sz w:val="18"/>
                <w:szCs w:val="18"/>
                <w:lang w:val="ru-RU" w:eastAsia="en-US"/>
              </w:rPr>
              <w:t>затраченное на формирование карточки, время получения карточки представителями ОСТ.</w:t>
            </w:r>
          </w:p>
        </w:tc>
      </w:tr>
      <w:tr w:rsidR="00DF247A" w:rsidRPr="007A7FAA" w:rsidTr="00DF247A">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szCs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hAnsi="Franklin Gothic Book"/>
                <w:sz w:val="18"/>
                <w:szCs w:val="18"/>
                <w:lang w:val="ru-RU" w:eastAsia="zh-CN"/>
              </w:rPr>
              <w:t xml:space="preserve">Экстренное оповещение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hAnsi="Franklin Gothic Book"/>
                <w:sz w:val="18"/>
                <w:szCs w:val="18"/>
                <w:lang w:val="ru-RU" w:eastAsia="zh-CN"/>
              </w:rPr>
              <w:t>ОСТ об обнаруженных разливах или утечках нефти/нефтепродукта (с указанием координаты места обнаружения нарушения)</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hAnsi="Franklin Gothic Book"/>
                <w:sz w:val="18"/>
                <w:szCs w:val="18"/>
                <w:lang w:val="ru-RU" w:eastAsia="zh-CN"/>
              </w:rPr>
              <w:t xml:space="preserve">Техническая возможность оповещения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hAnsi="Franklin Gothic Book"/>
                <w:sz w:val="18"/>
                <w:szCs w:val="18"/>
                <w:lang w:val="ru-RU" w:eastAsia="zh-CN"/>
              </w:rPr>
              <w:t>ОСТ об обнаруженных разливах или утечках нефти/нефтепродукта (с указанием координаты места обнаружения нарушения)</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hAnsi="Franklin Gothic Book"/>
                <w:sz w:val="18"/>
                <w:szCs w:val="18"/>
                <w:lang w:val="ru-RU" w:eastAsia="zh-CN"/>
              </w:rPr>
              <w:t>Визуальный и по данным переданных материалов</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hAnsi="Franklin Gothic Book"/>
                <w:sz w:val="18"/>
                <w:szCs w:val="18"/>
                <w:lang w:val="ru-RU" w:eastAsia="zh-CN"/>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hAnsi="Franklin Gothic Book"/>
                <w:sz w:val="18"/>
                <w:szCs w:val="18"/>
                <w:lang w:val="ru-RU" w:eastAsia="zh-CN"/>
              </w:rPr>
              <w:t>Оповещение представителей ОСТ (согласно списк</w:t>
            </w:r>
            <w:r w:rsidR="00AB0305">
              <w:rPr>
                <w:rFonts w:ascii="Franklin Gothic Book" w:hAnsi="Franklin Gothic Book"/>
                <w:sz w:val="18"/>
                <w:szCs w:val="18"/>
                <w:lang w:val="ru-RU" w:eastAsia="zh-CN"/>
              </w:rPr>
              <w:t>у</w:t>
            </w:r>
            <w:r w:rsidRPr="00DF247A">
              <w:rPr>
                <w:rFonts w:ascii="Franklin Gothic Book" w:hAnsi="Franklin Gothic Book"/>
                <w:sz w:val="18"/>
                <w:szCs w:val="18"/>
                <w:lang w:val="ru-RU" w:eastAsia="zh-CN"/>
              </w:rPr>
              <w:t xml:space="preserve"> рассылки, приложение Д) об обнаруженных разливах или утечках нефти/нефтепродукта (с указанием координаты места обнаружения нарушения).</w:t>
            </w:r>
          </w:p>
          <w:p w:rsidR="00DF247A" w:rsidRPr="00DF247A" w:rsidRDefault="00DF247A" w:rsidP="00DF247A">
            <w:pPr>
              <w:suppressAutoHyphens/>
              <w:rPr>
                <w:rFonts w:ascii="Franklin Gothic Book" w:hAnsi="Franklin Gothic Book"/>
                <w:sz w:val="18"/>
                <w:szCs w:val="18"/>
                <w:lang w:val="ru-RU" w:eastAsia="zh-CN"/>
              </w:rPr>
            </w:pPr>
            <w:r w:rsidRPr="00DF247A">
              <w:rPr>
                <w:rFonts w:ascii="Franklin Gothic Book" w:eastAsia="Calibri" w:hAnsi="Franklin Gothic Book" w:cs="Franklin Gothic Book"/>
                <w:sz w:val="18"/>
                <w:szCs w:val="18"/>
                <w:lang w:val="ru-RU" w:eastAsia="en-US"/>
              </w:rPr>
              <w:t>В протоколе испытаний фиксируется время выявления нарушения, время оповещения представителей ОСТ.</w:t>
            </w:r>
          </w:p>
        </w:tc>
      </w:tr>
      <w:tr w:rsidR="00DF247A" w:rsidRPr="007A7FAA" w:rsidTr="00DF247A">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szCs w:val="18"/>
                <w:lang w:val="ru-RU"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Определение ширины коридора, попадающего под наблюдение</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Проверка соответствия ширины захвата ЦН</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 xml:space="preserve">Критерии проверки программы и методика испытаний комплексов БВС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szCs w:val="18"/>
                <w:lang w:val="ru-RU" w:eastAsia="en-US"/>
              </w:rPr>
              <w:t>Визуальный и по данным 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Замер ширины захвата фотокамеры</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sz w:val="18"/>
                <w:szCs w:val="18"/>
                <w:lang w:val="ru-RU" w:eastAsia="en-US"/>
              </w:rPr>
            </w:pPr>
            <w:r w:rsidRPr="00DF247A">
              <w:rPr>
                <w:rFonts w:ascii="Franklin Gothic Book" w:eastAsia="Calibri" w:hAnsi="Franklin Gothic Book"/>
                <w:sz w:val="18"/>
                <w:lang w:val="ru-RU" w:eastAsia="en-US"/>
              </w:rPr>
              <w:t xml:space="preserve">По фото/видео материалам, полученным в процессе мониторинга – определяется ширина коридора, попадающего под наблюдение, не менее </w:t>
            </w:r>
            <w:r w:rsidRPr="00DF247A">
              <w:rPr>
                <w:rFonts w:ascii="Franklin Gothic Book" w:eastAsia="Calibri" w:hAnsi="Franklin Gothic Book"/>
                <w:sz w:val="18"/>
                <w:szCs w:val="18"/>
                <w:lang w:val="ru-RU" w:eastAsia="en-US"/>
              </w:rPr>
              <w:t>чем 25 м от осей крайних трубопроводов на ЛЧ МТ</w:t>
            </w:r>
            <w:r w:rsidRPr="00DF247A">
              <w:rPr>
                <w:sz w:val="24"/>
                <w:szCs w:val="24"/>
                <w:lang w:val="ru-RU" w:eastAsia="zh-CN"/>
              </w:rPr>
              <w:t xml:space="preserve"> </w:t>
            </w:r>
            <w:r w:rsidRPr="00DF247A">
              <w:rPr>
                <w:rFonts w:ascii="Franklin Gothic Book" w:eastAsia="Calibri" w:hAnsi="Franklin Gothic Book"/>
                <w:sz w:val="18"/>
                <w:szCs w:val="18"/>
                <w:lang w:val="ru-RU" w:eastAsia="en-US"/>
              </w:rPr>
              <w:t>и на расстоянии не менее чем 100 м от осей крайних трубопроводов на ПП МТ.</w:t>
            </w:r>
          </w:p>
          <w:p w:rsidR="00DF247A" w:rsidRPr="00DF247A" w:rsidRDefault="00DF247A" w:rsidP="00DF247A">
            <w:pPr>
              <w:suppressAutoHyphens/>
              <w:jc w:val="both"/>
              <w:rPr>
                <w:rFonts w:ascii="Franklin Gothic Book" w:eastAsia="Calibri" w:hAnsi="Franklin Gothic Book"/>
                <w:sz w:val="18"/>
                <w:szCs w:val="18"/>
                <w:lang w:val="ru-RU" w:eastAsia="en-US"/>
              </w:rPr>
            </w:pPr>
            <w:r w:rsidRPr="00DF247A">
              <w:rPr>
                <w:rFonts w:ascii="Franklin Gothic Book" w:eastAsia="Calibri" w:hAnsi="Franklin Gothic Book" w:cs="Franklin Gothic Book"/>
                <w:sz w:val="18"/>
                <w:lang w:val="ru-RU" w:eastAsia="en-US"/>
              </w:rPr>
              <w:t>Результаты фиксируются в протоколе испытаний.</w:t>
            </w:r>
          </w:p>
        </w:tc>
      </w:tr>
      <w:tr w:rsidR="00DF247A" w:rsidRPr="007A7FAA" w:rsidTr="00DF247A">
        <w:tblPrEx>
          <w:tblCellMar>
            <w:left w:w="0" w:type="dxa"/>
            <w:right w:w="28" w:type="dxa"/>
          </w:tblCellMar>
        </w:tblPrEx>
        <w:trPr>
          <w:trHeight w:val="411"/>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DF247A" w:rsidRPr="00DF247A" w:rsidRDefault="00DF247A" w:rsidP="00DF247A">
            <w:pPr>
              <w:suppressAutoHyphens/>
              <w:jc w:val="both"/>
              <w:rPr>
                <w:rFonts w:ascii="Franklin Gothic Book" w:eastAsia="Calibri" w:hAnsi="Franklin Gothic Book" w:cs="Franklin Gothic Book"/>
                <w:b/>
                <w:sz w:val="18"/>
                <w:szCs w:val="22"/>
                <w:lang w:val="ru-RU" w:eastAsia="en-US"/>
              </w:rPr>
            </w:pPr>
            <w:r w:rsidRPr="00DF247A">
              <w:rPr>
                <w:rFonts w:ascii="Franklin Gothic Book" w:hAnsi="Franklin Gothic Book" w:cs="TimesNewRomanPSMT"/>
                <w:b/>
                <w:szCs w:val="22"/>
                <w:lang w:val="ru-RU"/>
              </w:rPr>
              <w:t>Контроль отсутствия помех на существующие системы связи АО «Связьтранснефть»</w:t>
            </w:r>
          </w:p>
        </w:tc>
      </w:tr>
      <w:tr w:rsidR="00DF247A" w:rsidRPr="007A7FA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Проверка радиоэлектронных средств</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Совместимость применяемых радиосредств</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Определение влияния средств передачи данных БВС, С-КДП и М-КДП на системы связи АО «Связьтранснефть»</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Отсутствует влияние (помехи, шумы) на существующие системы связи: БШД, РРЛ</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Проверка параметров радиоинтерфейса (SNR, BER) в системах БШД,РРЛ</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Проверка посредством штатных систем мониторинга</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Отсутствие изменения контролируемых параметров.</w:t>
            </w:r>
          </w:p>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 xml:space="preserve">В протоколе испытаний фиксируется влияние комплекса БВС на работу оборудования </w:t>
            </w:r>
            <w:r w:rsidRPr="00DF247A">
              <w:rPr>
                <w:rFonts w:ascii="Franklin Gothic Book" w:eastAsia="Calibri" w:hAnsi="Franklin Gothic Book" w:cs="Franklin Gothic Book"/>
                <w:sz w:val="18"/>
                <w:szCs w:val="18"/>
                <w:lang w:val="ru-RU" w:eastAsia="en-US"/>
              </w:rPr>
              <w:br/>
              <w:t>АО «Связьтранснефть».</w:t>
            </w:r>
          </w:p>
        </w:tc>
      </w:tr>
      <w:tr w:rsidR="00DF247A" w:rsidRPr="007A7FAA" w:rsidTr="00DF247A">
        <w:tblPrEx>
          <w:tblCellMar>
            <w:left w:w="0" w:type="dxa"/>
            <w:right w:w="28" w:type="dxa"/>
          </w:tblCellMar>
        </w:tblPrEx>
        <w:trPr>
          <w:trHeight w:val="411"/>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b/>
                <w:lang w:val="ru-RU" w:eastAsia="en-US"/>
              </w:rPr>
              <w:t>Получение информации по результатам облета</w:t>
            </w:r>
          </w:p>
        </w:tc>
      </w:tr>
      <w:tr w:rsidR="00DF247A" w:rsidRPr="007A7FA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Получение информации по результатам облета</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Время получения отчета по результатам облета</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Определение периода времени для формирования отчета по мониторингу (оперативное представление отчета по результатам обработки оператором и/или ПК)</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 xml:space="preserve">Критерии проверки программы и методика испытаний комплексов БВС для определения возможности выявления разлива нефти/нефтепродуктов </w:t>
            </w:r>
            <w:r w:rsidRPr="00DF247A">
              <w:rPr>
                <w:rFonts w:ascii="Franklin Gothic Book" w:eastAsia="Calibri" w:hAnsi="Franklin Gothic Book"/>
                <w:sz w:val="18"/>
                <w:lang w:val="ru-RU" w:eastAsia="en-US"/>
              </w:rPr>
              <w:t>(столбец 8 данной таблицы)</w:t>
            </w:r>
            <w:r w:rsidRPr="00DF247A">
              <w:rPr>
                <w:rFonts w:ascii="Franklin Gothic Book" w:eastAsia="Calibri" w:hAnsi="Franklin Gothic Book" w:cs="Franklin Gothic Book"/>
                <w:sz w:val="18"/>
                <w:lang w:val="ru-RU" w:eastAsia="en-US"/>
              </w:rPr>
              <w:t xml:space="preserve"> </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Фиксация времени до получения отчета.</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Оперативное представление отчета по результатам обработки оператором и/или ПК.</w:t>
            </w:r>
          </w:p>
          <w:p w:rsidR="00DF247A" w:rsidRPr="00DF247A" w:rsidRDefault="00DF247A" w:rsidP="00DF247A">
            <w:pPr>
              <w:suppressAutoHyphens/>
              <w:jc w:val="both"/>
              <w:rPr>
                <w:rFonts w:ascii="Franklin Gothic Book" w:eastAsia="Calibri" w:hAnsi="Franklin Gothic Book" w:cs="Franklin Gothic Book"/>
                <w:sz w:val="18"/>
                <w:szCs w:val="18"/>
                <w:lang w:val="ru-RU" w:eastAsia="en-US"/>
              </w:rPr>
            </w:pPr>
            <w:r w:rsidRPr="00DF247A">
              <w:rPr>
                <w:rFonts w:ascii="Franklin Gothic Book" w:eastAsia="Calibri" w:hAnsi="Franklin Gothic Book" w:cs="Franklin Gothic Book"/>
                <w:sz w:val="18"/>
                <w:szCs w:val="18"/>
                <w:lang w:val="ru-RU" w:eastAsia="en-US"/>
              </w:rPr>
              <w:t>В протоколе испытаний фиксируется качество отчетных материалов, время скачивания информации, время, затраченное на обработку информации, время получения отчета представителями ОСТ.</w:t>
            </w:r>
          </w:p>
        </w:tc>
      </w:tr>
      <w:tr w:rsidR="00DF247A" w:rsidRPr="007A7FAA" w:rsidTr="00DF247A">
        <w:tc>
          <w:tcPr>
            <w:tcW w:w="561" w:type="dxa"/>
            <w:tcBorders>
              <w:top w:val="single" w:sz="4" w:space="0" w:color="000000"/>
              <w:left w:val="single" w:sz="4" w:space="0" w:color="000000"/>
              <w:bottom w:val="single" w:sz="4" w:space="0" w:color="000000"/>
            </w:tcBorders>
            <w:shd w:val="clear" w:color="auto" w:fill="auto"/>
            <w:vAlign w:val="center"/>
          </w:tcPr>
          <w:p w:rsidR="00DF247A" w:rsidRPr="00DF247A" w:rsidRDefault="00DF247A" w:rsidP="00645A46">
            <w:pPr>
              <w:numPr>
                <w:ilvl w:val="0"/>
                <w:numId w:val="69"/>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Получение информации по результатам облета</w:t>
            </w:r>
          </w:p>
        </w:tc>
        <w:tc>
          <w:tcPr>
            <w:tcW w:w="185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Проверка возможности целевой нагрузки</w:t>
            </w:r>
          </w:p>
        </w:tc>
        <w:tc>
          <w:tcPr>
            <w:tcW w:w="3170"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Выявление всех нарушений (имитаторы в соответствии с приложением В) на участке испытаний, в том числе разливов нефти/нефтепродуктов площадью 0,5 м</w:t>
            </w:r>
            <w:r w:rsidRPr="00DF247A">
              <w:rPr>
                <w:rFonts w:ascii="Franklin Gothic Book" w:eastAsia="Calibri" w:hAnsi="Franklin Gothic Book" w:cs="Franklin Gothic Book"/>
                <w:sz w:val="18"/>
                <w:vertAlign w:val="superscript"/>
                <w:lang w:val="ru-RU" w:eastAsia="en-US"/>
              </w:rPr>
              <w:t>2</w:t>
            </w:r>
            <w:r w:rsidRPr="00DF247A">
              <w:rPr>
                <w:rFonts w:ascii="Franklin Gothic Book" w:eastAsia="Calibri" w:hAnsi="Franklin Gothic Book" w:cs="Franklin Gothic Book"/>
                <w:sz w:val="18"/>
                <w:lang w:val="ru-RU" w:eastAsia="en-US"/>
              </w:rPr>
              <w:t xml:space="preserve"> и более, в отчете, предоставленном после проведения дополнительного анализа </w:t>
            </w:r>
            <w:r w:rsidRPr="00DF247A">
              <w:rPr>
                <w:rFonts w:ascii="Franklin Gothic Book" w:eastAsia="Calibri" w:hAnsi="Franklin Gothic Book" w:cs="Franklin Gothic Book"/>
                <w:sz w:val="18"/>
                <w:lang w:val="ru-RU" w:eastAsia="en-US"/>
              </w:rPr>
              <w:lastRenderedPageBreak/>
              <w:t>информации, полученной с целевой нагрузки БВС</w:t>
            </w:r>
          </w:p>
        </w:tc>
        <w:tc>
          <w:tcPr>
            <w:tcW w:w="3209"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lastRenderedPageBreak/>
              <w:t xml:space="preserve">Критерии проверки программы и методика испытаний комплексов БВС для определения возможности выявления разлива нефти/нефтепродуктов </w:t>
            </w:r>
            <w:r w:rsidRPr="00DF247A">
              <w:rPr>
                <w:rFonts w:ascii="Franklin Gothic Book" w:eastAsia="Calibri" w:hAnsi="Franklin Gothic Book"/>
                <w:sz w:val="18"/>
                <w:lang w:val="ru-RU" w:eastAsia="en-US"/>
              </w:rPr>
              <w:t>(столбец 8 данной таблицы)</w:t>
            </w:r>
            <w:r w:rsidRPr="00DF247A">
              <w:rPr>
                <w:rFonts w:ascii="Franklin Gothic Book" w:eastAsia="Calibri" w:hAnsi="Franklin Gothic Book" w:cs="Franklin Gothic Book"/>
                <w:sz w:val="18"/>
                <w:lang w:val="ru-RU" w:eastAsia="en-US"/>
              </w:rPr>
              <w:t xml:space="preserve"> </w:t>
            </w:r>
          </w:p>
        </w:tc>
        <w:tc>
          <w:tcPr>
            <w:tcW w:w="1701"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jc w:val="both"/>
              <w:rPr>
                <w:sz w:val="18"/>
                <w:szCs w:val="24"/>
                <w:lang w:val="ru-RU" w:eastAsia="zh-CN"/>
              </w:rPr>
            </w:pPr>
            <w:r w:rsidRPr="00DF247A">
              <w:rPr>
                <w:rFonts w:ascii="Franklin Gothic Book" w:eastAsia="Calibri" w:hAnsi="Franklin Gothic Book" w:cs="Franklin Gothic Book"/>
                <w:sz w:val="18"/>
                <w:lang w:val="ru-RU"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DF247A" w:rsidRPr="00DF247A" w:rsidRDefault="00DF247A" w:rsidP="00DF247A">
            <w:pPr>
              <w:suppressAutoHyphens/>
              <w:rPr>
                <w:sz w:val="18"/>
                <w:szCs w:val="24"/>
                <w:lang w:val="ru-RU" w:eastAsia="zh-CN"/>
              </w:rPr>
            </w:pPr>
            <w:r w:rsidRPr="00DF247A">
              <w:rPr>
                <w:rFonts w:ascii="Franklin Gothic Book" w:eastAsia="Calibri" w:hAnsi="Franklin Gothic Book" w:cs="Franklin Gothic Book"/>
                <w:sz w:val="18"/>
                <w:lang w:val="ru-RU" w:eastAsia="en-US"/>
              </w:rPr>
              <w:t xml:space="preserve">Визуальная проверка выявления нарушений по результатам мониторинга (данные полученные с БВС и обработанные оператором и/или ПК) </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DF247A" w:rsidRPr="00DF247A" w:rsidRDefault="00DF247A" w:rsidP="00DF247A">
            <w:pPr>
              <w:suppressAutoHyphens/>
              <w:jc w:val="both"/>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 xml:space="preserve">Оперативное представление отчета по выявленным нарушениям, в том числе разливам нефти/нефтепродуктов (фото, координаты места обнаружения и вид выявленного нарушения) с охватом территории на расстоянии не менее чем </w:t>
            </w:r>
            <w:r w:rsidRPr="00DF247A">
              <w:rPr>
                <w:rFonts w:ascii="Franklin Gothic Book" w:eastAsia="Calibri" w:hAnsi="Franklin Gothic Book"/>
                <w:sz w:val="18"/>
                <w:szCs w:val="18"/>
                <w:lang w:val="ru-RU" w:eastAsia="en-US"/>
              </w:rPr>
              <w:t>25 м от осей крайних трубопроводов на ЛЧ МТ</w:t>
            </w:r>
            <w:r w:rsidRPr="00DF247A">
              <w:rPr>
                <w:sz w:val="24"/>
                <w:szCs w:val="24"/>
                <w:lang w:val="ru-RU" w:eastAsia="zh-CN"/>
              </w:rPr>
              <w:t xml:space="preserve"> </w:t>
            </w:r>
            <w:r w:rsidRPr="00DF247A">
              <w:rPr>
                <w:rFonts w:ascii="Franklin Gothic Book" w:eastAsia="Calibri" w:hAnsi="Franklin Gothic Book"/>
                <w:sz w:val="18"/>
                <w:szCs w:val="18"/>
                <w:lang w:val="ru-RU" w:eastAsia="en-US"/>
              </w:rPr>
              <w:t>и на расстоянии не менее чем 100 м от осей крайних трубопроводов на ПП МТ</w:t>
            </w:r>
            <w:r w:rsidRPr="00DF247A">
              <w:rPr>
                <w:rFonts w:ascii="Franklin Gothic Book" w:eastAsia="Calibri" w:hAnsi="Franklin Gothic Book" w:cs="Franklin Gothic Book"/>
                <w:sz w:val="18"/>
                <w:lang w:val="ru-RU" w:eastAsia="en-US"/>
              </w:rPr>
              <w:t xml:space="preserve"> представителям ОСТ после посадки БВС и обработки полученной информации оператором и/или ПК.</w:t>
            </w:r>
          </w:p>
          <w:p w:rsidR="00DF247A" w:rsidRPr="00DF247A" w:rsidRDefault="00DF247A" w:rsidP="00DF247A">
            <w:pPr>
              <w:suppressAutoHyphens/>
              <w:jc w:val="both"/>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t>Выявление имитаторов, установленных представителями ОСТ в соответствии с приложением В.</w:t>
            </w:r>
          </w:p>
          <w:p w:rsidR="00DF247A" w:rsidRPr="00DF247A" w:rsidRDefault="00DF247A" w:rsidP="00DF247A">
            <w:pPr>
              <w:suppressAutoHyphens/>
              <w:jc w:val="both"/>
              <w:rPr>
                <w:rFonts w:ascii="Franklin Gothic Book" w:eastAsia="Calibri" w:hAnsi="Franklin Gothic Book" w:cs="Franklin Gothic Book"/>
                <w:sz w:val="18"/>
                <w:lang w:val="ru-RU" w:eastAsia="en-US"/>
              </w:rPr>
            </w:pPr>
            <w:r w:rsidRPr="00DF247A">
              <w:rPr>
                <w:rFonts w:ascii="Franklin Gothic Book" w:eastAsia="Calibri" w:hAnsi="Franklin Gothic Book" w:cs="Franklin Gothic Book"/>
                <w:sz w:val="18"/>
                <w:lang w:val="ru-RU" w:eastAsia="en-US"/>
              </w:rPr>
              <w:lastRenderedPageBreak/>
              <w:t>Оценка полноты представляемой информации, отсутствие пропусков съемки при мониторинге на всем протяжении испытательного полета со всех целевых нагрузок. Качество отчетных материалов в соответствии с п. 7.4 ПМИ.</w:t>
            </w:r>
          </w:p>
          <w:p w:rsidR="00DF247A" w:rsidRPr="00DF247A" w:rsidRDefault="00DF247A" w:rsidP="00DF247A">
            <w:pPr>
              <w:suppressAutoHyphens/>
              <w:jc w:val="both"/>
              <w:rPr>
                <w:sz w:val="18"/>
                <w:szCs w:val="18"/>
                <w:lang w:val="ru-RU" w:eastAsia="zh-CN"/>
              </w:rPr>
            </w:pPr>
            <w:r w:rsidRPr="00DF247A">
              <w:rPr>
                <w:rFonts w:ascii="Franklin Gothic Book" w:eastAsia="Calibri" w:hAnsi="Franklin Gothic Book" w:cs="Franklin Gothic Book"/>
                <w:sz w:val="18"/>
                <w:szCs w:val="18"/>
                <w:lang w:val="ru-RU" w:eastAsia="en-US"/>
              </w:rPr>
              <w:t>В протоколе испытаний фиксируется перечень выявленных нарушений в онлайн режиме и после обработки информации и</w:t>
            </w:r>
            <w:r w:rsidRPr="00DF247A">
              <w:rPr>
                <w:rFonts w:ascii="Franklin Gothic Book" w:hAnsi="Franklin Gothic Book"/>
                <w:sz w:val="18"/>
                <w:szCs w:val="18"/>
                <w:lang w:val="ru-RU" w:eastAsia="zh-CN"/>
              </w:rPr>
              <w:t xml:space="preserve"> </w:t>
            </w:r>
            <w:r w:rsidRPr="00DF247A">
              <w:rPr>
                <w:rFonts w:ascii="Franklin Gothic Book" w:eastAsia="Calibri" w:hAnsi="Franklin Gothic Book" w:cs="Franklin Gothic Book"/>
                <w:sz w:val="18"/>
                <w:szCs w:val="18"/>
                <w:lang w:val="ru-RU" w:eastAsia="en-US"/>
              </w:rPr>
              <w:t>указывается количество и % правильно выявленных нарушений согласно протокол</w:t>
            </w:r>
            <w:r w:rsidR="00AB0305">
              <w:rPr>
                <w:rFonts w:ascii="Franklin Gothic Book" w:eastAsia="Calibri" w:hAnsi="Franklin Gothic Book" w:cs="Franklin Gothic Book"/>
                <w:sz w:val="18"/>
                <w:szCs w:val="18"/>
                <w:lang w:val="ru-RU" w:eastAsia="en-US"/>
              </w:rPr>
              <w:t>у</w:t>
            </w:r>
            <w:r w:rsidRPr="00DF247A">
              <w:rPr>
                <w:rFonts w:ascii="Franklin Gothic Book" w:eastAsia="Calibri" w:hAnsi="Franklin Gothic Book" w:cs="Franklin Gothic Book"/>
                <w:sz w:val="18"/>
                <w:szCs w:val="18"/>
                <w:lang w:val="ru-RU" w:eastAsia="en-US"/>
              </w:rPr>
              <w:t xml:space="preserve"> установки имитаторов, соответствие выявленных нарушений в онлайн режиме и после обработки информации.</w:t>
            </w:r>
          </w:p>
        </w:tc>
      </w:tr>
    </w:tbl>
    <w:p w:rsidR="00DF247A" w:rsidRPr="00DF247A" w:rsidRDefault="00DF247A" w:rsidP="00DF247A">
      <w:pPr>
        <w:suppressAutoHyphens/>
        <w:rPr>
          <w:sz w:val="24"/>
          <w:szCs w:val="24"/>
          <w:lang w:val="ru-RU" w:eastAsia="zh-CN"/>
        </w:rPr>
        <w:sectPr w:rsidR="00DF247A" w:rsidRPr="00DF247A" w:rsidSect="00DF247A">
          <w:headerReference w:type="even" r:id="rId28"/>
          <w:headerReference w:type="default" r:id="rId29"/>
          <w:footerReference w:type="even" r:id="rId30"/>
          <w:footerReference w:type="default" r:id="rId31"/>
          <w:headerReference w:type="first" r:id="rId32"/>
          <w:footerReference w:type="first" r:id="rId33"/>
          <w:pgSz w:w="23811" w:h="16838" w:orient="landscape" w:code="8"/>
          <w:pgMar w:top="1276" w:right="238" w:bottom="709" w:left="709" w:header="709" w:footer="204" w:gutter="0"/>
          <w:cols w:space="720"/>
          <w:docGrid w:linePitch="360"/>
        </w:sectPr>
      </w:pPr>
    </w:p>
    <w:p w:rsidR="00DF247A" w:rsidRPr="00DF247A" w:rsidRDefault="00DF247A" w:rsidP="00DF247A">
      <w:pPr>
        <w:keepNext/>
        <w:pageBreakBefore/>
        <w:tabs>
          <w:tab w:val="left" w:pos="960"/>
        </w:tabs>
        <w:suppressAutoHyphens/>
        <w:spacing w:line="264" w:lineRule="auto"/>
        <w:jc w:val="center"/>
        <w:outlineLvl w:val="0"/>
        <w:rPr>
          <w:rFonts w:ascii="Franklin Gothic Book" w:hAnsi="Franklin Gothic Book"/>
          <w:kern w:val="2"/>
          <w:sz w:val="28"/>
          <w:lang w:val="ru-RU" w:eastAsia="zh-CN"/>
        </w:rPr>
      </w:pPr>
      <w:r w:rsidRPr="00DF247A">
        <w:rPr>
          <w:rFonts w:ascii="Franklin Gothic Book" w:hAnsi="Franklin Gothic Book" w:cs="Franklin Gothic Book"/>
          <w:b/>
          <w:kern w:val="2"/>
          <w:sz w:val="28"/>
          <w:szCs w:val="28"/>
          <w:lang w:val="ru-RU" w:eastAsia="zh-CN"/>
        </w:rPr>
        <w:lastRenderedPageBreak/>
        <w:t>Приложение А</w:t>
      </w:r>
    </w:p>
    <w:p w:rsidR="00DF247A" w:rsidRPr="00DF247A" w:rsidRDefault="00DF247A" w:rsidP="00DF247A">
      <w:pPr>
        <w:suppressAutoHyphens/>
        <w:jc w:val="center"/>
        <w:rPr>
          <w:rFonts w:ascii="Franklin Gothic Book" w:hAnsi="Franklin Gothic Book"/>
          <w:sz w:val="24"/>
          <w:szCs w:val="24"/>
          <w:lang w:val="ru-RU" w:eastAsia="zh-CN"/>
        </w:rPr>
      </w:pPr>
      <w:r w:rsidRPr="00DF247A">
        <w:rPr>
          <w:rFonts w:ascii="Franklin Gothic Book" w:hAnsi="Franklin Gothic Book" w:cs="Franklin Gothic Book"/>
          <w:sz w:val="24"/>
          <w:szCs w:val="24"/>
          <w:lang w:val="ru-RU" w:eastAsia="zh-CN"/>
        </w:rPr>
        <w:t>(обязательное)</w:t>
      </w:r>
    </w:p>
    <w:p w:rsidR="00DF247A" w:rsidRPr="00DF247A" w:rsidRDefault="00DF247A" w:rsidP="00DF247A">
      <w:pPr>
        <w:suppressAutoHyphens/>
        <w:jc w:val="center"/>
        <w:rPr>
          <w:rFonts w:ascii="Franklin Gothic Book" w:hAnsi="Franklin Gothic Book"/>
          <w:sz w:val="24"/>
          <w:szCs w:val="24"/>
          <w:lang w:val="ru-RU" w:eastAsia="zh-CN"/>
        </w:rPr>
      </w:pPr>
      <w:r w:rsidRPr="00DF247A">
        <w:rPr>
          <w:rFonts w:ascii="Franklin Gothic Book" w:hAnsi="Franklin Gothic Book" w:cs="Franklin Gothic Book"/>
          <w:b/>
          <w:sz w:val="28"/>
          <w:szCs w:val="28"/>
          <w:lang w:val="ru-RU" w:eastAsia="zh-CN"/>
        </w:rPr>
        <w:t>Форма протокола испытаний комплекса БВС</w:t>
      </w:r>
    </w:p>
    <w:p w:rsidR="00DF247A" w:rsidRPr="00DF247A" w:rsidRDefault="00DF247A" w:rsidP="00DF247A">
      <w:pPr>
        <w:suppressAutoHyphens/>
        <w:jc w:val="center"/>
        <w:rPr>
          <w:rFonts w:ascii="Franklin Gothic Book" w:hAnsi="Franklin Gothic Book" w:cs="Franklin Gothic Book"/>
          <w:b/>
          <w:sz w:val="16"/>
          <w:szCs w:val="28"/>
          <w:lang w:val="ru-RU" w:eastAsia="zh-CN"/>
        </w:rPr>
      </w:pPr>
    </w:p>
    <w:p w:rsidR="00DF247A" w:rsidRPr="00DF247A" w:rsidRDefault="00DF247A" w:rsidP="00DF247A">
      <w:pPr>
        <w:suppressAutoHyphens/>
        <w:autoSpaceDE w:val="0"/>
        <w:jc w:val="center"/>
        <w:rPr>
          <w:rFonts w:ascii="Franklin Gothic Book" w:eastAsia="MS Mincho" w:hAnsi="Franklin Gothic Book"/>
          <w:b/>
          <w:sz w:val="28"/>
          <w:szCs w:val="28"/>
          <w:lang w:val="ru-RU" w:eastAsia="ja-JP"/>
        </w:rPr>
      </w:pPr>
    </w:p>
    <w:p w:rsidR="00DF247A" w:rsidRPr="00DF247A" w:rsidRDefault="00DF247A" w:rsidP="00DF247A">
      <w:pPr>
        <w:suppressAutoHyphens/>
        <w:autoSpaceDE w:val="0"/>
        <w:jc w:val="center"/>
        <w:rPr>
          <w:rFonts w:ascii="Franklin Gothic Book" w:eastAsia="MS Mincho" w:hAnsi="Franklin Gothic Book" w:cs="Courier New"/>
          <w:lang w:val="ru-RU" w:eastAsia="ja-JP"/>
        </w:rPr>
      </w:pPr>
      <w:r w:rsidRPr="00DF247A">
        <w:rPr>
          <w:rFonts w:ascii="Franklin Gothic Book" w:eastAsia="MS Mincho" w:hAnsi="Franklin Gothic Book"/>
          <w:b/>
          <w:sz w:val="28"/>
          <w:szCs w:val="28"/>
          <w:lang w:val="ru-RU" w:eastAsia="ja-JP"/>
        </w:rPr>
        <w:t>Протокол</w:t>
      </w:r>
    </w:p>
    <w:p w:rsidR="00DF247A" w:rsidRPr="00DF247A" w:rsidRDefault="00DF247A" w:rsidP="00DF247A">
      <w:pPr>
        <w:suppressAutoHyphens/>
        <w:autoSpaceDE w:val="0"/>
        <w:jc w:val="center"/>
        <w:rPr>
          <w:rFonts w:ascii="Franklin Gothic Book" w:eastAsia="MS Mincho" w:hAnsi="Franklin Gothic Book"/>
          <w:b/>
          <w:sz w:val="28"/>
          <w:szCs w:val="28"/>
          <w:lang w:val="ru-RU" w:eastAsia="ja-JP"/>
        </w:rPr>
      </w:pPr>
      <w:r w:rsidRPr="00DF247A">
        <w:rPr>
          <w:rFonts w:ascii="Franklin Gothic Book" w:eastAsia="MS Mincho" w:hAnsi="Franklin Gothic Book"/>
          <w:b/>
          <w:sz w:val="28"/>
          <w:szCs w:val="28"/>
          <w:lang w:val="ru-RU" w:eastAsia="ja-JP"/>
        </w:rPr>
        <w:t>испытаний комплекса БВС на участке МТ «________» ОСТ (наименование ОСТ)</w:t>
      </w:r>
    </w:p>
    <w:p w:rsidR="00DF247A" w:rsidRPr="00DF247A" w:rsidRDefault="00DF247A" w:rsidP="00DF247A">
      <w:pPr>
        <w:suppressAutoHyphens/>
        <w:autoSpaceDE w:val="0"/>
        <w:jc w:val="center"/>
        <w:rPr>
          <w:rFonts w:ascii="Franklin Gothic Book" w:eastAsia="MS Mincho" w:hAnsi="Franklin Gothic Book"/>
          <w:b/>
          <w:sz w:val="28"/>
          <w:szCs w:val="28"/>
          <w:lang w:val="ru-RU" w:eastAsia="ja-JP"/>
        </w:rPr>
      </w:pPr>
    </w:p>
    <w:p w:rsidR="00DF247A" w:rsidRPr="00DF247A" w:rsidRDefault="00DF247A" w:rsidP="00DF247A">
      <w:pPr>
        <w:suppressAutoHyphens/>
        <w:autoSpaceDE w:val="0"/>
        <w:jc w:val="center"/>
        <w:rPr>
          <w:rFonts w:ascii="Franklin Gothic Book" w:eastAsia="MS Mincho" w:hAnsi="Franklin Gothic Book" w:cs="Courier New"/>
          <w:lang w:val="ru-RU" w:eastAsia="ja-JP"/>
        </w:rPr>
      </w:pPr>
    </w:p>
    <w:p w:rsidR="00DF247A" w:rsidRPr="00DF247A" w:rsidRDefault="00DF247A" w:rsidP="00DF247A">
      <w:pPr>
        <w:widowControl w:val="0"/>
        <w:suppressAutoHyphens/>
        <w:autoSpaceDE w:val="0"/>
        <w:jc w:val="both"/>
        <w:rPr>
          <w:rFonts w:ascii="Franklin Gothic Book" w:eastAsia="MS Mincho" w:hAnsi="Franklin Gothic Book"/>
          <w:sz w:val="24"/>
          <w:szCs w:val="24"/>
          <w:lang w:val="ru-RU" w:eastAsia="ja-JP"/>
        </w:rPr>
      </w:pPr>
      <w:r w:rsidRPr="00DF247A">
        <w:rPr>
          <w:rFonts w:ascii="Franklin Gothic Book" w:eastAsia="MS Mincho" w:hAnsi="Franklin Gothic Book"/>
          <w:b/>
          <w:sz w:val="24"/>
          <w:szCs w:val="24"/>
          <w:lang w:val="ru-RU" w:eastAsia="ja-JP"/>
        </w:rPr>
        <w:t>1. Организация-исполнитель:</w:t>
      </w:r>
      <w:r w:rsidRPr="00DF247A">
        <w:rPr>
          <w:rFonts w:ascii="Franklin Gothic Book" w:eastAsia="MS Mincho" w:hAnsi="Franklin Gothic Book"/>
          <w:sz w:val="24"/>
          <w:szCs w:val="24"/>
          <w:lang w:val="ru-RU" w:eastAsia="ja-JP"/>
        </w:rPr>
        <w:t xml:space="preserve"> </w:t>
      </w:r>
    </w:p>
    <w:p w:rsidR="00DF247A" w:rsidRPr="00DF247A" w:rsidRDefault="00DF247A" w:rsidP="00DF247A">
      <w:pPr>
        <w:widowControl w:val="0"/>
        <w:suppressAutoHyphens/>
        <w:autoSpaceDE w:val="0"/>
        <w:jc w:val="both"/>
        <w:rPr>
          <w:rFonts w:ascii="Franklin Gothic Book" w:eastAsia="MS Mincho" w:hAnsi="Franklin Gothic Book" w:cs="Courier New"/>
          <w:lang w:val="ru-RU" w:eastAsia="ja-JP"/>
        </w:rPr>
      </w:pPr>
      <w:r w:rsidRPr="00DF247A">
        <w:rPr>
          <w:rFonts w:ascii="Franklin Gothic Book" w:eastAsia="MS Mincho" w:hAnsi="Franklin Gothic Book"/>
          <w:sz w:val="24"/>
          <w:szCs w:val="24"/>
          <w:lang w:val="ru-RU" w:eastAsia="ja-JP"/>
        </w:rPr>
        <w:t>____________________________________________________________</w:t>
      </w:r>
    </w:p>
    <w:p w:rsidR="00DF247A" w:rsidRPr="00DF247A" w:rsidRDefault="00DF247A" w:rsidP="00DF247A">
      <w:pPr>
        <w:suppressAutoHyphens/>
        <w:autoSpaceDE w:val="0"/>
        <w:rPr>
          <w:rFonts w:ascii="Franklin Gothic Book" w:eastAsia="MS Mincho" w:hAnsi="Franklin Gothic Book"/>
          <w:b/>
          <w:sz w:val="24"/>
          <w:szCs w:val="24"/>
          <w:lang w:val="ru-RU" w:eastAsia="ja-JP"/>
        </w:rPr>
      </w:pPr>
    </w:p>
    <w:p w:rsidR="00DF247A" w:rsidRPr="00DF247A" w:rsidRDefault="00DF247A" w:rsidP="00DF247A">
      <w:pPr>
        <w:suppressAutoHyphens/>
        <w:autoSpaceDE w:val="0"/>
        <w:rPr>
          <w:rFonts w:ascii="Franklin Gothic Book" w:eastAsia="MS Mincho" w:hAnsi="Franklin Gothic Book"/>
          <w:b/>
          <w:sz w:val="24"/>
          <w:szCs w:val="24"/>
          <w:lang w:val="ru-RU" w:eastAsia="ja-JP"/>
        </w:rPr>
      </w:pPr>
      <w:r w:rsidRPr="00DF247A">
        <w:rPr>
          <w:rFonts w:ascii="Franklin Gothic Book" w:eastAsia="MS Mincho" w:hAnsi="Franklin Gothic Book"/>
          <w:b/>
          <w:sz w:val="24"/>
          <w:szCs w:val="24"/>
          <w:lang w:val="ru-RU" w:eastAsia="ja-JP"/>
        </w:rPr>
        <w:t>2. Результаты предварительных испытаний</w:t>
      </w:r>
    </w:p>
    <w:p w:rsidR="00DF247A" w:rsidRPr="00DF247A" w:rsidRDefault="00DF247A" w:rsidP="00DF247A">
      <w:pPr>
        <w:suppressAutoHyphens/>
        <w:autoSpaceDE w:val="0"/>
        <w:rPr>
          <w:rFonts w:ascii="Franklin Gothic Book" w:eastAsia="MS Mincho" w:hAnsi="Franklin Gothic Book"/>
          <w:b/>
          <w:sz w:val="24"/>
          <w:szCs w:val="24"/>
          <w:lang w:val="ru-RU" w:eastAsia="ja-JP"/>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2"/>
        <w:gridCol w:w="3074"/>
        <w:gridCol w:w="4536"/>
        <w:gridCol w:w="2410"/>
      </w:tblGrid>
      <w:tr w:rsidR="00DF247A" w:rsidRPr="00DF247A" w:rsidTr="00DF247A">
        <w:trPr>
          <w:cantSplit/>
          <w:trHeight w:val="240"/>
          <w:tblHeader/>
        </w:trPr>
        <w:tc>
          <w:tcPr>
            <w:tcW w:w="612" w:type="dxa"/>
            <w:vMerge w:val="restart"/>
            <w:shd w:val="clear" w:color="auto" w:fill="F2F2F2"/>
          </w:tcPr>
          <w:p w:rsidR="00DF247A" w:rsidRPr="00DF247A" w:rsidRDefault="00DF247A" w:rsidP="00DF247A">
            <w:pPr>
              <w:suppressAutoHyphens/>
              <w:autoSpaceDE w:val="0"/>
              <w:jc w:val="center"/>
              <w:rPr>
                <w:rFonts w:ascii="Franklin Gothic Book" w:hAnsi="Franklin Gothic Book" w:cs="Arial"/>
                <w:b/>
                <w:sz w:val="22"/>
                <w:szCs w:val="22"/>
                <w:lang w:val="ru-RU" w:eastAsia="zh-CN"/>
              </w:rPr>
            </w:pPr>
            <w:r w:rsidRPr="00DF247A">
              <w:rPr>
                <w:rFonts w:ascii="Franklin Gothic Book" w:hAnsi="Franklin Gothic Book"/>
                <w:b/>
                <w:sz w:val="22"/>
                <w:szCs w:val="22"/>
                <w:lang w:val="ru-RU" w:eastAsia="zh-CN"/>
              </w:rPr>
              <w:t>№</w:t>
            </w:r>
          </w:p>
        </w:tc>
        <w:tc>
          <w:tcPr>
            <w:tcW w:w="3074" w:type="dxa"/>
            <w:vMerge w:val="restart"/>
            <w:shd w:val="clear" w:color="auto" w:fill="F2F2F2"/>
            <w:vAlign w:val="center"/>
          </w:tcPr>
          <w:p w:rsidR="00DF247A" w:rsidRPr="00DF247A" w:rsidRDefault="00DF247A" w:rsidP="00DF247A">
            <w:pPr>
              <w:suppressAutoHyphens/>
              <w:autoSpaceDE w:val="0"/>
              <w:jc w:val="center"/>
              <w:rPr>
                <w:rFonts w:ascii="Franklin Gothic Book" w:hAnsi="Franklin Gothic Book" w:cs="Arial"/>
                <w:b/>
                <w:sz w:val="22"/>
                <w:szCs w:val="22"/>
                <w:lang w:val="ru-RU" w:eastAsia="zh-CN"/>
              </w:rPr>
            </w:pPr>
            <w:r w:rsidRPr="00DF247A">
              <w:rPr>
                <w:rFonts w:ascii="Franklin Gothic Book" w:hAnsi="Franklin Gothic Book"/>
                <w:b/>
                <w:sz w:val="22"/>
                <w:szCs w:val="22"/>
                <w:lang w:val="ru-RU" w:eastAsia="zh-CN"/>
              </w:rPr>
              <w:t>Наименование параметра</w:t>
            </w:r>
          </w:p>
        </w:tc>
        <w:tc>
          <w:tcPr>
            <w:tcW w:w="6946" w:type="dxa"/>
            <w:gridSpan w:val="2"/>
            <w:shd w:val="clear" w:color="auto" w:fill="F2F2F2"/>
            <w:vAlign w:val="center"/>
          </w:tcPr>
          <w:p w:rsidR="00DF247A" w:rsidRPr="00DF247A" w:rsidRDefault="00DF247A" w:rsidP="00DF247A">
            <w:pPr>
              <w:suppressAutoHyphens/>
              <w:autoSpaceDE w:val="0"/>
              <w:jc w:val="center"/>
              <w:rPr>
                <w:rFonts w:ascii="Franklin Gothic Book" w:hAnsi="Franklin Gothic Book" w:cs="Arial"/>
                <w:b/>
                <w:sz w:val="22"/>
                <w:szCs w:val="22"/>
                <w:lang w:val="ru-RU" w:eastAsia="zh-CN"/>
              </w:rPr>
            </w:pPr>
            <w:r w:rsidRPr="00DF247A">
              <w:rPr>
                <w:rFonts w:ascii="Franklin Gothic Book" w:hAnsi="Franklin Gothic Book"/>
                <w:b/>
                <w:sz w:val="22"/>
                <w:szCs w:val="22"/>
                <w:lang w:val="ru-RU" w:eastAsia="zh-CN"/>
              </w:rPr>
              <w:t>Проверяемые параметры</w:t>
            </w:r>
          </w:p>
        </w:tc>
      </w:tr>
      <w:tr w:rsidR="00DF247A" w:rsidRPr="00DF247A" w:rsidTr="00DF247A">
        <w:trPr>
          <w:cantSplit/>
          <w:trHeight w:val="240"/>
          <w:tblHeader/>
        </w:trPr>
        <w:tc>
          <w:tcPr>
            <w:tcW w:w="612" w:type="dxa"/>
            <w:vMerge/>
            <w:shd w:val="clear" w:color="auto" w:fill="F2F2F2"/>
            <w:vAlign w:val="center"/>
          </w:tcPr>
          <w:p w:rsidR="00DF247A" w:rsidRPr="00DF247A" w:rsidRDefault="00DF247A" w:rsidP="00DF247A">
            <w:pPr>
              <w:suppressAutoHyphens/>
              <w:autoSpaceDE w:val="0"/>
              <w:snapToGrid w:val="0"/>
              <w:jc w:val="both"/>
              <w:rPr>
                <w:rFonts w:ascii="Franklin Gothic Book" w:hAnsi="Franklin Gothic Book"/>
                <w:b/>
                <w:sz w:val="22"/>
                <w:szCs w:val="22"/>
                <w:lang w:val="ru-RU" w:eastAsia="zh-CN"/>
              </w:rPr>
            </w:pPr>
          </w:p>
        </w:tc>
        <w:tc>
          <w:tcPr>
            <w:tcW w:w="3074" w:type="dxa"/>
            <w:vMerge/>
            <w:shd w:val="clear" w:color="auto" w:fill="F2F2F2"/>
            <w:vAlign w:val="center"/>
          </w:tcPr>
          <w:p w:rsidR="00DF247A" w:rsidRPr="00DF247A" w:rsidRDefault="00DF247A" w:rsidP="00DF247A">
            <w:pPr>
              <w:suppressAutoHyphens/>
              <w:autoSpaceDE w:val="0"/>
              <w:snapToGrid w:val="0"/>
              <w:jc w:val="both"/>
              <w:rPr>
                <w:rFonts w:ascii="Franklin Gothic Book" w:hAnsi="Franklin Gothic Book"/>
                <w:b/>
                <w:sz w:val="22"/>
                <w:szCs w:val="22"/>
                <w:lang w:val="ru-RU" w:eastAsia="zh-CN"/>
              </w:rPr>
            </w:pPr>
          </w:p>
        </w:tc>
        <w:tc>
          <w:tcPr>
            <w:tcW w:w="4536" w:type="dxa"/>
            <w:shd w:val="clear" w:color="auto" w:fill="F2F2F2"/>
            <w:vAlign w:val="center"/>
          </w:tcPr>
          <w:p w:rsidR="00DF247A" w:rsidRPr="00DF247A" w:rsidRDefault="00DF247A" w:rsidP="00DF247A">
            <w:pPr>
              <w:suppressAutoHyphens/>
              <w:autoSpaceDE w:val="0"/>
              <w:jc w:val="center"/>
              <w:rPr>
                <w:rFonts w:ascii="Franklin Gothic Book" w:hAnsi="Franklin Gothic Book" w:cs="Arial"/>
                <w:b/>
                <w:sz w:val="22"/>
                <w:szCs w:val="22"/>
                <w:lang w:val="ru-RU" w:eastAsia="zh-CN"/>
              </w:rPr>
            </w:pPr>
            <w:r w:rsidRPr="00DF247A">
              <w:rPr>
                <w:rFonts w:ascii="Franklin Gothic Book" w:hAnsi="Franklin Gothic Book"/>
                <w:b/>
                <w:sz w:val="22"/>
                <w:szCs w:val="22"/>
                <w:lang w:val="ru-RU" w:eastAsia="zh-CN"/>
              </w:rPr>
              <w:t>Согласно ПМИ</w:t>
            </w:r>
          </w:p>
        </w:tc>
        <w:tc>
          <w:tcPr>
            <w:tcW w:w="2410" w:type="dxa"/>
            <w:shd w:val="clear" w:color="auto" w:fill="F2F2F2"/>
            <w:vAlign w:val="center"/>
          </w:tcPr>
          <w:p w:rsidR="00DF247A" w:rsidRPr="00DF247A" w:rsidRDefault="00DF247A" w:rsidP="00DF247A">
            <w:pPr>
              <w:suppressAutoHyphens/>
              <w:autoSpaceDE w:val="0"/>
              <w:jc w:val="center"/>
              <w:rPr>
                <w:rFonts w:ascii="Franklin Gothic Book" w:hAnsi="Franklin Gothic Book" w:cs="Arial"/>
                <w:b/>
                <w:sz w:val="22"/>
                <w:szCs w:val="22"/>
                <w:lang w:val="ru-RU" w:eastAsia="zh-CN"/>
              </w:rPr>
            </w:pPr>
            <w:r w:rsidRPr="00DF247A">
              <w:rPr>
                <w:rFonts w:ascii="Franklin Gothic Book" w:hAnsi="Franklin Gothic Book"/>
                <w:b/>
                <w:sz w:val="22"/>
                <w:szCs w:val="22"/>
                <w:lang w:val="ru-RU" w:eastAsia="zh-CN"/>
              </w:rPr>
              <w:t>Фактические результаты</w:t>
            </w:r>
          </w:p>
        </w:tc>
      </w:tr>
      <w:tr w:rsidR="00DF247A" w:rsidRPr="00DF247A" w:rsidTr="00DF247A">
        <w:trPr>
          <w:cantSplit/>
          <w:trHeight w:val="240"/>
          <w:tblHeader/>
        </w:trPr>
        <w:tc>
          <w:tcPr>
            <w:tcW w:w="612" w:type="dxa"/>
            <w:shd w:val="clear" w:color="auto" w:fill="F2F2F2"/>
            <w:vAlign w:val="center"/>
          </w:tcPr>
          <w:p w:rsidR="00DF247A" w:rsidRPr="00DF247A" w:rsidRDefault="00DF247A" w:rsidP="00DF247A">
            <w:pPr>
              <w:suppressAutoHyphens/>
              <w:autoSpaceDE w:val="0"/>
              <w:snapToGrid w:val="0"/>
              <w:jc w:val="center"/>
              <w:rPr>
                <w:rFonts w:ascii="Franklin Gothic Book" w:hAnsi="Franklin Gothic Book"/>
                <w:sz w:val="18"/>
                <w:szCs w:val="18"/>
                <w:lang w:val="ru-RU" w:eastAsia="zh-CN"/>
              </w:rPr>
            </w:pPr>
            <w:r w:rsidRPr="00DF247A">
              <w:rPr>
                <w:rFonts w:ascii="Franklin Gothic Book" w:hAnsi="Franklin Gothic Book"/>
                <w:sz w:val="18"/>
                <w:szCs w:val="18"/>
                <w:lang w:val="ru-RU" w:eastAsia="zh-CN"/>
              </w:rPr>
              <w:t>1</w:t>
            </w:r>
          </w:p>
        </w:tc>
        <w:tc>
          <w:tcPr>
            <w:tcW w:w="3074" w:type="dxa"/>
            <w:shd w:val="clear" w:color="auto" w:fill="F2F2F2"/>
            <w:vAlign w:val="center"/>
          </w:tcPr>
          <w:p w:rsidR="00DF247A" w:rsidRPr="00DF247A" w:rsidRDefault="00DF247A" w:rsidP="00DF247A">
            <w:pPr>
              <w:suppressAutoHyphens/>
              <w:autoSpaceDE w:val="0"/>
              <w:snapToGrid w:val="0"/>
              <w:jc w:val="center"/>
              <w:rPr>
                <w:rFonts w:ascii="Franklin Gothic Book" w:hAnsi="Franklin Gothic Book"/>
                <w:sz w:val="18"/>
                <w:szCs w:val="18"/>
                <w:lang w:val="ru-RU" w:eastAsia="zh-CN"/>
              </w:rPr>
            </w:pPr>
            <w:r w:rsidRPr="00DF247A">
              <w:rPr>
                <w:rFonts w:ascii="Franklin Gothic Book" w:hAnsi="Franklin Gothic Book"/>
                <w:sz w:val="18"/>
                <w:szCs w:val="18"/>
                <w:lang w:val="ru-RU" w:eastAsia="zh-CN"/>
              </w:rPr>
              <w:t>2</w:t>
            </w:r>
          </w:p>
        </w:tc>
        <w:tc>
          <w:tcPr>
            <w:tcW w:w="4536" w:type="dxa"/>
            <w:shd w:val="clear" w:color="auto" w:fill="F2F2F2"/>
            <w:vAlign w:val="center"/>
          </w:tcPr>
          <w:p w:rsidR="00DF247A" w:rsidRPr="00DF247A" w:rsidRDefault="00DF247A" w:rsidP="00DF247A">
            <w:pPr>
              <w:suppressAutoHyphens/>
              <w:autoSpaceDE w:val="0"/>
              <w:jc w:val="center"/>
              <w:rPr>
                <w:rFonts w:ascii="Franklin Gothic Book" w:hAnsi="Franklin Gothic Book"/>
                <w:sz w:val="18"/>
                <w:szCs w:val="18"/>
                <w:lang w:val="ru-RU" w:eastAsia="zh-CN"/>
              </w:rPr>
            </w:pPr>
            <w:r w:rsidRPr="00DF247A">
              <w:rPr>
                <w:rFonts w:ascii="Franklin Gothic Book" w:hAnsi="Franklin Gothic Book"/>
                <w:sz w:val="18"/>
                <w:szCs w:val="18"/>
                <w:lang w:val="ru-RU" w:eastAsia="zh-CN"/>
              </w:rPr>
              <w:t>3</w:t>
            </w:r>
          </w:p>
        </w:tc>
        <w:tc>
          <w:tcPr>
            <w:tcW w:w="2410" w:type="dxa"/>
            <w:shd w:val="clear" w:color="auto" w:fill="F2F2F2"/>
            <w:vAlign w:val="center"/>
          </w:tcPr>
          <w:p w:rsidR="00DF247A" w:rsidRPr="00DF247A" w:rsidRDefault="00DF247A" w:rsidP="00DF247A">
            <w:pPr>
              <w:suppressAutoHyphens/>
              <w:autoSpaceDE w:val="0"/>
              <w:jc w:val="center"/>
              <w:rPr>
                <w:rFonts w:ascii="Franklin Gothic Book" w:hAnsi="Franklin Gothic Book"/>
                <w:sz w:val="18"/>
                <w:szCs w:val="18"/>
                <w:lang w:val="ru-RU" w:eastAsia="zh-CN"/>
              </w:rPr>
            </w:pPr>
            <w:r w:rsidRPr="00DF247A">
              <w:rPr>
                <w:rFonts w:ascii="Franklin Gothic Book" w:hAnsi="Franklin Gothic Book"/>
                <w:sz w:val="18"/>
                <w:szCs w:val="18"/>
                <w:lang w:val="ru-RU" w:eastAsia="zh-CN"/>
              </w:rPr>
              <w:t>4</w:t>
            </w:r>
          </w:p>
        </w:tc>
      </w:tr>
      <w:tr w:rsidR="00DF247A" w:rsidRPr="007A7FA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Наименование МН. Протяженность участка испытаний для выполнения мониторинга</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МН «_________» от ___ км до ___ км (протяженность ___ км</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МН «_________» от ___ км до ___ км (протяженность ___ км</w:t>
            </w:r>
          </w:p>
        </w:tc>
      </w:tr>
      <w:tr w:rsidR="00DF247A" w:rsidRPr="00DF247A" w:rsidTr="00DF247A">
        <w:trPr>
          <w:cantSplit/>
          <w:trHeight w:val="348"/>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Атмосферные условия</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температура воздуха</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__°C</w:t>
            </w:r>
          </w:p>
        </w:tc>
      </w:tr>
      <w:tr w:rsidR="00DF247A" w:rsidRPr="00DF247A" w:rsidTr="00DF247A">
        <w:trPr>
          <w:cantSplit/>
          <w:trHeight w:val="348"/>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b/>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барометрическое давление, КПа (мм рт. ст.)</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___ КПа,___ мм рт. ст.;</w:t>
            </w:r>
          </w:p>
        </w:tc>
      </w:tr>
      <w:tr w:rsidR="00DF247A" w:rsidRPr="00DF247A" w:rsidTr="00DF247A">
        <w:trPr>
          <w:cantSplit/>
          <w:trHeight w:val="348"/>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b/>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скорость ветра м/с</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__ м/с;</w:t>
            </w:r>
          </w:p>
        </w:tc>
      </w:tr>
      <w:tr w:rsidR="00DF247A" w:rsidRPr="00DF247A" w:rsidTr="00DF247A">
        <w:trPr>
          <w:cantSplit/>
          <w:trHeight w:val="348"/>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Сведения о БВС</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Количество, марки и наименование изготовителей БВС</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348"/>
        </w:trPr>
        <w:tc>
          <w:tcPr>
            <w:tcW w:w="612" w:type="dxa"/>
            <w:vMerge/>
            <w:shd w:val="clear" w:color="auto" w:fill="auto"/>
            <w:vAlign w:val="center"/>
          </w:tcPr>
          <w:p w:rsidR="00DF247A" w:rsidRPr="00DF247A" w:rsidRDefault="00DF247A" w:rsidP="00DF247A">
            <w:pPr>
              <w:suppressAutoHyphens/>
              <w:autoSpaceDE w:val="0"/>
              <w:snapToGrid w:val="0"/>
              <w:ind w:left="470"/>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Краткие заводские характеристики каждого БВС (дальность полета, диапазон скоростей, диапазон высоты полета, масса, метод взлета/посадки)</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Паспортные данные БВС</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Дата и время начала проведения испытаний</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Не регламентируется</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Дата и время взлета БВС</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Не регламентируется</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Дата и время посадки БВС</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Не регламентируется</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Дата и время окончания проведения летных испытаний</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Не регламентируется</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Дата и время выдачи отчета (выдаваемого по результатам обработки информации оператором и/или ПК после посадки БВС)</w:t>
            </w: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Не позднее 24 часов после посадки БВС</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Время, затраченное на выполнение испытательного полета</w:t>
            </w: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В рамках одного светового дня</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___ часов/минут</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Время, затраченное обработку информации и выдачу отчета</w:t>
            </w: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Не регламентируется</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___ часов/минут</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Проверка комплекта заводской и эксплуатационной документации на беспилотное воздушное судно</w:t>
            </w:r>
          </w:p>
        </w:tc>
        <w:tc>
          <w:tcPr>
            <w:tcW w:w="4536" w:type="dxa"/>
            <w:shd w:val="clear" w:color="auto" w:fill="auto"/>
            <w:vAlign w:val="center"/>
          </w:tcPr>
          <w:p w:rsidR="00DF247A" w:rsidRPr="00DF247A" w:rsidRDefault="00DF247A" w:rsidP="00DF247A">
            <w:pPr>
              <w:widowControl w:val="0"/>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Наличие полного комплекта документации на комплекс беспилотных летательных аппаратов в соответствии с требованиями завода-изготовителя.</w:t>
            </w:r>
          </w:p>
          <w:p w:rsidR="00DF247A" w:rsidRPr="00DF247A" w:rsidRDefault="00DF247A" w:rsidP="00DF247A">
            <w:pPr>
              <w:widowControl w:val="0"/>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 xml:space="preserve">Наличие паспорта БВС и уведомления о постановке БВС на учет (копии паспорта и уведомления прикладывается к протоколу), наличие </w:t>
            </w:r>
            <w:r w:rsidRPr="00DF247A">
              <w:rPr>
                <w:rFonts w:ascii="Franklin Gothic Book" w:hAnsi="Franklin Gothic Book" w:cs="Arial"/>
                <w:sz w:val="22"/>
                <w:szCs w:val="22"/>
                <w:lang w:val="ru-RU" w:eastAsia="zh-CN"/>
              </w:rPr>
              <w:t xml:space="preserve">нанесенного учетного номера на элементы конструкции </w:t>
            </w:r>
            <w:r w:rsidRPr="00DF247A">
              <w:rPr>
                <w:rFonts w:ascii="Franklin Gothic Book" w:hAnsi="Franklin Gothic Book"/>
                <w:sz w:val="22"/>
                <w:szCs w:val="22"/>
                <w:lang w:val="ru-RU" w:eastAsia="zh-CN"/>
              </w:rPr>
              <w:t>БВС.</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Arial"/>
                <w:sz w:val="22"/>
                <w:szCs w:val="22"/>
                <w:lang w:val="ru-RU" w:eastAsia="zh-CN"/>
              </w:rPr>
              <w:t>Фактические данные</w:t>
            </w:r>
          </w:p>
        </w:tc>
      </w:tr>
      <w:tr w:rsidR="00DF247A" w:rsidRPr="007A7FA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Проверка наличия и комплектности оборудования С-КДП, М-КДП</w:t>
            </w:r>
          </w:p>
        </w:tc>
        <w:tc>
          <w:tcPr>
            <w:tcW w:w="4536" w:type="dxa"/>
            <w:shd w:val="clear" w:color="auto" w:fill="auto"/>
            <w:vAlign w:val="center"/>
          </w:tcPr>
          <w:p w:rsidR="00DF247A" w:rsidRPr="00DF247A" w:rsidRDefault="00DF247A" w:rsidP="00DF247A">
            <w:pPr>
              <w:tabs>
                <w:tab w:val="left" w:pos="363"/>
              </w:tabs>
              <w:suppressAutoHyphens/>
              <w:rPr>
                <w:rFonts w:ascii="Franklin Gothic Book" w:hAnsi="Franklin Gothic Book" w:cs="Franklin Gothic Book"/>
                <w:sz w:val="22"/>
                <w:szCs w:val="28"/>
                <w:lang w:val="ru-RU" w:eastAsia="zh-CN"/>
              </w:rPr>
            </w:pP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cs="Arial"/>
                <w:sz w:val="22"/>
                <w:szCs w:val="22"/>
                <w:lang w:val="ru-RU" w:eastAsia="zh-CN"/>
              </w:rPr>
            </w:pPr>
          </w:p>
        </w:tc>
      </w:tr>
      <w:tr w:rsidR="00DF247A" w:rsidRPr="00DF247A" w:rsidTr="00DF247A">
        <w:trPr>
          <w:cantSplit/>
          <w:trHeight w:val="240"/>
        </w:trPr>
        <w:tc>
          <w:tcPr>
            <w:tcW w:w="612" w:type="dxa"/>
            <w:vMerge w:val="restart"/>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12.1</w:t>
            </w:r>
          </w:p>
        </w:tc>
        <w:tc>
          <w:tcPr>
            <w:tcW w:w="3074" w:type="dxa"/>
            <w:vMerge w:val="restart"/>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Оборудование С-КДП</w:t>
            </w:r>
          </w:p>
        </w:tc>
        <w:tc>
          <w:tcPr>
            <w:tcW w:w="4536" w:type="dxa"/>
            <w:shd w:val="clear" w:color="auto" w:fill="auto"/>
            <w:vAlign w:val="center"/>
          </w:tcPr>
          <w:p w:rsidR="00DF247A" w:rsidRPr="00DF247A" w:rsidRDefault="00DF247A" w:rsidP="00DF247A">
            <w:pPr>
              <w:suppressAutoHyphens/>
              <w:ind w:left="28"/>
              <w:rPr>
                <w:rFonts w:ascii="Franklin Gothic Book" w:hAnsi="Franklin Gothic Book" w:cs="Franklin Gothic Book"/>
                <w:sz w:val="22"/>
                <w:szCs w:val="22"/>
                <w:lang w:val="ru-RU" w:eastAsia="zh-CN"/>
              </w:rPr>
            </w:pPr>
            <w:r w:rsidRPr="00DF247A">
              <w:rPr>
                <w:rFonts w:ascii="Franklin Gothic Book" w:eastAsia="Calibri" w:hAnsi="Franklin Gothic Book" w:cs="Franklin Gothic Book"/>
                <w:sz w:val="22"/>
                <w:szCs w:val="22"/>
                <w:lang w:val="ru-RU" w:eastAsia="en-US"/>
              </w:rPr>
              <w:t>Месторасположение и состав С-КДП</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ind w:left="28"/>
              <w:rPr>
                <w:rFonts w:ascii="Franklin Gothic Book" w:eastAsia="Calibri" w:hAnsi="Franklin Gothic Book" w:cs="Franklin Gothic Book"/>
                <w:sz w:val="22"/>
                <w:szCs w:val="22"/>
                <w:lang w:val="ru-RU" w:eastAsia="en-US"/>
              </w:rPr>
            </w:pPr>
            <w:r w:rsidRPr="00DF247A">
              <w:rPr>
                <w:rFonts w:ascii="Franklin Gothic Book" w:hAnsi="Franklin Gothic Book" w:cs="Franklin Gothic Book"/>
                <w:sz w:val="22"/>
                <w:szCs w:val="22"/>
                <w:lang w:val="ru-RU" w:eastAsia="zh-CN"/>
              </w:rPr>
              <w:t>Рабочее место оператора и представителя ОСТ</w:t>
            </w:r>
          </w:p>
        </w:tc>
        <w:tc>
          <w:tcPr>
            <w:tcW w:w="2410"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Имеется __ рабочих мест:</w:t>
            </w:r>
          </w:p>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 для оператора</w:t>
            </w:r>
          </w:p>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 для представителя ОСТ.</w:t>
            </w:r>
          </w:p>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w:t>
            </w:r>
          </w:p>
        </w:tc>
      </w:tr>
      <w:tr w:rsidR="00DF247A" w:rsidRPr="00DF247A" w:rsidTr="00DF247A">
        <w:trPr>
          <w:cantSplit/>
          <w:trHeight w:val="240"/>
        </w:trPr>
        <w:tc>
          <w:tcPr>
            <w:tcW w:w="612" w:type="dxa"/>
            <w:vMerge w:val="restart"/>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12.2</w:t>
            </w:r>
          </w:p>
        </w:tc>
        <w:tc>
          <w:tcPr>
            <w:tcW w:w="3074" w:type="dxa"/>
            <w:vMerge w:val="restart"/>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Проверка наличия оборудования М-КДП</w:t>
            </w: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Автотранспортное средство повышенной проходимости с оборудованным местом для работы оператора</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Оборудование для управления полетом БВС</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Комплекс с БВС</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Дополнительное оборудование и расходные материалы (комплекты аккумуляторных батарей, винты и т.д.) необходимые для безусловного выполнения мониторинга</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Минимально необходимое количество персонала (водитель автомобиля, оператор, рабочий).</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Фактические данные</w:t>
            </w:r>
          </w:p>
        </w:tc>
      </w:tr>
      <w:tr w:rsidR="00DF247A" w:rsidRPr="00DF247A" w:rsidTr="00DF247A">
        <w:trPr>
          <w:cantSplit/>
          <w:trHeight w:val="240"/>
        </w:trPr>
        <w:tc>
          <w:tcPr>
            <w:tcW w:w="612" w:type="dxa"/>
            <w:vMerge w:val="restart"/>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12.3</w:t>
            </w:r>
          </w:p>
        </w:tc>
        <w:tc>
          <w:tcPr>
            <w:tcW w:w="3074" w:type="dxa"/>
            <w:vMerge w:val="restart"/>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cs="Franklin Gothic Book"/>
                <w:sz w:val="22"/>
                <w:szCs w:val="22"/>
                <w:lang w:val="ru-RU" w:eastAsia="zh-CN"/>
              </w:rPr>
              <w:t>Проверка возможностей М-КДП, С-КДП, ПК для обработки и передачи данных</w:t>
            </w:r>
          </w:p>
          <w:p w:rsidR="00DF247A" w:rsidRPr="00DF247A" w:rsidRDefault="00DF247A" w:rsidP="00DF247A">
            <w:pPr>
              <w:widowControl w:val="0"/>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ind w:left="28"/>
              <w:rPr>
                <w:rFonts w:ascii="Franklin Gothic Book" w:eastAsia="Calibri" w:hAnsi="Franklin Gothic Book" w:cs="Franklin Gothic Book"/>
                <w:sz w:val="22"/>
                <w:szCs w:val="22"/>
                <w:lang w:val="ru-RU" w:eastAsia="en-US"/>
              </w:rPr>
            </w:pPr>
            <w:r w:rsidRPr="00DF247A">
              <w:rPr>
                <w:rFonts w:ascii="Franklin Gothic Book" w:hAnsi="Franklin Gothic Book" w:cs="Franklin Gothic Book"/>
                <w:sz w:val="22"/>
                <w:szCs w:val="22"/>
                <w:lang w:val="ru-RU" w:eastAsia="zh-CN"/>
              </w:rPr>
              <w:t>Программный комплекс для обработки и передачи данных.</w:t>
            </w:r>
          </w:p>
        </w:tc>
        <w:tc>
          <w:tcPr>
            <w:tcW w:w="2410"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Имеется/отсутствует</w:t>
            </w:r>
          </w:p>
        </w:tc>
      </w:tr>
      <w:tr w:rsidR="00DF247A" w:rsidRPr="00DF247A" w:rsidTr="00DF247A">
        <w:trPr>
          <w:cantSplit/>
          <w:trHeight w:val="240"/>
        </w:trPr>
        <w:tc>
          <w:tcPr>
            <w:tcW w:w="612" w:type="dxa"/>
            <w:vMerge/>
            <w:shd w:val="clear" w:color="auto" w:fill="auto"/>
            <w:vAlign w:val="center"/>
          </w:tcPr>
          <w:p w:rsidR="00DF247A" w:rsidRPr="00DF247A" w:rsidRDefault="00DF247A" w:rsidP="00DF247A">
            <w:pPr>
              <w:widowControl w:val="0"/>
              <w:suppressAutoHyphens/>
              <w:autoSpaceDE w:val="0"/>
              <w:snapToGrid w:val="0"/>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widowControl w:val="0"/>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ind w:left="28"/>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Возможность использования меток - точка на карте с указанием типа нарушения, фотографией нарушения и привязкой к координатам для отображения</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DF247A">
            <w:pPr>
              <w:widowControl w:val="0"/>
              <w:suppressAutoHyphens/>
              <w:autoSpaceDE w:val="0"/>
              <w:snapToGrid w:val="0"/>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widowControl w:val="0"/>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ind w:left="28"/>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Возможность разграничения доступа (группа/пользователь) и аутентификацию пользователей при помощи сквозной авторизации</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Способ</w:t>
            </w:r>
            <w:r w:rsidRPr="00DF247A">
              <w:rPr>
                <w:rFonts w:ascii="Franklin Gothic Book" w:hAnsi="Franklin Gothic Book" w:cs="Franklin Gothic Book"/>
                <w:sz w:val="22"/>
                <w:szCs w:val="22"/>
                <w:lang w:val="ru-RU" w:eastAsia="zh-CN"/>
              </w:rPr>
              <w:t xml:space="preserve"> выявления нарушений, в том числе разливов нефти/нефтепродуктов на поверхность земли, воды, оборудования ЛЧ МТ в режиме реального времени в процессе мониторинга трассы МТ с помощью БВС</w:t>
            </w:r>
          </w:p>
        </w:tc>
        <w:tc>
          <w:tcPr>
            <w:tcW w:w="2410" w:type="dxa"/>
            <w:shd w:val="clear" w:color="auto" w:fill="auto"/>
            <w:vAlign w:val="center"/>
          </w:tcPr>
          <w:p w:rsidR="00DF247A" w:rsidRPr="00DF247A" w:rsidRDefault="00DF247A" w:rsidP="00DF247A">
            <w:pPr>
              <w:suppressAutoHyphens/>
              <w:autoSpaceDE w:val="0"/>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В автоматическом режиме / оператором</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 xml:space="preserve">Возможность </w:t>
            </w:r>
            <w:r w:rsidRPr="00DF247A">
              <w:rPr>
                <w:rFonts w:ascii="Franklin Gothic Book" w:hAnsi="Franklin Gothic Book" w:cs="Franklin Gothic Book"/>
                <w:sz w:val="22"/>
                <w:szCs w:val="22"/>
                <w:lang w:val="ru-RU" w:eastAsia="zh-CN"/>
              </w:rPr>
              <w:t>передачи карточки нарушения (фотография выявленного нарушения, координаты места обнаружения нарушения, описание нарушения) в режиме реального времени (онлайн режиме) представителям ОСТ (согласно списк</w:t>
            </w:r>
            <w:r w:rsidR="00AB0305">
              <w:rPr>
                <w:rFonts w:ascii="Franklin Gothic Book" w:hAnsi="Franklin Gothic Book" w:cs="Franklin Gothic Book"/>
                <w:sz w:val="22"/>
                <w:szCs w:val="22"/>
                <w:lang w:val="ru-RU" w:eastAsia="zh-CN"/>
              </w:rPr>
              <w:t>у</w:t>
            </w:r>
            <w:r w:rsidRPr="00DF247A">
              <w:rPr>
                <w:rFonts w:ascii="Franklin Gothic Book" w:hAnsi="Franklin Gothic Book" w:cs="Franklin Gothic Book"/>
                <w:sz w:val="22"/>
                <w:szCs w:val="22"/>
                <w:lang w:val="ru-RU" w:eastAsia="zh-CN"/>
              </w:rPr>
              <w:t xml:space="preserve"> рассылки, приложение Д) в ходе выполнения испытательного полета БВС, выполняемого в соответствии с маршрутом проведения испытаний</w:t>
            </w:r>
          </w:p>
        </w:tc>
        <w:tc>
          <w:tcPr>
            <w:tcW w:w="2410" w:type="dxa"/>
            <w:shd w:val="clear" w:color="auto" w:fill="auto"/>
            <w:vAlign w:val="center"/>
          </w:tcPr>
          <w:p w:rsidR="00DF247A" w:rsidRPr="00DF247A" w:rsidRDefault="00DF247A" w:rsidP="00DF247A">
            <w:pPr>
              <w:suppressAutoHyphens/>
              <w:autoSpaceDE w:val="0"/>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tabs>
                <w:tab w:val="left" w:pos="11"/>
                <w:tab w:val="left" w:pos="851"/>
                <w:tab w:val="left" w:pos="1276"/>
              </w:tabs>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Возможность оперативного подтверждения н</w:t>
            </w:r>
            <w:r w:rsidRPr="00DF247A">
              <w:rPr>
                <w:rFonts w:ascii="Franklin Gothic Book" w:hAnsi="Franklin Gothic Book" w:cs="Franklin Gothic Book"/>
                <w:sz w:val="22"/>
                <w:szCs w:val="22"/>
                <w:lang w:val="ru-RU" w:eastAsia="zh-CN"/>
              </w:rPr>
              <w:t xml:space="preserve">арушений, выявленных ПК, оператором с внесением информации о подтверждении выявленного нарушения в карточке нарушения. </w:t>
            </w:r>
          </w:p>
        </w:tc>
        <w:tc>
          <w:tcPr>
            <w:tcW w:w="2410" w:type="dxa"/>
            <w:shd w:val="clear" w:color="auto" w:fill="auto"/>
            <w:vAlign w:val="center"/>
          </w:tcPr>
          <w:p w:rsidR="00DF247A" w:rsidRPr="00DF247A" w:rsidRDefault="00DF247A" w:rsidP="00DF247A">
            <w:pPr>
              <w:suppressAutoHyphens/>
              <w:autoSpaceDE w:val="0"/>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Проверка наличия и комплектности оборудования целевой нагрузки</w:t>
            </w:r>
          </w:p>
        </w:tc>
        <w:tc>
          <w:tcPr>
            <w:tcW w:w="4536" w:type="dxa"/>
            <w:shd w:val="clear" w:color="auto" w:fill="auto"/>
            <w:vAlign w:val="center"/>
          </w:tcPr>
          <w:p w:rsidR="00DF247A" w:rsidRPr="00DF247A" w:rsidRDefault="00DF247A" w:rsidP="00DF247A">
            <w:pPr>
              <w:widowControl w:val="0"/>
              <w:suppressAutoHyphens/>
              <w:autoSpaceDE w:val="0"/>
              <w:snapToGrid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Целевая нагрузка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cs="Arial"/>
                <w:sz w:val="22"/>
                <w:szCs w:val="22"/>
                <w:lang w:val="ru-RU" w:eastAsia="zh-CN"/>
              </w:rPr>
            </w:pPr>
            <w:r w:rsidRPr="00DF247A">
              <w:rPr>
                <w:rFonts w:ascii="Franklin Gothic Book" w:hAnsi="Franklin Gothic Book"/>
                <w:sz w:val="22"/>
                <w:szCs w:val="22"/>
                <w:lang w:val="ru-RU" w:eastAsia="zh-CN"/>
              </w:rPr>
              <w:t xml:space="preserve">Фиксируется перечень оборудования </w:t>
            </w:r>
          </w:p>
        </w:tc>
      </w:tr>
      <w:tr w:rsidR="00DF247A" w:rsidRPr="00DF247A" w:rsidTr="00DF247A">
        <w:trPr>
          <w:cantSplit/>
          <w:trHeight w:val="166"/>
        </w:trPr>
        <w:tc>
          <w:tcPr>
            <w:tcW w:w="612" w:type="dxa"/>
            <w:vMerge w:val="restart"/>
            <w:shd w:val="clear" w:color="auto" w:fill="auto"/>
            <w:vAlign w:val="center"/>
          </w:tcPr>
          <w:p w:rsidR="00DF247A" w:rsidRPr="00DF247A" w:rsidRDefault="00DF247A" w:rsidP="00DF247A">
            <w:pPr>
              <w:suppressAutoHyphens/>
              <w:autoSpaceDE w:val="0"/>
              <w:snapToGrid w:val="0"/>
              <w:jc w:val="center"/>
              <w:rPr>
                <w:rFonts w:ascii="Franklin Gothic Book" w:hAnsi="Franklin Gothic Book"/>
                <w:sz w:val="22"/>
                <w:szCs w:val="22"/>
                <w:lang w:val="ru-RU" w:eastAsia="zh-CN"/>
              </w:rPr>
            </w:pPr>
            <w:r w:rsidRPr="00DF247A">
              <w:rPr>
                <w:rFonts w:ascii="Franklin Gothic Book" w:hAnsi="Franklin Gothic Book"/>
                <w:sz w:val="22"/>
                <w:szCs w:val="22"/>
                <w:lang w:val="ru-RU" w:eastAsia="zh-CN"/>
              </w:rPr>
              <w:t>13.1</w:t>
            </w:r>
          </w:p>
        </w:tc>
        <w:tc>
          <w:tcPr>
            <w:tcW w:w="3074" w:type="dxa"/>
            <w:vMerge w:val="restart"/>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Параметры целевой нагрузки (видео)</w:t>
            </w: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Franklin Gothic Book"/>
                <w:sz w:val="22"/>
                <w:szCs w:val="22"/>
                <w:lang w:val="ru-RU" w:eastAsia="zh-CN"/>
              </w:rPr>
              <w:t>Разрешение</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69"/>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Franklin Gothic Book"/>
                <w:sz w:val="22"/>
                <w:szCs w:val="22"/>
                <w:lang w:val="ru-RU" w:eastAsia="zh-CN"/>
              </w:rPr>
              <w:t>Скорость съемки</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Franklin Gothic Book"/>
                <w:sz w:val="22"/>
                <w:szCs w:val="22"/>
                <w:lang w:val="ru-RU" w:eastAsia="zh-CN"/>
              </w:rPr>
              <w:t>Температурный диапазон</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Возможность передачи данных в ПК в режиме реального времени (онлайн)</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Имеется/отсутствует</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Емкость накопителя (ТБ/ в</w:t>
            </w:r>
            <w:r w:rsidR="00AB0305">
              <w:rPr>
                <w:rFonts w:ascii="Franklin Gothic Book" w:hAnsi="Franklin Gothic Book" w:cs="Franklin Gothic Book"/>
                <w:sz w:val="22"/>
                <w:szCs w:val="22"/>
                <w:lang w:val="ru-RU" w:eastAsia="zh-CN"/>
              </w:rPr>
              <w:t xml:space="preserve"> </w:t>
            </w:r>
            <w:r w:rsidRPr="00DF247A">
              <w:rPr>
                <w:rFonts w:ascii="Franklin Gothic Book" w:hAnsi="Franklin Gothic Book" w:cs="Franklin Gothic Book"/>
                <w:sz w:val="22"/>
                <w:szCs w:val="22"/>
                <w:lang w:val="ru-RU" w:eastAsia="zh-CN"/>
              </w:rPr>
              <w:t xml:space="preserve">минутах записи/ км протяжённости участка мониторинга) </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val="restart"/>
            <w:shd w:val="clear" w:color="auto" w:fill="auto"/>
            <w:vAlign w:val="center"/>
          </w:tcPr>
          <w:p w:rsidR="00DF247A" w:rsidRPr="00DF247A" w:rsidRDefault="00DF247A" w:rsidP="00DF247A">
            <w:pPr>
              <w:suppressAutoHyphens/>
              <w:autoSpaceDE w:val="0"/>
              <w:snapToGrid w:val="0"/>
              <w:jc w:val="center"/>
              <w:rPr>
                <w:rFonts w:ascii="Franklin Gothic Book" w:hAnsi="Franklin Gothic Book"/>
                <w:sz w:val="22"/>
                <w:szCs w:val="22"/>
                <w:lang w:val="ru-RU" w:eastAsia="zh-CN"/>
              </w:rPr>
            </w:pPr>
            <w:r w:rsidRPr="00DF247A">
              <w:rPr>
                <w:rFonts w:ascii="Franklin Gothic Book" w:hAnsi="Franklin Gothic Book"/>
                <w:sz w:val="22"/>
                <w:szCs w:val="22"/>
                <w:lang w:val="ru-RU" w:eastAsia="zh-CN"/>
              </w:rPr>
              <w:t>13.2</w:t>
            </w:r>
          </w:p>
        </w:tc>
        <w:tc>
          <w:tcPr>
            <w:tcW w:w="3074" w:type="dxa"/>
            <w:vMerge w:val="restart"/>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Параметры целевой нагрузки (фото)</w:t>
            </w: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Franklin Gothic Book"/>
                <w:sz w:val="22"/>
                <w:szCs w:val="22"/>
                <w:lang w:val="ru-RU" w:eastAsia="zh-CN"/>
              </w:rPr>
              <w:t>Разрешение</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Franklin Gothic Book"/>
                <w:sz w:val="22"/>
                <w:szCs w:val="22"/>
                <w:lang w:val="ru-RU" w:eastAsia="zh-CN"/>
              </w:rPr>
              <w:t>Скорость съемки</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Franklin Gothic Book"/>
                <w:sz w:val="22"/>
                <w:szCs w:val="22"/>
                <w:lang w:val="ru-RU" w:eastAsia="zh-CN"/>
              </w:rPr>
              <w:t>Температурный диапазон</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Возможность передачи данных в ПК в режиме реального времени (онлайн)</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Имеется/отсутствует</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Емкость накопителя (ТБ/ к-во фото/ км протяжённости участка мониторинга)</w:t>
            </w:r>
          </w:p>
        </w:tc>
        <w:tc>
          <w:tcPr>
            <w:tcW w:w="2410"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Arial"/>
                <w:sz w:val="22"/>
                <w:szCs w:val="22"/>
                <w:lang w:val="ru-RU" w:eastAsia="zh-CN"/>
              </w:rPr>
              <w:t>Синхронизации с платой ГНСС</w:t>
            </w:r>
            <w:r w:rsidRPr="00DF247A">
              <w:rPr>
                <w:rFonts w:ascii="Franklin Gothic Book" w:hAnsi="Franklin Gothic Book"/>
                <w:sz w:val="22"/>
                <w:szCs w:val="22"/>
                <w:lang w:val="ru-RU" w:eastAsia="zh-CN"/>
              </w:rPr>
              <w:t xml:space="preserve"> </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sz w:val="22"/>
                <w:szCs w:val="22"/>
                <w:lang w:val="ru-RU" w:eastAsia="zh-CN"/>
              </w:rPr>
              <w:t xml:space="preserve">Да/нет </w:t>
            </w:r>
          </w:p>
        </w:tc>
      </w:tr>
      <w:tr w:rsidR="00DF247A" w:rsidRPr="00DF247A" w:rsidTr="00DF247A">
        <w:trPr>
          <w:cantSplit/>
          <w:trHeight w:val="240"/>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Проверка наличия разрешительной документации</w:t>
            </w: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Разрешение Генерального Штаба Вооруженных Сил РФ</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Arial"/>
                <w:sz w:val="22"/>
                <w:szCs w:val="22"/>
                <w:lang w:val="ru-RU" w:eastAsia="zh-CN"/>
              </w:rPr>
              <w:t>Имеется/отсутствует</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Разрешение Управления Федеральной Службы Безопасности РФ</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Arial"/>
                <w:sz w:val="22"/>
                <w:szCs w:val="22"/>
                <w:lang w:val="ru-RU" w:eastAsia="zh-CN"/>
              </w:rPr>
              <w:t>Имеется/отсутствует</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Разрешение на использование воздушного пространства от Зонального центра Организации Воздушного Движения</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Arial"/>
                <w:sz w:val="22"/>
                <w:szCs w:val="22"/>
                <w:lang w:val="ru-RU" w:eastAsia="zh-CN"/>
              </w:rPr>
              <w:t>Имеется/отсутствует</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Прочие организации, выдающие разрешения на полеты в зонах с ограничением полетов</w:t>
            </w:r>
          </w:p>
        </w:tc>
        <w:tc>
          <w:tcPr>
            <w:tcW w:w="2410" w:type="dxa"/>
            <w:shd w:val="clear" w:color="auto" w:fill="auto"/>
            <w:vAlign w:val="center"/>
          </w:tcPr>
          <w:p w:rsidR="00DF247A" w:rsidRPr="00DF247A" w:rsidRDefault="00DF247A" w:rsidP="00DF247A">
            <w:pPr>
              <w:suppressAutoHyphens/>
              <w:autoSpaceDE w:val="0"/>
              <w:jc w:val="both"/>
              <w:rPr>
                <w:rFonts w:ascii="Franklin Gothic Book" w:hAnsi="Franklin Gothic Book"/>
                <w:sz w:val="22"/>
                <w:szCs w:val="22"/>
                <w:lang w:val="ru-RU" w:eastAsia="zh-CN"/>
              </w:rPr>
            </w:pPr>
            <w:r w:rsidRPr="00DF247A">
              <w:rPr>
                <w:rFonts w:ascii="Franklin Gothic Book" w:hAnsi="Franklin Gothic Book" w:cs="Arial"/>
                <w:sz w:val="22"/>
                <w:szCs w:val="22"/>
                <w:lang w:val="ru-RU" w:eastAsia="zh-CN"/>
              </w:rPr>
              <w:t>Имеется/отсутствует</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Время развертывания до готовности к запуску БВС</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Должно обеспечиваться оперативное развертывание БВС и готовность к запуску</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 ___ часов/минут</w:t>
            </w:r>
          </w:p>
        </w:tc>
      </w:tr>
      <w:tr w:rsidR="00DF247A" w:rsidRPr="00DF247A" w:rsidTr="00DF247A">
        <w:trPr>
          <w:cantSplit/>
          <w:trHeight w:val="499"/>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 xml:space="preserve">Отображение на НСУ/пульте управления информации, получаемой с БВС, </w:t>
            </w:r>
            <w:r w:rsidRPr="00DF247A">
              <w:rPr>
                <w:rFonts w:ascii="Franklin Gothic Book" w:eastAsia="Calibri" w:hAnsi="Franklin Gothic Book" w:cs="Franklin Gothic Book"/>
                <w:sz w:val="22"/>
                <w:szCs w:val="22"/>
                <w:lang w:val="ru-RU" w:eastAsia="en-US"/>
              </w:rPr>
              <w:lastRenderedPageBreak/>
              <w:t>параметров полета БВС, возможность управления полетом БВС</w:t>
            </w:r>
          </w:p>
        </w:tc>
        <w:tc>
          <w:tcPr>
            <w:tcW w:w="4536" w:type="dxa"/>
            <w:shd w:val="clear" w:color="auto" w:fill="auto"/>
            <w:vAlign w:val="center"/>
          </w:tcPr>
          <w:p w:rsidR="00DF247A" w:rsidRPr="00DF247A" w:rsidRDefault="00DF247A" w:rsidP="00DF247A">
            <w:pPr>
              <w:suppressAutoHyphens/>
              <w:rPr>
                <w:sz w:val="24"/>
                <w:szCs w:val="24"/>
                <w:lang w:val="ru-RU" w:eastAsia="zh-CN"/>
              </w:rPr>
            </w:pPr>
            <w:r w:rsidRPr="00DF247A">
              <w:rPr>
                <w:rFonts w:ascii="Franklin Gothic Book" w:eastAsia="Calibri" w:hAnsi="Franklin Gothic Book" w:cs="Franklin Gothic Book"/>
                <w:sz w:val="22"/>
                <w:szCs w:val="22"/>
                <w:lang w:val="ru-RU" w:eastAsia="en-US"/>
              </w:rPr>
              <w:lastRenderedPageBreak/>
              <w:t>Фактическое отображение параметров полета БВС на НСУ/пульте управления в режиме реального времени на С-КДП, МКДП</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1012"/>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Возможность управления полетом с изменением маршрута, высоты, скорости полёта должна иметься на всем участке проведения испытаний.</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7A7FAA" w:rsidTr="00DF247A">
        <w:trPr>
          <w:cantSplit/>
          <w:trHeight w:val="558"/>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autoSpaceDE w:val="0"/>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Проверка наличия непрерывной устойчивой связи с М-КДП, С-КДП.</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 (время наличия устойчивой связи/ время полета)</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Выполнение дополнительного обследования мест обнаружения предполагаемого разлива нефти/нефтепродуктов и других нарушений.</w:t>
            </w:r>
          </w:p>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Диапазоны рабочих высот полета над уровнем подстилающей поверхности и воздушных скоростей горизонтального полета БВС</w:t>
            </w:r>
          </w:p>
        </w:tc>
        <w:tc>
          <w:tcPr>
            <w:tcW w:w="4536" w:type="dxa"/>
            <w:shd w:val="clear" w:color="auto" w:fill="auto"/>
            <w:vAlign w:val="center"/>
          </w:tcPr>
          <w:p w:rsidR="00DF247A" w:rsidRPr="00DF247A" w:rsidRDefault="00DF247A" w:rsidP="00DF247A">
            <w:pPr>
              <w:widowControl w:val="0"/>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Определение технической возможности дополнительного обследования мест обнаружения предполагаемого разлива нефти/нефтепродуктов и других нарушений с изменением маршрута полета БВС, высоты и скорости полета БВС и передачей дополнительной информации о выявленном нарушении (фото, координаты места обнаружения нарушения и вид нарушения) представителям ОСТ (согласно списка рассылки, приложение Д).</w:t>
            </w:r>
          </w:p>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Высота полета должна обеспечивать выявление всех нарушений, в том числе разливов нефти/нефтепродуктов. В случае необходимости проведения дополнительного обследования мест предполагаемых нарушений должна существовать возможность изменения высоты мониторинга и/или оптического приближения.</w:t>
            </w:r>
          </w:p>
          <w:p w:rsidR="00DF247A" w:rsidRPr="00DF247A" w:rsidRDefault="00DF247A" w:rsidP="00DF247A">
            <w:pPr>
              <w:suppressAutoHyphens/>
              <w:rPr>
                <w:rFonts w:ascii="Franklin Gothic Book" w:eastAsia="Calibri" w:hAnsi="Franklin Gothic Book" w:cs="Franklin Gothic Book"/>
                <w:sz w:val="18"/>
                <w:szCs w:val="18"/>
                <w:lang w:val="ru-RU" w:eastAsia="en-US"/>
              </w:rPr>
            </w:pPr>
            <w:r w:rsidRPr="00DF247A">
              <w:rPr>
                <w:rFonts w:ascii="Franklin Gothic Book" w:hAnsi="Franklin Gothic Book"/>
                <w:sz w:val="22"/>
                <w:szCs w:val="22"/>
                <w:lang w:val="ru-RU" w:eastAsia="zh-CN"/>
              </w:rPr>
              <w:t>Для выполнения мониторинга протяженной трассы МТ должна предусматриваться оптимальная скорость полета БВС с обеспечением качества и полноты предоставляемой информации с целевой нагрузки. В случае необходимости проведения дополнительного обследования мест предполагаемых нарушений должна существовать возможность изменения скорости полета для более детального обследования.</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 xml:space="preserve">Фактические данные </w:t>
            </w:r>
          </w:p>
        </w:tc>
      </w:tr>
      <w:tr w:rsidR="00DF247A" w:rsidRPr="007A7FA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Максимальная дальность и продолжительность полета БВС с 1 взлетом и 1 посадкой</w:t>
            </w: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18"/>
                <w:lang w:val="ru-RU" w:eastAsia="en-US"/>
              </w:rPr>
            </w:pPr>
            <w:r w:rsidRPr="00DF247A">
              <w:rPr>
                <w:rFonts w:ascii="Franklin Gothic Book" w:eastAsia="Calibri" w:hAnsi="Franklin Gothic Book" w:cs="Franklin Gothic Book"/>
                <w:sz w:val="22"/>
                <w:szCs w:val="18"/>
                <w:lang w:val="ru-RU" w:eastAsia="en-US"/>
              </w:rPr>
              <w:t>Определение фактических данных</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 (кол-во взлетов и посадок, протяженность (км) полета после каждого взлета)</w:t>
            </w:r>
          </w:p>
        </w:tc>
      </w:tr>
      <w:tr w:rsidR="00DF247A" w:rsidRPr="007A7FA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rPr>
                <w:rFonts w:ascii="Franklin Gothic Book" w:eastAsia="Calibri" w:hAnsi="Franklin Gothic Book"/>
                <w:sz w:val="22"/>
                <w:szCs w:val="22"/>
                <w:lang w:val="ru-RU" w:eastAsia="en-US"/>
              </w:rPr>
            </w:pPr>
            <w:r w:rsidRPr="00DF247A">
              <w:rPr>
                <w:rFonts w:ascii="Franklin Gothic Book" w:eastAsia="Calibri" w:hAnsi="Franklin Gothic Book"/>
                <w:sz w:val="22"/>
                <w:szCs w:val="22"/>
                <w:lang w:val="ru-RU" w:eastAsia="en-US"/>
              </w:rPr>
              <w:t>Выполнение испытательного полета участка МТ с определением возможности передачи фото и видео материалов на С-КДП, М-КДП</w:t>
            </w:r>
          </w:p>
        </w:tc>
        <w:tc>
          <w:tcPr>
            <w:tcW w:w="4536"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Arial"/>
                <w:sz w:val="22"/>
                <w:szCs w:val="22"/>
                <w:lang w:val="ru-RU" w:eastAsia="en-US"/>
              </w:rPr>
              <w:t>Проверка возможности получения фото и видео материалов на С-КДП, М-КДП в режиме реального времени (онлайн режиме) со всего участка проведения испытаний.</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 xml:space="preserve">Фактическая возможность приема фото и видео с БВС в период полета (время получения информации с БВС/ время полета)  </w:t>
            </w:r>
          </w:p>
        </w:tc>
      </w:tr>
      <w:tr w:rsidR="00DF247A" w:rsidRPr="007A7FAA" w:rsidTr="00DF247A">
        <w:trPr>
          <w:cantSplit/>
          <w:trHeight w:val="240"/>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rPr>
                <w:rFonts w:ascii="Franklin Gothic Book" w:eastAsia="Calibri" w:hAnsi="Franklin Gothic Book"/>
                <w:sz w:val="22"/>
                <w:szCs w:val="22"/>
                <w:lang w:val="ru-RU" w:eastAsia="en-US"/>
              </w:rPr>
            </w:pPr>
            <w:r w:rsidRPr="00DF247A">
              <w:rPr>
                <w:rFonts w:ascii="Franklin Gothic Book" w:eastAsia="Calibri" w:hAnsi="Franklin Gothic Book" w:cs="Franklin Gothic Book"/>
                <w:sz w:val="22"/>
                <w:szCs w:val="22"/>
                <w:lang w:val="ru-RU" w:eastAsia="en-US"/>
              </w:rPr>
              <w:t>Определение разлива и утечки нефти/нефтепродуктов в период полета (4 м</w:t>
            </w:r>
            <w:r w:rsidRPr="00DF247A">
              <w:rPr>
                <w:rFonts w:ascii="Franklin Gothic Book" w:eastAsia="Calibri" w:hAnsi="Franklin Gothic Book" w:cs="Franklin Gothic Book"/>
                <w:sz w:val="22"/>
                <w:szCs w:val="22"/>
                <w:vertAlign w:val="superscript"/>
                <w:lang w:val="ru-RU" w:eastAsia="en-US"/>
              </w:rPr>
              <w:t>2</w:t>
            </w:r>
            <w:r w:rsidRPr="00DF247A">
              <w:rPr>
                <w:rFonts w:ascii="Franklin Gothic Book" w:eastAsia="Calibri" w:hAnsi="Franklin Gothic Book" w:cs="Franklin Gothic Book"/>
                <w:sz w:val="22"/>
                <w:szCs w:val="22"/>
                <w:lang w:val="ru-RU" w:eastAsia="en-US"/>
              </w:rPr>
              <w:t xml:space="preserve"> и более) или другого нарушения на расстоянии не менее чем 25 м от осей крайних трубопроводов на ЛЧ МТ и на расстоянии не менее чем 100 м от осей крайних трубопроводов на ПП МТ с передачей карточки нарушения (фото, координаты места обнаружения нарушения, вид нарушения) ПК и/или оператором представителю ОСТ. Имитаторы разливов нефти/нефтепродуктов и других нарушений в соответствии с приложением В.</w:t>
            </w:r>
          </w:p>
        </w:tc>
        <w:tc>
          <w:tcPr>
            <w:tcW w:w="4536" w:type="dxa"/>
            <w:shd w:val="clear" w:color="auto" w:fill="auto"/>
            <w:vAlign w:val="center"/>
          </w:tcPr>
          <w:p w:rsidR="00DF247A" w:rsidRPr="00DF247A" w:rsidRDefault="00DF247A" w:rsidP="00DF247A">
            <w:pPr>
              <w:widowControl w:val="0"/>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Передача карточки нарушения (фото, координаты места обнаружения нарушения, вид нарушения) ПК и/или оператором представителям ОСТ (согласно списк</w:t>
            </w:r>
            <w:r w:rsidR="00AB0305">
              <w:rPr>
                <w:rFonts w:ascii="Franklin Gothic Book" w:hAnsi="Franklin Gothic Book"/>
                <w:sz w:val="22"/>
                <w:szCs w:val="22"/>
                <w:lang w:val="ru-RU" w:eastAsia="zh-CN"/>
              </w:rPr>
              <w:t>у</w:t>
            </w:r>
            <w:r w:rsidRPr="00DF247A">
              <w:rPr>
                <w:rFonts w:ascii="Franklin Gothic Book" w:hAnsi="Franklin Gothic Book"/>
                <w:sz w:val="22"/>
                <w:szCs w:val="22"/>
                <w:lang w:val="ru-RU" w:eastAsia="zh-CN"/>
              </w:rPr>
              <w:t xml:space="preserve"> рассылки, приложение Д). Выявление всех имитаторов в соответствии с приложением В.</w:t>
            </w:r>
          </w:p>
          <w:p w:rsidR="00DF247A" w:rsidRPr="00DF247A" w:rsidRDefault="00DF247A" w:rsidP="00DF247A">
            <w:pPr>
              <w:suppressAutoHyphens/>
              <w:autoSpaceDE w:val="0"/>
              <w:rPr>
                <w:rFonts w:ascii="Franklin Gothic Book" w:hAnsi="Franklin Gothic Book"/>
                <w:sz w:val="22"/>
                <w:szCs w:val="22"/>
                <w:lang w:val="ru-RU" w:eastAsia="zh-CN"/>
              </w:rPr>
            </w:pP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Фиксируется факт передачи карточки о выявлении нарушения с указанием информации</w:t>
            </w:r>
            <w:r w:rsidR="00AB0305">
              <w:rPr>
                <w:rFonts w:ascii="Franklin Gothic Book" w:hAnsi="Franklin Gothic Book"/>
                <w:sz w:val="22"/>
                <w:szCs w:val="22"/>
                <w:lang w:val="ru-RU" w:eastAsia="zh-CN"/>
              </w:rPr>
              <w:t>,</w:t>
            </w:r>
            <w:r w:rsidRPr="00DF247A">
              <w:rPr>
                <w:rFonts w:ascii="Franklin Gothic Book" w:hAnsi="Franklin Gothic Book"/>
                <w:sz w:val="22"/>
                <w:szCs w:val="22"/>
                <w:lang w:val="ru-RU" w:eastAsia="zh-CN"/>
              </w:rPr>
              <w:t xml:space="preserve"> представленной в ней (фото, координаты места обнаружения нарушения, вид нарушения).</w:t>
            </w:r>
          </w:p>
        </w:tc>
      </w:tr>
      <w:tr w:rsidR="00DF247A" w:rsidRPr="007A7FAA" w:rsidTr="00DF247A">
        <w:trPr>
          <w:cantSplit/>
          <w:trHeight w:val="706"/>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18"/>
                <w:lang w:val="ru-RU" w:eastAsia="zh-CN"/>
              </w:rPr>
            </w:pPr>
            <w:r w:rsidRPr="00DF247A">
              <w:rPr>
                <w:rFonts w:ascii="Franklin Gothic Book" w:eastAsia="Calibri" w:hAnsi="Franklin Gothic Book" w:cs="Franklin Gothic Book"/>
                <w:sz w:val="22"/>
                <w:szCs w:val="18"/>
                <w:lang w:val="ru-RU" w:eastAsia="en-US"/>
              </w:rPr>
              <w:t>Время выявления нарушения</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 (ХХ.ХХ.ХХХХ ____ ч. мин.)</w:t>
            </w:r>
          </w:p>
        </w:tc>
      </w:tr>
      <w:tr w:rsidR="00DF247A" w:rsidRPr="00DF247A" w:rsidTr="00DF247A">
        <w:trPr>
          <w:cantSplit/>
          <w:trHeight w:val="77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18"/>
                <w:lang w:val="ru-RU" w:eastAsia="zh-CN"/>
              </w:rPr>
            </w:pPr>
            <w:r w:rsidRPr="00DF247A">
              <w:rPr>
                <w:rFonts w:ascii="Franklin Gothic Book" w:eastAsia="Calibri" w:hAnsi="Franklin Gothic Book" w:cs="Franklin Gothic Book"/>
                <w:sz w:val="22"/>
                <w:szCs w:val="18"/>
                <w:lang w:val="ru-RU" w:eastAsia="en-US"/>
              </w:rPr>
              <w:t>Время</w:t>
            </w:r>
            <w:r w:rsidR="00AB0305">
              <w:rPr>
                <w:rFonts w:ascii="Franklin Gothic Book" w:eastAsia="Calibri" w:hAnsi="Franklin Gothic Book" w:cs="Franklin Gothic Book"/>
                <w:sz w:val="22"/>
                <w:szCs w:val="18"/>
                <w:lang w:val="ru-RU" w:eastAsia="en-US"/>
              </w:rPr>
              <w:t xml:space="preserve"> </w:t>
            </w:r>
            <w:r w:rsidRPr="00DF247A">
              <w:rPr>
                <w:rFonts w:ascii="Franklin Gothic Book" w:eastAsia="Calibri" w:hAnsi="Franklin Gothic Book" w:cs="Franklin Gothic Book"/>
                <w:sz w:val="22"/>
                <w:szCs w:val="18"/>
                <w:lang w:val="ru-RU" w:eastAsia="en-US"/>
              </w:rPr>
              <w:t>затраченное на формирование карточки</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__ часов/минут</w:t>
            </w:r>
          </w:p>
        </w:tc>
      </w:tr>
      <w:tr w:rsidR="00DF247A" w:rsidRPr="00DF247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widowControl w:val="0"/>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18"/>
                <w:lang w:val="ru-RU" w:eastAsia="en-US"/>
              </w:rPr>
              <w:t>Время получения карточки представителями ОСТ</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w:t>
            </w:r>
          </w:p>
        </w:tc>
      </w:tr>
      <w:tr w:rsidR="00DF247A" w:rsidRPr="00DF247A" w:rsidTr="00DF247A">
        <w:trPr>
          <w:cantSplit/>
          <w:trHeight w:val="240"/>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 xml:space="preserve">Экстренное оповещение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ОСТ об обнаруженных разливах или утечках нефти/нефтепродукта</w:t>
            </w:r>
            <w:r w:rsidRPr="00DF247A">
              <w:rPr>
                <w:rFonts w:ascii="Franklin Gothic Book" w:eastAsia="Calibri" w:hAnsi="Franklin Gothic Book" w:cs="Franklin Gothic Book"/>
                <w:sz w:val="22"/>
                <w:szCs w:val="18"/>
                <w:lang w:val="ru-RU" w:eastAsia="en-US"/>
              </w:rPr>
              <w:t xml:space="preserve"> </w:t>
            </w:r>
            <w:r w:rsidRPr="00DF247A">
              <w:rPr>
                <w:rFonts w:ascii="Franklin Gothic Book" w:hAnsi="Franklin Gothic Book"/>
                <w:sz w:val="22"/>
                <w:szCs w:val="22"/>
                <w:lang w:val="ru-RU" w:eastAsia="zh-CN"/>
              </w:rPr>
              <w:t xml:space="preserve">(с указанием </w:t>
            </w:r>
            <w:r w:rsidRPr="00DF247A">
              <w:rPr>
                <w:rFonts w:ascii="Franklin Gothic Book" w:eastAsia="Calibri" w:hAnsi="Franklin Gothic Book" w:cs="Franklin Gothic Book"/>
                <w:sz w:val="22"/>
                <w:szCs w:val="22"/>
                <w:lang w:val="ru-RU" w:eastAsia="en-US"/>
              </w:rPr>
              <w:t>координаты места обнаружения нарушения)</w:t>
            </w: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18"/>
                <w:lang w:val="ru-RU" w:eastAsia="zh-CN"/>
              </w:rPr>
            </w:pPr>
            <w:r w:rsidRPr="00DF247A">
              <w:rPr>
                <w:rFonts w:ascii="Franklin Gothic Book" w:hAnsi="Franklin Gothic Book"/>
                <w:sz w:val="22"/>
                <w:szCs w:val="18"/>
                <w:lang w:val="ru-RU" w:eastAsia="zh-CN"/>
              </w:rPr>
              <w:t>Оповещение представителей ОСТ (согласно списк</w:t>
            </w:r>
            <w:r w:rsidR="00AB0305">
              <w:rPr>
                <w:rFonts w:ascii="Franklin Gothic Book" w:hAnsi="Franklin Gothic Book"/>
                <w:sz w:val="22"/>
                <w:szCs w:val="18"/>
                <w:lang w:val="ru-RU" w:eastAsia="zh-CN"/>
              </w:rPr>
              <w:t>у</w:t>
            </w:r>
            <w:r w:rsidRPr="00DF247A">
              <w:rPr>
                <w:rFonts w:ascii="Franklin Gothic Book" w:hAnsi="Franklin Gothic Book"/>
                <w:sz w:val="22"/>
                <w:szCs w:val="18"/>
                <w:lang w:val="ru-RU" w:eastAsia="zh-CN"/>
              </w:rPr>
              <w:t xml:space="preserve"> рассылки, приложение Д) об обнаруженных разливах или утечках нефти/нефтепродукта или других нарушениях (с указанием координаты места обнаружения нарушения и вида нарушениях.</w:t>
            </w:r>
          </w:p>
        </w:tc>
        <w:tc>
          <w:tcPr>
            <w:tcW w:w="2410" w:type="dxa"/>
            <w:shd w:val="clear" w:color="auto" w:fill="auto"/>
            <w:vAlign w:val="center"/>
          </w:tcPr>
          <w:p w:rsidR="00DF247A" w:rsidRPr="00DF247A" w:rsidRDefault="00DF247A" w:rsidP="00DF247A">
            <w:pPr>
              <w:suppressAutoHyphens/>
              <w:autoSpaceDE w:val="0"/>
              <w:rPr>
                <w:rFonts w:ascii="Franklin Gothic Book" w:eastAsia="Calibri" w:hAnsi="Franklin Gothic Book" w:cs="Franklin Gothic Book"/>
                <w:sz w:val="22"/>
                <w:szCs w:val="18"/>
                <w:lang w:val="ru-RU" w:eastAsia="en-US"/>
              </w:rPr>
            </w:pPr>
            <w:r w:rsidRPr="00DF247A">
              <w:rPr>
                <w:rFonts w:ascii="Franklin Gothic Book" w:hAnsi="Franklin Gothic Book"/>
                <w:sz w:val="22"/>
                <w:szCs w:val="22"/>
                <w:lang w:val="ru-RU" w:eastAsia="zh-CN"/>
              </w:rPr>
              <w:t>Фактические данные</w:t>
            </w:r>
          </w:p>
        </w:tc>
      </w:tr>
      <w:tr w:rsidR="00DF247A" w:rsidRPr="007A7FAA" w:rsidTr="00DF247A">
        <w:trPr>
          <w:cantSplit/>
          <w:trHeight w:val="747"/>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18"/>
                <w:lang w:val="ru-RU" w:eastAsia="zh-CN"/>
              </w:rPr>
            </w:pPr>
            <w:r w:rsidRPr="00DF247A">
              <w:rPr>
                <w:rFonts w:ascii="Franklin Gothic Book" w:eastAsia="Calibri" w:hAnsi="Franklin Gothic Book" w:cs="Franklin Gothic Book"/>
                <w:sz w:val="22"/>
                <w:szCs w:val="18"/>
                <w:lang w:val="ru-RU" w:eastAsia="en-US"/>
              </w:rPr>
              <w:t>Время выявления нарушения</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 (ХХ.ХХ.ХХХХ ____ ч. мин.)</w:t>
            </w:r>
          </w:p>
        </w:tc>
      </w:tr>
      <w:tr w:rsidR="00DF247A" w:rsidRPr="007A7FA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18"/>
                <w:lang w:val="ru-RU" w:eastAsia="zh-CN"/>
              </w:rPr>
            </w:pPr>
            <w:r w:rsidRPr="00DF247A">
              <w:rPr>
                <w:rFonts w:ascii="Franklin Gothic Book" w:eastAsia="Calibri" w:hAnsi="Franklin Gothic Book" w:cs="Franklin Gothic Book"/>
                <w:sz w:val="22"/>
                <w:szCs w:val="18"/>
                <w:lang w:val="ru-RU" w:eastAsia="en-US"/>
              </w:rPr>
              <w:t>Время оповещения представителей ОСТ</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 (ХХ.ХХ.ХХХХ ____ ч. мин.)</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Определение ширины коридора, попадающего под наблюдение целевой нагрузки</w:t>
            </w: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sz w:val="22"/>
                <w:szCs w:val="22"/>
                <w:lang w:val="ru-RU" w:eastAsia="en-US"/>
              </w:rPr>
              <w:t>По фото/видео материалам, полученным в процессе мониторинга – определяется ширина коридора, попадающего под наблюдение, не менее чем 25 м от осей крайних трубопроводов на ЛЧ МТ</w:t>
            </w:r>
            <w:r w:rsidRPr="00DF247A">
              <w:rPr>
                <w:rFonts w:ascii="Franklin Gothic Book" w:hAnsi="Franklin Gothic Book"/>
                <w:sz w:val="22"/>
                <w:szCs w:val="22"/>
                <w:lang w:val="ru-RU" w:eastAsia="zh-CN"/>
              </w:rPr>
              <w:t xml:space="preserve"> </w:t>
            </w:r>
            <w:r w:rsidRPr="00DF247A">
              <w:rPr>
                <w:rFonts w:ascii="Franklin Gothic Book" w:eastAsia="Calibri" w:hAnsi="Franklin Gothic Book"/>
                <w:sz w:val="22"/>
                <w:szCs w:val="22"/>
                <w:lang w:val="ru-RU" w:eastAsia="en-US"/>
              </w:rPr>
              <w:t>и на расстоянии не менее чем 100 м от осей крайних трубопроводов на ПП МТ</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DF247A" w:rsidTr="00DF247A">
        <w:trPr>
          <w:cantSplit/>
          <w:trHeight w:val="240"/>
        </w:trPr>
        <w:tc>
          <w:tcPr>
            <w:tcW w:w="612" w:type="dxa"/>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shd w:val="clear" w:color="auto" w:fill="auto"/>
            <w:vAlign w:val="center"/>
          </w:tcPr>
          <w:p w:rsidR="00DF247A" w:rsidRPr="00DF247A" w:rsidRDefault="00DF247A" w:rsidP="00DF247A">
            <w:pPr>
              <w:suppressAutoHyphens/>
              <w:ind w:left="28"/>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Определение влияния средств передачи данных БВС, С-КДП и М-КДП на системы связи АО «Связьтранснефть»»</w:t>
            </w:r>
          </w:p>
        </w:tc>
        <w:tc>
          <w:tcPr>
            <w:tcW w:w="4536" w:type="dxa"/>
            <w:shd w:val="clear" w:color="auto" w:fill="auto"/>
            <w:vAlign w:val="center"/>
          </w:tcPr>
          <w:p w:rsidR="00DF247A" w:rsidRPr="00DF247A" w:rsidRDefault="00DF247A" w:rsidP="00DF247A">
            <w:pPr>
              <w:widowControl w:val="0"/>
              <w:suppressAutoHyphens/>
              <w:autoSpaceDE w:val="0"/>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 xml:space="preserve">Отсутствие изменения контролируемых параметров работы оборудования </w:t>
            </w:r>
            <w:r w:rsidRPr="00DF247A">
              <w:rPr>
                <w:rFonts w:ascii="Franklin Gothic Book" w:eastAsia="Calibri" w:hAnsi="Franklin Gothic Book" w:cs="Franklin Gothic Book"/>
                <w:sz w:val="22"/>
                <w:szCs w:val="22"/>
                <w:lang w:val="ru-RU" w:eastAsia="en-US"/>
              </w:rPr>
              <w:br/>
              <w:t>АО «Связьтранснефть».</w:t>
            </w:r>
          </w:p>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В протоколе испытаний фиксируется влияние комплекса БВС на работу оборудования АО «Связьтранснефть».</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данные</w:t>
            </w:r>
          </w:p>
        </w:tc>
      </w:tr>
      <w:tr w:rsidR="00DF247A" w:rsidRPr="007A7FAA" w:rsidTr="00DF247A">
        <w:trPr>
          <w:cantSplit/>
          <w:trHeight w:val="240"/>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ind w:left="28"/>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 xml:space="preserve">Определение периода времени для формирования отчета по мониторингу (оперативное представление отчета по результатам </w:t>
            </w:r>
            <w:r w:rsidRPr="00DF247A">
              <w:rPr>
                <w:rFonts w:ascii="Franklin Gothic Book" w:eastAsia="Calibri" w:hAnsi="Franklin Gothic Book" w:cs="Franklin Gothic Book"/>
                <w:sz w:val="22"/>
                <w:szCs w:val="22"/>
                <w:lang w:val="ru-RU" w:eastAsia="en-US"/>
              </w:rPr>
              <w:lastRenderedPageBreak/>
              <w:t>обработки оператором и/или ПК)</w:t>
            </w:r>
          </w:p>
        </w:tc>
        <w:tc>
          <w:tcPr>
            <w:tcW w:w="4536" w:type="dxa"/>
            <w:shd w:val="clear" w:color="auto" w:fill="auto"/>
            <w:vAlign w:val="center"/>
          </w:tcPr>
          <w:p w:rsidR="00DF247A" w:rsidRPr="00DF247A" w:rsidRDefault="00DF247A" w:rsidP="00DF247A">
            <w:pPr>
              <w:widowControl w:val="0"/>
              <w:suppressAutoHyphens/>
              <w:autoSpaceDE w:val="0"/>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lastRenderedPageBreak/>
              <w:t>Время, затраченное на скачивание информации с ЦН БВС</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 затраченное время (____ ч. мин.)</w:t>
            </w:r>
          </w:p>
        </w:tc>
      </w:tr>
      <w:tr w:rsidR="00DF247A" w:rsidRPr="007A7FA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ind w:left="28"/>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widowControl w:val="0"/>
              <w:suppressAutoHyphens/>
              <w:autoSpaceDE w:val="0"/>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Время, затраченное на обработку информации</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 затраченное время (____ ч. мин.)</w:t>
            </w:r>
          </w:p>
        </w:tc>
      </w:tr>
      <w:tr w:rsidR="00DF247A" w:rsidRPr="007A7FA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ind w:left="28"/>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widowControl w:val="0"/>
              <w:suppressAutoHyphens/>
              <w:autoSpaceDE w:val="0"/>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Время получения отчета представителями ОСТ</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Фактические дата и время выдачи отчета (ХХ.ХХ.ХХХХ ____ ч. мин.). Время, затраченное на формирование и выдачу отчета с момента посадки БВС (____ ч. мин.).</w:t>
            </w:r>
          </w:p>
        </w:tc>
      </w:tr>
      <w:tr w:rsidR="00DF247A" w:rsidRPr="007A7FAA" w:rsidTr="00DF247A">
        <w:trPr>
          <w:cantSplit/>
          <w:trHeight w:val="240"/>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eastAsia="Calibri" w:hAnsi="Franklin Gothic Book" w:cs="Franklin Gothic Book"/>
                <w:sz w:val="22"/>
                <w:szCs w:val="22"/>
                <w:lang w:val="ru-RU" w:eastAsia="en-US"/>
              </w:rPr>
              <w:t>Выявление всех нарушений (имитаторы в соответствии с приложением В) на участке испытаний, в том числе разливов нефти/нефтепродуктов, в отчете, предоставленном после проведения дополнительного анализа информации, полученной с целевой нагрузки БВС</w:t>
            </w: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Оперативное представление отчета по выявленным нарушениям, в том числе разливам нефти/нефтепродуктов (фото, координаты места обнаружения и вид выявленного нарушения)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ППМТ представителям ОСТ после посадки БВС и обработки полученной информации оператором и/или ПК.</w:t>
            </w:r>
          </w:p>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Выявление 100% имитаторов, установленных представителями ОСТ в соответствии с Протоколом установки имитаторов.</w:t>
            </w:r>
          </w:p>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Оценка полноты представляемой информации, отсутствие пропусков съемки при мониторинге на всем протяжении испытательного полета со всех целевых нагрузок. Качество отчетных материалов в соответствии с п. 7.4 ПМИ.</w:t>
            </w:r>
          </w:p>
        </w:tc>
        <w:tc>
          <w:tcPr>
            <w:tcW w:w="2410"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 xml:space="preserve">Фактически полученная информация по отчету (качество фото/видео материалов, охват территории по фото/видео материалам, </w:t>
            </w:r>
            <w:r w:rsidRPr="00DF247A">
              <w:rPr>
                <w:rFonts w:ascii="Franklin Gothic Book" w:eastAsia="Calibri" w:hAnsi="Franklin Gothic Book" w:cs="Franklin Gothic Book"/>
                <w:sz w:val="22"/>
                <w:szCs w:val="22"/>
                <w:lang w:val="ru-RU" w:eastAsia="en-US"/>
              </w:rPr>
              <w:t>отсутствие потерь информации)</w:t>
            </w:r>
          </w:p>
        </w:tc>
      </w:tr>
      <w:tr w:rsidR="00DF247A" w:rsidRPr="007A7FA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 xml:space="preserve">Фактический перечень всех выявленных нарушений. </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Кол-во (шт.) с разбивкой по видам нарушений</w:t>
            </w:r>
          </w:p>
        </w:tc>
      </w:tr>
      <w:tr w:rsidR="00DF247A" w:rsidRPr="007A7FA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 xml:space="preserve">Соответствие нарушений по отчету (после обработки информации) нарушениям, выявленных в онлайн режиме (по карточкам) </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Кол-во (шт., %) с разбивкой по видам нарушений</w:t>
            </w:r>
          </w:p>
        </w:tc>
      </w:tr>
      <w:tr w:rsidR="00DF247A" w:rsidRPr="007A7FAA" w:rsidTr="00DF247A">
        <w:trPr>
          <w:cantSplit/>
          <w:trHeight w:val="240"/>
        </w:trPr>
        <w:tc>
          <w:tcPr>
            <w:tcW w:w="612" w:type="dxa"/>
            <w:vMerge/>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 xml:space="preserve">Определение </w:t>
            </w:r>
            <w:r w:rsidRPr="00DF247A">
              <w:rPr>
                <w:rFonts w:ascii="Franklin Gothic Book" w:eastAsia="Calibri" w:hAnsi="Franklin Gothic Book" w:cs="Franklin Gothic Book"/>
                <w:sz w:val="22"/>
                <w:szCs w:val="22"/>
                <w:lang w:val="ru-RU" w:eastAsia="en-US"/>
              </w:rPr>
              <w:t>количества и % правильно выявленных нарушений (согласно отчет</w:t>
            </w:r>
            <w:r w:rsidR="00AB0305">
              <w:rPr>
                <w:rFonts w:ascii="Franklin Gothic Book" w:eastAsia="Calibri" w:hAnsi="Franklin Gothic Book" w:cs="Franklin Gothic Book"/>
                <w:sz w:val="22"/>
                <w:szCs w:val="22"/>
                <w:lang w:val="ru-RU" w:eastAsia="en-US"/>
              </w:rPr>
              <w:t>у</w:t>
            </w:r>
            <w:r w:rsidRPr="00DF247A">
              <w:rPr>
                <w:rFonts w:ascii="Franklin Gothic Book" w:eastAsia="Calibri" w:hAnsi="Franklin Gothic Book" w:cs="Franklin Gothic Book"/>
                <w:sz w:val="22"/>
                <w:szCs w:val="22"/>
                <w:lang w:val="ru-RU" w:eastAsia="en-US"/>
              </w:rPr>
              <w:t>) протоколу установки имитаторов</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Кол-во (шт., %) с разбивкой по видам нарушений</w:t>
            </w:r>
          </w:p>
        </w:tc>
      </w:tr>
      <w:tr w:rsidR="00DF247A" w:rsidRPr="007A7FAA" w:rsidTr="00DF247A">
        <w:trPr>
          <w:cantSplit/>
          <w:trHeight w:val="240"/>
        </w:trPr>
        <w:tc>
          <w:tcPr>
            <w:tcW w:w="612" w:type="dxa"/>
            <w:vMerge/>
            <w:shd w:val="clear" w:color="auto" w:fill="auto"/>
            <w:vAlign w:val="center"/>
          </w:tcPr>
          <w:p w:rsidR="00DF247A" w:rsidRPr="00DF247A" w:rsidRDefault="00DF247A" w:rsidP="00DF247A">
            <w:pPr>
              <w:suppressAutoHyphens/>
              <w:autoSpaceDE w:val="0"/>
              <w:snapToGrid w:val="0"/>
              <w:ind w:left="470"/>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 xml:space="preserve">Определение </w:t>
            </w:r>
            <w:r w:rsidRPr="00DF247A">
              <w:rPr>
                <w:rFonts w:ascii="Franklin Gothic Book" w:eastAsia="Calibri" w:hAnsi="Franklin Gothic Book" w:cs="Franklin Gothic Book"/>
                <w:sz w:val="22"/>
                <w:szCs w:val="22"/>
                <w:lang w:val="ru-RU" w:eastAsia="en-US"/>
              </w:rPr>
              <w:t>количества и % правильно выявленных нарушений в онлайн-режиме (согласно карточ</w:t>
            </w:r>
            <w:r w:rsidR="00AB0305">
              <w:rPr>
                <w:rFonts w:ascii="Franklin Gothic Book" w:eastAsia="Calibri" w:hAnsi="Franklin Gothic Book" w:cs="Franklin Gothic Book"/>
                <w:sz w:val="22"/>
                <w:szCs w:val="22"/>
                <w:lang w:val="ru-RU" w:eastAsia="en-US"/>
              </w:rPr>
              <w:t>кам</w:t>
            </w:r>
            <w:r w:rsidRPr="00DF247A">
              <w:rPr>
                <w:rFonts w:ascii="Franklin Gothic Book" w:eastAsia="Calibri" w:hAnsi="Franklin Gothic Book" w:cs="Franklin Gothic Book"/>
                <w:sz w:val="22"/>
                <w:szCs w:val="22"/>
                <w:lang w:val="ru-RU" w:eastAsia="en-US"/>
              </w:rPr>
              <w:t>) протоколу установки имитаторов</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Кол-во (шт., %) с разбивкой по видам нарушений</w:t>
            </w:r>
          </w:p>
        </w:tc>
      </w:tr>
      <w:tr w:rsidR="00DF247A" w:rsidRPr="007A7FAA" w:rsidTr="00DF247A">
        <w:trPr>
          <w:cantSplit/>
          <w:trHeight w:val="240"/>
        </w:trPr>
        <w:tc>
          <w:tcPr>
            <w:tcW w:w="612" w:type="dxa"/>
            <w:vMerge/>
            <w:shd w:val="clear" w:color="auto" w:fill="auto"/>
            <w:vAlign w:val="center"/>
          </w:tcPr>
          <w:p w:rsidR="00DF247A" w:rsidRPr="00DF247A" w:rsidRDefault="00DF247A" w:rsidP="00DF247A">
            <w:pPr>
              <w:suppressAutoHyphens/>
              <w:autoSpaceDE w:val="0"/>
              <w:snapToGrid w:val="0"/>
              <w:ind w:left="470"/>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Количество выявленных ложных нарушений, связанных с разливом и утечкой нефти/нефтепродуктов (фактически не являющимися разливами и утечками нефти /нефтепродуктов)</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Кол-во (шт.) с разбивкой на разливы и утечки</w:t>
            </w:r>
          </w:p>
        </w:tc>
      </w:tr>
      <w:tr w:rsidR="00DF247A" w:rsidRPr="007A7FAA" w:rsidTr="00DF247A">
        <w:trPr>
          <w:cantSplit/>
          <w:trHeight w:val="240"/>
        </w:trPr>
        <w:tc>
          <w:tcPr>
            <w:tcW w:w="612" w:type="dxa"/>
            <w:vMerge w:val="restart"/>
            <w:shd w:val="clear" w:color="auto" w:fill="auto"/>
            <w:vAlign w:val="center"/>
          </w:tcPr>
          <w:p w:rsidR="00DF247A" w:rsidRPr="00DF247A" w:rsidRDefault="00DF247A" w:rsidP="00645A46">
            <w:pPr>
              <w:numPr>
                <w:ilvl w:val="0"/>
                <w:numId w:val="83"/>
              </w:numPr>
              <w:suppressAutoHyphens/>
              <w:autoSpaceDE w:val="0"/>
              <w:snapToGrid w:val="0"/>
              <w:ind w:left="470" w:hanging="357"/>
              <w:jc w:val="center"/>
              <w:rPr>
                <w:rFonts w:ascii="Franklin Gothic Book" w:hAnsi="Franklin Gothic Book"/>
                <w:sz w:val="22"/>
                <w:szCs w:val="22"/>
                <w:lang w:val="ru-RU" w:eastAsia="zh-CN"/>
              </w:rPr>
            </w:pPr>
          </w:p>
        </w:tc>
        <w:tc>
          <w:tcPr>
            <w:tcW w:w="3074" w:type="dxa"/>
            <w:vMerge w:val="restart"/>
            <w:shd w:val="clear" w:color="auto" w:fill="auto"/>
            <w:vAlign w:val="center"/>
          </w:tcPr>
          <w:p w:rsidR="00DF247A" w:rsidRPr="00DF247A" w:rsidRDefault="00DF247A" w:rsidP="00DF247A">
            <w:pPr>
              <w:suppressAutoHyphens/>
              <w:jc w:val="both"/>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Выполнение основных задач испытаний (ИТОГ)</w:t>
            </w:r>
          </w:p>
        </w:tc>
        <w:tc>
          <w:tcPr>
            <w:tcW w:w="4536" w:type="dxa"/>
            <w:shd w:val="clear" w:color="auto" w:fill="auto"/>
            <w:vAlign w:val="center"/>
          </w:tcPr>
          <w:p w:rsidR="00DF247A" w:rsidRPr="00DF247A" w:rsidRDefault="00DF247A" w:rsidP="00DF247A">
            <w:pPr>
              <w:tabs>
                <w:tab w:val="left" w:pos="11"/>
                <w:tab w:val="left" w:pos="851"/>
                <w:tab w:val="left" w:pos="1276"/>
              </w:tabs>
              <w:suppressAutoHyphens/>
              <w:rPr>
                <w:rFonts w:ascii="Franklin Gothic Book" w:eastAsia="Calibri" w:hAnsi="Franklin Gothic Book" w:cs="Franklin Gothic Book"/>
                <w:sz w:val="22"/>
                <w:szCs w:val="22"/>
                <w:lang w:val="ru-RU" w:eastAsia="en-US"/>
              </w:rPr>
            </w:pPr>
            <w:r w:rsidRPr="00DF247A">
              <w:rPr>
                <w:rFonts w:ascii="Franklin Gothic Book" w:hAnsi="Franklin Gothic Book" w:cs="Franklin Gothic Book"/>
                <w:sz w:val="22"/>
                <w:szCs w:val="22"/>
                <w:lang w:val="ru-RU" w:eastAsia="zh-CN"/>
              </w:rPr>
              <w:t>Определение возможности выявления нарушений, в том числе разливов нефти/нефтепродуктов на поверхности земли, воды, оборудовании ЛЧ МТ, непосредственно в процессе мониторинга МТ в режиме реального времени (онлайн режиме) с помощью БВС, посредством обработки данных оператором и/или ПК, получаемых с целевой нагрузки БВС.</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Выполнено / не выполнено. Обработка данных производилась оператором / ПК</w:t>
            </w:r>
          </w:p>
        </w:tc>
      </w:tr>
      <w:tr w:rsidR="00DF247A" w:rsidRPr="007A7FAA" w:rsidTr="00DF247A">
        <w:trPr>
          <w:cantSplit/>
          <w:trHeight w:val="240"/>
        </w:trPr>
        <w:tc>
          <w:tcPr>
            <w:tcW w:w="612"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jc w:val="both"/>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 xml:space="preserve">Определение возможности передачи информации о нарушениях в режиме реального времени </w:t>
            </w:r>
            <w:r w:rsidRPr="00DF247A">
              <w:rPr>
                <w:rFonts w:ascii="Franklin Gothic Book" w:hAnsi="Franklin Gothic Book" w:cs="Franklin Gothic Book"/>
                <w:sz w:val="22"/>
                <w:szCs w:val="22"/>
                <w:lang w:val="ru-RU" w:eastAsia="zh-CN"/>
              </w:rPr>
              <w:t>(онлайн режиме)</w:t>
            </w:r>
            <w:r w:rsidRPr="00DF247A">
              <w:rPr>
                <w:rFonts w:ascii="Franklin Gothic Book" w:hAnsi="Franklin Gothic Book"/>
                <w:sz w:val="22"/>
                <w:szCs w:val="22"/>
                <w:lang w:val="ru-RU" w:eastAsia="zh-CN"/>
              </w:rPr>
              <w:t xml:space="preserve"> на всем участке проведения испытаний.</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Возможность имеется/ возможность отсутствует (частично)</w:t>
            </w:r>
          </w:p>
        </w:tc>
      </w:tr>
      <w:tr w:rsidR="00DF247A" w:rsidRPr="00DF247A" w:rsidTr="00DF247A">
        <w:trPr>
          <w:cantSplit/>
          <w:trHeight w:val="240"/>
        </w:trPr>
        <w:tc>
          <w:tcPr>
            <w:tcW w:w="612"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jc w:val="both"/>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Оперативное выявление и передача карточки нарушения (фотография выявленного нарушения, координаты места обнаружения нарушения, описание нарушения) представителям ОСТ (согласно списк</w:t>
            </w:r>
            <w:r w:rsidR="00AB0305">
              <w:rPr>
                <w:rFonts w:ascii="Franklin Gothic Book" w:hAnsi="Franklin Gothic Book"/>
                <w:sz w:val="22"/>
                <w:szCs w:val="22"/>
                <w:lang w:val="ru-RU" w:eastAsia="zh-CN"/>
              </w:rPr>
              <w:t>у</w:t>
            </w:r>
            <w:r w:rsidRPr="00DF247A">
              <w:rPr>
                <w:rFonts w:ascii="Franklin Gothic Book" w:hAnsi="Franklin Gothic Book"/>
                <w:sz w:val="22"/>
                <w:szCs w:val="22"/>
                <w:lang w:val="ru-RU" w:eastAsia="zh-CN"/>
              </w:rPr>
              <w:t xml:space="preserve"> рассылки, приложение Д) незамедлительно по факту обнаружения в онлайн режиме, в случае выявления нарушения ПК с оперативным подтверждением оператором:</w:t>
            </w:r>
          </w:p>
          <w:p w:rsidR="00DF247A" w:rsidRPr="00DF247A" w:rsidRDefault="00DF247A" w:rsidP="00DF247A">
            <w:pPr>
              <w:tabs>
                <w:tab w:val="left" w:pos="222"/>
              </w:tabs>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w:t>
            </w:r>
            <w:r w:rsidRPr="00DF247A">
              <w:rPr>
                <w:rFonts w:ascii="Franklin Gothic Book" w:hAnsi="Franklin Gothic Book"/>
                <w:sz w:val="22"/>
                <w:szCs w:val="22"/>
                <w:lang w:val="ru-RU" w:eastAsia="zh-CN"/>
              </w:rPr>
              <w:tab/>
              <w:t>разливы нефти, нефтепродуктов на поверхности земли или водоема площадью 4 м</w:t>
            </w:r>
            <w:r w:rsidRPr="00DF247A">
              <w:rPr>
                <w:rFonts w:ascii="Franklin Gothic Book" w:hAnsi="Franklin Gothic Book"/>
                <w:sz w:val="22"/>
                <w:szCs w:val="22"/>
                <w:vertAlign w:val="superscript"/>
                <w:lang w:val="ru-RU" w:eastAsia="zh-CN"/>
              </w:rPr>
              <w:t>2</w:t>
            </w:r>
            <w:r w:rsidRPr="00DF247A">
              <w:rPr>
                <w:rFonts w:ascii="Franklin Gothic Book" w:hAnsi="Franklin Gothic Book"/>
                <w:sz w:val="22"/>
                <w:szCs w:val="22"/>
                <w:lang w:val="ru-RU" w:eastAsia="zh-CN"/>
              </w:rPr>
              <w:t xml:space="preserve"> и более;</w:t>
            </w:r>
          </w:p>
          <w:p w:rsidR="00DF247A" w:rsidRPr="00DF247A" w:rsidRDefault="00DF247A" w:rsidP="00DF247A">
            <w:pPr>
              <w:tabs>
                <w:tab w:val="left" w:pos="222"/>
              </w:tabs>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w:t>
            </w:r>
            <w:r w:rsidRPr="00DF247A">
              <w:rPr>
                <w:rFonts w:ascii="Franklin Gothic Book" w:hAnsi="Franklin Gothic Book"/>
                <w:sz w:val="22"/>
                <w:szCs w:val="22"/>
                <w:lang w:val="ru-RU" w:eastAsia="zh-CN"/>
              </w:rPr>
              <w:tab/>
              <w:t>утечка нефти на площади 4 м</w:t>
            </w:r>
            <w:r w:rsidRPr="00DF247A">
              <w:rPr>
                <w:rFonts w:ascii="Franklin Gothic Book" w:hAnsi="Franklin Gothic Book"/>
                <w:sz w:val="22"/>
                <w:szCs w:val="22"/>
                <w:vertAlign w:val="superscript"/>
                <w:lang w:val="ru-RU" w:eastAsia="zh-CN"/>
              </w:rPr>
              <w:t>2</w:t>
            </w:r>
            <w:r w:rsidRPr="00DF247A">
              <w:rPr>
                <w:rFonts w:ascii="Franklin Gothic Book" w:hAnsi="Franklin Gothic Book"/>
                <w:sz w:val="22"/>
                <w:szCs w:val="22"/>
                <w:lang w:val="ru-RU" w:eastAsia="zh-CN"/>
              </w:rPr>
              <w:t xml:space="preserve"> и более, нефтепродукта на площадках расположения технологического оборудования МТ;</w:t>
            </w:r>
          </w:p>
          <w:p w:rsidR="00DF247A" w:rsidRPr="00DF247A" w:rsidRDefault="00DF247A" w:rsidP="00DF247A">
            <w:pPr>
              <w:tabs>
                <w:tab w:val="left" w:pos="222"/>
              </w:tabs>
              <w:suppressAutoHyphens/>
              <w:rPr>
                <w:rFonts w:ascii="Franklin Gothic Book" w:hAnsi="Franklin Gothic Book"/>
                <w:sz w:val="22"/>
                <w:szCs w:val="22"/>
                <w:lang w:val="ru-RU" w:eastAsia="zh-CN"/>
              </w:rPr>
            </w:pPr>
            <w:r w:rsidRPr="00DF247A">
              <w:rPr>
                <w:rFonts w:ascii="Franklin Gothic Book" w:hAnsi="Franklin Gothic Book"/>
                <w:sz w:val="22"/>
                <w:szCs w:val="22"/>
                <w:lang w:val="ru-RU" w:eastAsia="zh-CN"/>
              </w:rPr>
              <w:t>—</w:t>
            </w:r>
            <w:r w:rsidRPr="00DF247A">
              <w:rPr>
                <w:rFonts w:ascii="Franklin Gothic Book" w:hAnsi="Franklin Gothic Book"/>
                <w:sz w:val="22"/>
                <w:szCs w:val="22"/>
                <w:lang w:val="ru-RU" w:eastAsia="zh-CN"/>
              </w:rPr>
              <w:tab/>
              <w:t>присутствие в охранных зонах объектов МТ транспортных средств, спецтехники и людей;</w:t>
            </w:r>
          </w:p>
          <w:p w:rsidR="00DF247A" w:rsidRPr="00DF247A" w:rsidRDefault="00DF247A" w:rsidP="00DF247A">
            <w:pPr>
              <w:tabs>
                <w:tab w:val="left" w:pos="222"/>
              </w:tabs>
              <w:suppressAutoHyphens/>
              <w:rPr>
                <w:rFonts w:ascii="Franklin Gothic Book" w:eastAsia="Calibri" w:hAnsi="Franklin Gothic Book" w:cs="Franklin Gothic Book"/>
                <w:sz w:val="22"/>
                <w:szCs w:val="22"/>
                <w:lang w:val="ru-RU" w:eastAsia="en-US"/>
              </w:rPr>
            </w:pPr>
            <w:r w:rsidRPr="00DF247A">
              <w:rPr>
                <w:rFonts w:ascii="Franklin Gothic Book" w:hAnsi="Franklin Gothic Book"/>
                <w:sz w:val="22"/>
                <w:szCs w:val="22"/>
                <w:lang w:val="ru-RU" w:eastAsia="zh-CN"/>
              </w:rPr>
              <w:t>—</w:t>
            </w:r>
            <w:r w:rsidRPr="00DF247A">
              <w:rPr>
                <w:rFonts w:ascii="Franklin Gothic Book" w:hAnsi="Franklin Gothic Book"/>
                <w:sz w:val="22"/>
                <w:szCs w:val="22"/>
                <w:lang w:val="ru-RU" w:eastAsia="zh-CN"/>
              </w:rPr>
              <w:tab/>
              <w:t>следы свежей копки грунта, снятие плодородного слоя (признаки несанкционированных вмешательств в работу МТ).</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Выполнено / не выполнено</w:t>
            </w:r>
          </w:p>
        </w:tc>
      </w:tr>
      <w:tr w:rsidR="00DF247A" w:rsidRPr="00DF247A" w:rsidTr="00DF247A">
        <w:trPr>
          <w:cantSplit/>
          <w:trHeight w:val="998"/>
        </w:trPr>
        <w:tc>
          <w:tcPr>
            <w:tcW w:w="612" w:type="dxa"/>
            <w:vMerge/>
            <w:shd w:val="clear" w:color="auto" w:fill="auto"/>
            <w:vAlign w:val="center"/>
          </w:tcPr>
          <w:p w:rsidR="00DF247A" w:rsidRPr="00DF247A" w:rsidRDefault="00DF247A" w:rsidP="00DF247A">
            <w:pPr>
              <w:suppressAutoHyphens/>
              <w:autoSpaceDE w:val="0"/>
              <w:snapToGrid w:val="0"/>
              <w:jc w:val="both"/>
              <w:rPr>
                <w:rFonts w:ascii="Franklin Gothic Book" w:hAnsi="Franklin Gothic Book"/>
                <w:sz w:val="22"/>
                <w:szCs w:val="22"/>
                <w:lang w:val="ru-RU" w:eastAsia="zh-CN"/>
              </w:rPr>
            </w:pPr>
          </w:p>
        </w:tc>
        <w:tc>
          <w:tcPr>
            <w:tcW w:w="3074" w:type="dxa"/>
            <w:vMerge/>
            <w:shd w:val="clear" w:color="auto" w:fill="auto"/>
            <w:vAlign w:val="center"/>
          </w:tcPr>
          <w:p w:rsidR="00DF247A" w:rsidRPr="00DF247A" w:rsidRDefault="00DF247A" w:rsidP="00DF247A">
            <w:pPr>
              <w:suppressAutoHyphens/>
              <w:jc w:val="both"/>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DF247A" w:rsidRPr="00DF247A" w:rsidRDefault="00DF247A" w:rsidP="00DF247A">
            <w:pPr>
              <w:suppressAutoHyphens/>
              <w:rPr>
                <w:rFonts w:ascii="Franklin Gothic Book" w:eastAsia="Calibri" w:hAnsi="Franklin Gothic Book" w:cs="Franklin Gothic Book"/>
                <w:sz w:val="22"/>
                <w:szCs w:val="22"/>
                <w:lang w:val="ru-RU" w:eastAsia="en-US"/>
              </w:rPr>
            </w:pPr>
            <w:r w:rsidRPr="00DF247A">
              <w:rPr>
                <w:rFonts w:ascii="Franklin Gothic Book" w:eastAsia="Calibri" w:hAnsi="Franklin Gothic Book" w:cs="Franklin Gothic Book"/>
                <w:sz w:val="22"/>
                <w:szCs w:val="22"/>
                <w:lang w:val="ru-RU" w:eastAsia="en-US"/>
              </w:rPr>
              <w:t>Представление отчета о выявленных нарушениях в охранной зоне МТ после обработки информации полученной с БВС не позднее 24 часов, в том числе разливов и утечек нефти/нефтепродуктов площадью 0,5 м</w:t>
            </w:r>
            <w:r w:rsidRPr="00DF247A">
              <w:rPr>
                <w:rFonts w:ascii="Franklin Gothic Book" w:eastAsia="Calibri" w:hAnsi="Franklin Gothic Book" w:cs="Franklin Gothic Book"/>
                <w:sz w:val="22"/>
                <w:szCs w:val="22"/>
                <w:vertAlign w:val="superscript"/>
                <w:lang w:val="ru-RU" w:eastAsia="en-US"/>
              </w:rPr>
              <w:t>2</w:t>
            </w:r>
            <w:r w:rsidRPr="00DF247A">
              <w:rPr>
                <w:rFonts w:ascii="Franklin Gothic Book" w:eastAsia="Calibri" w:hAnsi="Franklin Gothic Book" w:cs="Franklin Gothic Book"/>
                <w:sz w:val="22"/>
                <w:szCs w:val="22"/>
                <w:lang w:val="ru-RU" w:eastAsia="en-US"/>
              </w:rPr>
              <w:t xml:space="preserve"> и более.</w:t>
            </w:r>
          </w:p>
        </w:tc>
        <w:tc>
          <w:tcPr>
            <w:tcW w:w="2410" w:type="dxa"/>
            <w:shd w:val="clear" w:color="auto" w:fill="auto"/>
            <w:vAlign w:val="center"/>
          </w:tcPr>
          <w:p w:rsidR="00DF247A" w:rsidRPr="00DF247A" w:rsidRDefault="00DF247A" w:rsidP="00DF247A">
            <w:pPr>
              <w:suppressAutoHyphens/>
              <w:autoSpaceDE w:val="0"/>
              <w:rPr>
                <w:rFonts w:ascii="Franklin Gothic Book" w:hAnsi="Franklin Gothic Book"/>
                <w:sz w:val="22"/>
                <w:szCs w:val="22"/>
                <w:lang w:val="ru-RU" w:eastAsia="zh-CN"/>
              </w:rPr>
            </w:pPr>
            <w:r w:rsidRPr="00DF247A">
              <w:rPr>
                <w:rFonts w:ascii="Franklin Gothic Book" w:hAnsi="Franklin Gothic Book"/>
                <w:sz w:val="22"/>
                <w:szCs w:val="22"/>
                <w:lang w:val="ru-RU" w:eastAsia="zh-CN"/>
              </w:rPr>
              <w:t>Выполнено / не выполнено</w:t>
            </w:r>
          </w:p>
        </w:tc>
      </w:tr>
    </w:tbl>
    <w:p w:rsidR="00DF247A" w:rsidRPr="00DF247A" w:rsidRDefault="00DF247A" w:rsidP="00DF247A">
      <w:pPr>
        <w:suppressAutoHyphens/>
        <w:autoSpaceDE w:val="0"/>
        <w:rPr>
          <w:rFonts w:ascii="Franklin Gothic Book" w:hAnsi="Franklin Gothic Book" w:cs="Franklin Gothic Book"/>
          <w:sz w:val="24"/>
          <w:szCs w:val="24"/>
          <w:lang w:val="ru-RU" w:eastAsia="zh-CN"/>
        </w:rPr>
      </w:pPr>
    </w:p>
    <w:p w:rsidR="00DF247A" w:rsidRPr="00DF247A" w:rsidRDefault="00DF247A" w:rsidP="00DF247A">
      <w:pPr>
        <w:suppressAutoHyphens/>
        <w:autoSpaceDE w:val="0"/>
        <w:jc w:val="both"/>
        <w:rPr>
          <w:rFonts w:ascii="Franklin Gothic Book" w:hAnsi="Franklin Gothic Book"/>
          <w:sz w:val="24"/>
          <w:szCs w:val="24"/>
          <w:lang w:val="ru-RU" w:eastAsia="zh-CN"/>
        </w:rPr>
      </w:pPr>
      <w:r w:rsidRPr="00DF247A">
        <w:rPr>
          <w:rFonts w:ascii="Franklin Gothic Book" w:hAnsi="Franklin Gothic Book" w:cs="Franklin Gothic Book"/>
          <w:sz w:val="24"/>
          <w:szCs w:val="24"/>
          <w:lang w:val="ru-RU" w:eastAsia="zh-CN"/>
        </w:rPr>
        <w:t>Подписи председателя и членов комиссии</w:t>
      </w:r>
    </w:p>
    <w:p w:rsidR="00DF247A" w:rsidRPr="00DF247A" w:rsidRDefault="00DF247A" w:rsidP="00DF247A">
      <w:pPr>
        <w:suppressAutoHyphens/>
        <w:rPr>
          <w:sz w:val="24"/>
          <w:szCs w:val="24"/>
          <w:lang w:val="ru-RU" w:eastAsia="zh-CN"/>
        </w:rPr>
        <w:sectPr w:rsidR="00DF247A" w:rsidRPr="00DF247A" w:rsidSect="00DF247A">
          <w:headerReference w:type="even" r:id="rId34"/>
          <w:headerReference w:type="default" r:id="rId35"/>
          <w:footerReference w:type="even" r:id="rId36"/>
          <w:footerReference w:type="default" r:id="rId37"/>
          <w:headerReference w:type="first" r:id="rId38"/>
          <w:footerReference w:type="first" r:id="rId39"/>
          <w:pgSz w:w="11906" w:h="16838"/>
          <w:pgMar w:top="1276" w:right="566" w:bottom="709" w:left="1134" w:header="567" w:footer="204" w:gutter="0"/>
          <w:cols w:space="720"/>
          <w:docGrid w:linePitch="360"/>
        </w:sectPr>
      </w:pPr>
    </w:p>
    <w:p w:rsidR="00DF247A" w:rsidRPr="00DF247A" w:rsidRDefault="00DF247A" w:rsidP="00DF247A">
      <w:pPr>
        <w:keepNext/>
        <w:tabs>
          <w:tab w:val="left" w:pos="960"/>
        </w:tabs>
        <w:suppressAutoHyphens/>
        <w:spacing w:line="264" w:lineRule="auto"/>
        <w:jc w:val="center"/>
        <w:outlineLvl w:val="0"/>
        <w:rPr>
          <w:kern w:val="2"/>
          <w:sz w:val="28"/>
          <w:lang w:val="ru-RU" w:eastAsia="zh-CN"/>
        </w:rPr>
      </w:pPr>
      <w:r w:rsidRPr="00DF247A">
        <w:rPr>
          <w:rFonts w:ascii="Franklin Gothic Book" w:hAnsi="Franklin Gothic Book" w:cs="Franklin Gothic Book"/>
          <w:b/>
          <w:kern w:val="2"/>
          <w:sz w:val="28"/>
          <w:szCs w:val="28"/>
          <w:lang w:val="ru-RU" w:eastAsia="zh-CN"/>
        </w:rPr>
        <w:lastRenderedPageBreak/>
        <w:t>Приложение Б</w:t>
      </w:r>
    </w:p>
    <w:p w:rsidR="00DF247A" w:rsidRPr="00DF247A" w:rsidRDefault="00DF247A" w:rsidP="00DF247A">
      <w:pPr>
        <w:suppressAutoHyphens/>
        <w:autoSpaceDE w:val="0"/>
        <w:jc w:val="center"/>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(обязательное)</w:t>
      </w:r>
    </w:p>
    <w:p w:rsidR="00DF247A" w:rsidRPr="00DF247A" w:rsidRDefault="00DF247A" w:rsidP="00DF247A">
      <w:pPr>
        <w:suppressAutoHyphens/>
        <w:jc w:val="center"/>
        <w:rPr>
          <w:rFonts w:ascii="Franklin Gothic Book" w:hAnsi="Franklin Gothic Book"/>
          <w:b/>
          <w:sz w:val="28"/>
          <w:szCs w:val="28"/>
          <w:lang w:val="ru-RU" w:eastAsia="zh-CN"/>
        </w:rPr>
      </w:pPr>
      <w:r w:rsidRPr="00DF247A">
        <w:rPr>
          <w:rFonts w:ascii="Franklin Gothic Book" w:hAnsi="Franklin Gothic Book"/>
          <w:b/>
          <w:sz w:val="28"/>
          <w:szCs w:val="28"/>
          <w:lang w:val="ru-RU" w:eastAsia="zh-CN"/>
        </w:rPr>
        <w:t>Схема участка испытаний</w:t>
      </w:r>
    </w:p>
    <w:p w:rsidR="00DF247A" w:rsidRPr="00DF247A" w:rsidRDefault="00DF247A" w:rsidP="00DF247A">
      <w:pPr>
        <w:suppressAutoHyphens/>
        <w:jc w:val="center"/>
        <w:rPr>
          <w:rFonts w:ascii="Franklin Gothic Book" w:hAnsi="Franklin Gothic Book" w:cs="Franklin Gothic Book"/>
          <w:b/>
          <w:sz w:val="28"/>
          <w:szCs w:val="28"/>
          <w:lang w:val="ru-RU" w:eastAsia="zh-CN"/>
        </w:rPr>
      </w:pPr>
      <w:r w:rsidRPr="00DF247A">
        <w:rPr>
          <w:rFonts w:ascii="Franklin Gothic Book" w:hAnsi="Franklin Gothic Book" w:cs="Franklin Gothic Book"/>
          <w:b/>
          <w:sz w:val="28"/>
          <w:szCs w:val="28"/>
          <w:lang w:val="ru-RU" w:eastAsia="zh-CN"/>
        </w:rPr>
        <w:t>МН/МНПП ____ участок __________</w:t>
      </w:r>
    </w:p>
    <w:p w:rsidR="00DF247A" w:rsidRPr="00DF247A" w:rsidRDefault="00DF247A" w:rsidP="00DF247A">
      <w:pPr>
        <w:suppressAutoHyphens/>
        <w:jc w:val="center"/>
        <w:rPr>
          <w:rFonts w:ascii="Franklin Gothic Book" w:hAnsi="Franklin Gothic Book" w:cs="Franklin Gothic Book"/>
          <w:b/>
          <w:sz w:val="28"/>
          <w:szCs w:val="28"/>
          <w:lang w:val="ru-RU" w:eastAsia="zh-CN"/>
        </w:rPr>
      </w:pPr>
      <w:r w:rsidRPr="00DF247A">
        <w:rPr>
          <w:rFonts w:ascii="Franklin Gothic Book" w:hAnsi="Franklin Gothic Book" w:cs="Franklin Gothic Book"/>
          <w:b/>
          <w:sz w:val="28"/>
          <w:szCs w:val="28"/>
          <w:lang w:val="ru-RU" w:eastAsia="zh-CN"/>
        </w:rPr>
        <w:t>(протяженность участка ____ км)</w:t>
      </w:r>
    </w:p>
    <w:p w:rsidR="00DF247A" w:rsidRPr="00DF247A" w:rsidRDefault="00DF247A" w:rsidP="00DF247A">
      <w:pPr>
        <w:suppressAutoHyphens/>
        <w:jc w:val="center"/>
        <w:rPr>
          <w:rFonts w:ascii="Franklin Gothic Book" w:hAnsi="Franklin Gothic Book" w:cs="Franklin Gothic Book"/>
          <w:b/>
          <w:sz w:val="28"/>
          <w:szCs w:val="28"/>
          <w:lang w:val="ru-RU" w:eastAsia="zh-CN"/>
        </w:rPr>
      </w:pPr>
    </w:p>
    <w:p w:rsidR="00DF247A" w:rsidRPr="00DF247A" w:rsidRDefault="00DF247A" w:rsidP="00DF247A">
      <w:pPr>
        <w:suppressAutoHyphens/>
        <w:jc w:val="center"/>
        <w:rPr>
          <w:rFonts w:ascii="Franklin Gothic Book" w:hAnsi="Franklin Gothic Book" w:cs="Franklin Gothic Book"/>
          <w:b/>
          <w:sz w:val="28"/>
          <w:szCs w:val="28"/>
          <w:lang w:val="ru-RU" w:eastAsia="zh-CN"/>
        </w:rPr>
        <w:sectPr w:rsidR="00DF247A" w:rsidRPr="00DF247A" w:rsidSect="00DF247A">
          <w:headerReference w:type="even" r:id="rId40"/>
          <w:headerReference w:type="default" r:id="rId41"/>
          <w:footerReference w:type="even" r:id="rId42"/>
          <w:footerReference w:type="default" r:id="rId43"/>
          <w:headerReference w:type="first" r:id="rId44"/>
          <w:footerReference w:type="first" r:id="rId45"/>
          <w:pgSz w:w="11906" w:h="16838" w:code="9"/>
          <w:pgMar w:top="238" w:right="851" w:bottom="709" w:left="1701" w:header="709" w:footer="204" w:gutter="0"/>
          <w:cols w:space="720"/>
          <w:docGrid w:linePitch="360"/>
        </w:sectPr>
      </w:pPr>
    </w:p>
    <w:p w:rsidR="00DF247A" w:rsidRPr="00DF247A" w:rsidRDefault="00DF247A" w:rsidP="00DF247A">
      <w:pPr>
        <w:keepNext/>
        <w:tabs>
          <w:tab w:val="left" w:pos="960"/>
        </w:tabs>
        <w:suppressAutoHyphens/>
        <w:spacing w:line="264" w:lineRule="auto"/>
        <w:jc w:val="center"/>
        <w:outlineLvl w:val="0"/>
        <w:rPr>
          <w:kern w:val="2"/>
          <w:sz w:val="28"/>
          <w:lang w:val="ru-RU" w:eastAsia="zh-CN"/>
        </w:rPr>
      </w:pPr>
      <w:r w:rsidRPr="00DF247A">
        <w:rPr>
          <w:rFonts w:ascii="Franklin Gothic Book" w:hAnsi="Franklin Gothic Book" w:cs="Franklin Gothic Book"/>
          <w:b/>
          <w:kern w:val="2"/>
          <w:sz w:val="28"/>
          <w:szCs w:val="28"/>
          <w:lang w:val="ru-RU" w:eastAsia="zh-CN"/>
        </w:rPr>
        <w:lastRenderedPageBreak/>
        <w:t>Приложение В</w:t>
      </w:r>
    </w:p>
    <w:p w:rsidR="00DF247A" w:rsidRPr="00DF247A" w:rsidRDefault="00DF247A" w:rsidP="00DF247A">
      <w:pPr>
        <w:suppressAutoHyphens/>
        <w:autoSpaceDE w:val="0"/>
        <w:jc w:val="center"/>
        <w:rPr>
          <w:sz w:val="24"/>
          <w:szCs w:val="24"/>
          <w:lang w:val="ru-RU" w:eastAsia="zh-CN"/>
        </w:rPr>
      </w:pPr>
      <w:r w:rsidRPr="00DF247A">
        <w:rPr>
          <w:rFonts w:ascii="Franklin Gothic Book" w:hAnsi="Franklin Gothic Book" w:cs="Franklin Gothic Book"/>
          <w:sz w:val="28"/>
          <w:szCs w:val="28"/>
          <w:lang w:val="ru-RU" w:eastAsia="zh-CN"/>
        </w:rPr>
        <w:t>(обязательное)</w:t>
      </w:r>
    </w:p>
    <w:p w:rsidR="00DF247A" w:rsidRPr="00DF247A" w:rsidRDefault="00DF247A" w:rsidP="00DF247A">
      <w:pPr>
        <w:suppressAutoHyphens/>
        <w:autoSpaceDE w:val="0"/>
        <w:jc w:val="center"/>
        <w:rPr>
          <w:rFonts w:ascii="Franklin Gothic Book" w:hAnsi="Franklin Gothic Book" w:cs="Franklin Gothic Book"/>
          <w:b/>
          <w:sz w:val="28"/>
          <w:szCs w:val="28"/>
          <w:lang w:val="ru-RU" w:eastAsia="zh-CN"/>
        </w:rPr>
      </w:pPr>
      <w:r w:rsidRPr="00DF247A">
        <w:rPr>
          <w:rFonts w:ascii="Franklin Gothic Book" w:hAnsi="Franklin Gothic Book" w:cs="Franklin Gothic Book"/>
          <w:b/>
          <w:sz w:val="28"/>
          <w:szCs w:val="28"/>
          <w:lang w:val="ru-RU" w:eastAsia="zh-CN"/>
        </w:rPr>
        <w:t xml:space="preserve">Перечень имитаторов, устанавливаемых ОСТ при выполнении испытательного мониторинга трассы МТ на участке </w:t>
      </w:r>
    </w:p>
    <w:p w:rsidR="00DF247A" w:rsidRPr="00DF247A" w:rsidRDefault="00DF247A" w:rsidP="00DF247A">
      <w:pPr>
        <w:suppressAutoHyphens/>
        <w:autoSpaceDE w:val="0"/>
        <w:jc w:val="center"/>
        <w:rPr>
          <w:rFonts w:ascii="Franklin Gothic Book" w:hAnsi="Franklin Gothic Book" w:cs="Franklin Gothic Book"/>
          <w:b/>
          <w:sz w:val="28"/>
          <w:szCs w:val="28"/>
          <w:lang w:val="ru-RU" w:eastAsia="zh-CN"/>
        </w:rPr>
      </w:pPr>
      <w:r w:rsidRPr="00DF247A">
        <w:rPr>
          <w:rFonts w:ascii="Franklin Gothic Book" w:hAnsi="Franklin Gothic Book" w:cs="Franklin Gothic Book"/>
          <w:b/>
          <w:sz w:val="28"/>
          <w:szCs w:val="28"/>
          <w:lang w:val="ru-RU" w:eastAsia="zh-CN"/>
        </w:rPr>
        <w:t>___________ протяженностью ____ км</w:t>
      </w:r>
    </w:p>
    <w:p w:rsidR="00DF247A" w:rsidRPr="00DF247A" w:rsidRDefault="00DF247A" w:rsidP="00DF247A">
      <w:pPr>
        <w:suppressAutoHyphens/>
        <w:autoSpaceDE w:val="0"/>
        <w:jc w:val="center"/>
        <w:rPr>
          <w:rFonts w:ascii="Franklin Gothic Book" w:hAnsi="Franklin Gothic Book" w:cs="Franklin Gothic Book"/>
          <w:b/>
          <w:sz w:val="18"/>
          <w:szCs w:val="28"/>
          <w:lang w:val="ru-RU" w:eastAsia="zh-CN"/>
        </w:rPr>
      </w:pPr>
    </w:p>
    <w:tbl>
      <w:tblPr>
        <w:tblW w:w="0" w:type="auto"/>
        <w:tblInd w:w="-34" w:type="dxa"/>
        <w:tblLayout w:type="fixed"/>
        <w:tblLook w:val="0000" w:firstRow="0" w:lastRow="0" w:firstColumn="0" w:lastColumn="0" w:noHBand="0" w:noVBand="0"/>
      </w:tblPr>
      <w:tblGrid>
        <w:gridCol w:w="568"/>
        <w:gridCol w:w="6124"/>
        <w:gridCol w:w="4252"/>
        <w:gridCol w:w="2410"/>
        <w:gridCol w:w="2126"/>
      </w:tblGrid>
      <w:tr w:rsidR="00DF247A" w:rsidRPr="007A7FAA" w:rsidTr="00DF247A">
        <w:trPr>
          <w:trHeight w:val="872"/>
        </w:trPr>
        <w:tc>
          <w:tcPr>
            <w:tcW w:w="568"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jc w:val="center"/>
              <w:rPr>
                <w:sz w:val="22"/>
                <w:szCs w:val="22"/>
                <w:lang w:val="ru-RU" w:eastAsia="zh-CN"/>
              </w:rPr>
            </w:pPr>
            <w:r w:rsidRPr="00DF247A">
              <w:rPr>
                <w:rFonts w:ascii="Franklin Gothic Book" w:hAnsi="Franklin Gothic Book" w:cs="Franklin Gothic Book"/>
                <w:b/>
                <w:sz w:val="22"/>
                <w:szCs w:val="22"/>
                <w:lang w:val="ru-RU" w:eastAsia="zh-CN"/>
              </w:rPr>
              <w:t>№</w:t>
            </w:r>
          </w:p>
        </w:tc>
        <w:tc>
          <w:tcPr>
            <w:tcW w:w="6124"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jc w:val="center"/>
              <w:rPr>
                <w:rFonts w:ascii="Franklin Gothic Book" w:hAnsi="Franklin Gothic Book" w:cs="Franklin Gothic Book"/>
                <w:b/>
                <w:sz w:val="22"/>
                <w:szCs w:val="22"/>
                <w:lang w:val="ru-RU" w:eastAsia="zh-CN"/>
              </w:rPr>
            </w:pPr>
            <w:r w:rsidRPr="00DF247A">
              <w:rPr>
                <w:rFonts w:ascii="Franklin Gothic Book" w:hAnsi="Franklin Gothic Book" w:cs="Franklin Gothic Book"/>
                <w:b/>
                <w:sz w:val="22"/>
                <w:szCs w:val="22"/>
                <w:lang w:val="ru-RU" w:eastAsia="zh-CN"/>
              </w:rPr>
              <w:t xml:space="preserve">Параметры имитаторов* </w:t>
            </w:r>
          </w:p>
          <w:p w:rsidR="00DF247A" w:rsidRPr="00DF247A" w:rsidRDefault="00DF247A" w:rsidP="00DF247A">
            <w:pPr>
              <w:suppressAutoHyphens/>
              <w:autoSpaceDE w:val="0"/>
              <w:jc w:val="center"/>
              <w:rPr>
                <w:sz w:val="22"/>
                <w:szCs w:val="22"/>
                <w:lang w:val="ru-RU" w:eastAsia="zh-CN"/>
              </w:rPr>
            </w:pPr>
          </w:p>
        </w:tc>
        <w:tc>
          <w:tcPr>
            <w:tcW w:w="4252"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jc w:val="center"/>
              <w:rPr>
                <w:sz w:val="22"/>
                <w:szCs w:val="22"/>
                <w:lang w:val="ru-RU" w:eastAsia="zh-CN"/>
              </w:rPr>
            </w:pPr>
            <w:r w:rsidRPr="00DF247A">
              <w:rPr>
                <w:rFonts w:ascii="Franklin Gothic Book" w:hAnsi="Franklin Gothic Book" w:cs="Franklin Gothic Book"/>
                <w:b/>
                <w:sz w:val="22"/>
                <w:szCs w:val="22"/>
                <w:lang w:val="ru-RU" w:eastAsia="zh-CN"/>
              </w:rPr>
              <w:t xml:space="preserve">Местоположение имитаторов (максимально возможное расстояние от осей крайних трубопроводов в трассе МТ/ на подводных переходах МТ), м </w:t>
            </w:r>
          </w:p>
        </w:tc>
        <w:tc>
          <w:tcPr>
            <w:tcW w:w="4536"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jc w:val="center"/>
              <w:rPr>
                <w:rFonts w:ascii="Franklin Gothic Book" w:hAnsi="Franklin Gothic Book" w:cs="Franklin Gothic Book"/>
                <w:b/>
                <w:sz w:val="22"/>
                <w:szCs w:val="22"/>
                <w:lang w:val="ru-RU" w:eastAsia="zh-CN"/>
              </w:rPr>
            </w:pPr>
            <w:r w:rsidRPr="00DF247A">
              <w:rPr>
                <w:rFonts w:ascii="Franklin Gothic Book" w:hAnsi="Franklin Gothic Book" w:cs="Franklin Gothic Book"/>
                <w:b/>
                <w:sz w:val="22"/>
                <w:szCs w:val="22"/>
                <w:lang w:val="ru-RU" w:eastAsia="zh-CN"/>
              </w:rPr>
              <w:t>Наличие имитаторов**,</w:t>
            </w:r>
          </w:p>
          <w:p w:rsidR="00DF247A" w:rsidRPr="00DF247A" w:rsidRDefault="00DF247A" w:rsidP="00DF247A">
            <w:pPr>
              <w:suppressAutoHyphens/>
              <w:autoSpaceDE w:val="0"/>
              <w:jc w:val="center"/>
              <w:rPr>
                <w:rFonts w:ascii="Franklin Gothic Book" w:hAnsi="Franklin Gothic Book" w:cs="Franklin Gothic Book"/>
                <w:b/>
                <w:sz w:val="22"/>
                <w:szCs w:val="22"/>
                <w:lang w:val="ru-RU" w:eastAsia="zh-CN"/>
              </w:rPr>
            </w:pPr>
            <w:r w:rsidRPr="00DF247A">
              <w:rPr>
                <w:rFonts w:ascii="Franklin Gothic Book" w:hAnsi="Franklin Gothic Book" w:cs="Franklin Gothic Book"/>
                <w:b/>
                <w:sz w:val="22"/>
                <w:szCs w:val="22"/>
                <w:lang w:val="ru-RU" w:eastAsia="zh-CN"/>
              </w:rPr>
              <w:t xml:space="preserve"> в том числе:</w:t>
            </w:r>
          </w:p>
        </w:tc>
      </w:tr>
      <w:tr w:rsidR="00DF247A" w:rsidRPr="007A7FAA" w:rsidTr="00DF247A">
        <w:trPr>
          <w:trHeight w:val="604"/>
        </w:trPr>
        <w:tc>
          <w:tcPr>
            <w:tcW w:w="568"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snapToGrid w:val="0"/>
              <w:spacing w:line="276" w:lineRule="auto"/>
              <w:jc w:val="center"/>
              <w:rPr>
                <w:rFonts w:ascii="Franklin Gothic Book" w:hAnsi="Franklin Gothic Book" w:cs="Franklin Gothic Book"/>
                <w:b/>
                <w:sz w:val="22"/>
                <w:szCs w:val="22"/>
                <w:lang w:val="ru-RU" w:eastAsia="zh-CN"/>
              </w:rPr>
            </w:pPr>
          </w:p>
        </w:tc>
        <w:tc>
          <w:tcPr>
            <w:tcW w:w="6124"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snapToGrid w:val="0"/>
              <w:spacing w:line="276" w:lineRule="auto"/>
              <w:rPr>
                <w:rFonts w:ascii="Franklin Gothic Book" w:hAnsi="Franklin Gothic Book" w:cs="Franklin Gothic Book"/>
                <w:sz w:val="22"/>
                <w:szCs w:val="22"/>
                <w:lang w:val="ru-RU" w:eastAsia="zh-CN"/>
              </w:rPr>
            </w:pPr>
          </w:p>
        </w:tc>
        <w:tc>
          <w:tcPr>
            <w:tcW w:w="4252"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jc w:val="center"/>
              <w:rPr>
                <w:sz w:val="22"/>
                <w:szCs w:val="22"/>
                <w:lang w:val="ru-RU" w:eastAsia="zh-CN"/>
              </w:rPr>
            </w:pP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jc w:val="center"/>
              <w:rPr>
                <w:b/>
                <w:sz w:val="22"/>
                <w:szCs w:val="22"/>
                <w:lang w:val="ru-RU" w:eastAsia="zh-CN"/>
              </w:rPr>
            </w:pPr>
            <w:r w:rsidRPr="00DF247A">
              <w:rPr>
                <w:rFonts w:ascii="Franklin Gothic Book" w:hAnsi="Franklin Gothic Book" w:cs="Franklin Gothic Book"/>
                <w:b/>
                <w:sz w:val="22"/>
                <w:szCs w:val="22"/>
                <w:lang w:val="ru-RU" w:eastAsia="zh-CN"/>
              </w:rPr>
              <w:t>Имитаторы разлива (выхода) нефти/нефтепродуктов</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jc w:val="center"/>
              <w:rPr>
                <w:b/>
                <w:sz w:val="22"/>
                <w:szCs w:val="22"/>
                <w:lang w:val="ru-RU" w:eastAsia="zh-CN"/>
              </w:rPr>
            </w:pPr>
            <w:r w:rsidRPr="00DF247A">
              <w:rPr>
                <w:rFonts w:ascii="Franklin Gothic Book" w:hAnsi="Franklin Gothic Book" w:cs="Franklin Gothic Book"/>
                <w:b/>
                <w:sz w:val="22"/>
                <w:szCs w:val="22"/>
                <w:lang w:val="ru-RU" w:eastAsia="zh-CN"/>
              </w:rPr>
              <w:t>Имитаторы нарушений в охранной зоне МТ</w:t>
            </w:r>
          </w:p>
        </w:tc>
      </w:tr>
      <w:tr w:rsidR="00DF247A" w:rsidRPr="00DF247A" w:rsidTr="00DF247A">
        <w:trPr>
          <w:trHeight w:val="194"/>
        </w:trPr>
        <w:tc>
          <w:tcPr>
            <w:tcW w:w="568"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autoSpaceDE w:val="0"/>
              <w:jc w:val="center"/>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1</w:t>
            </w:r>
          </w:p>
        </w:tc>
        <w:tc>
          <w:tcPr>
            <w:tcW w:w="6124"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jc w:val="center"/>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2</w:t>
            </w: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jc w:val="center"/>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3</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jc w:val="center"/>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4</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rsidR="00DF247A" w:rsidRPr="00DF247A" w:rsidRDefault="00DF247A" w:rsidP="00DF247A">
            <w:pPr>
              <w:suppressAutoHyphens/>
              <w:jc w:val="center"/>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5</w:t>
            </w:r>
          </w:p>
        </w:tc>
      </w:tr>
      <w:tr w:rsidR="00DF247A" w:rsidRPr="00DF247A" w:rsidTr="00DF247A">
        <w:trPr>
          <w:trHeight w:val="420"/>
        </w:trPr>
        <w:tc>
          <w:tcPr>
            <w:tcW w:w="568"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DF247A" w:rsidRDefault="00DF247A" w:rsidP="00DF247A">
            <w:pPr>
              <w:suppressAutoHyphens/>
              <w:autoSpaceDE w:val="0"/>
              <w:jc w:val="center"/>
              <w:rPr>
                <w:sz w:val="22"/>
                <w:szCs w:val="22"/>
                <w:lang w:val="ru-RU" w:eastAsia="zh-CN"/>
              </w:rPr>
            </w:pPr>
            <w:r w:rsidRPr="00DF247A">
              <w:rPr>
                <w:rFonts w:ascii="Franklin Gothic Book" w:hAnsi="Franklin Gothic Book" w:cs="Franklin Gothic Book"/>
                <w:sz w:val="22"/>
                <w:szCs w:val="22"/>
                <w:lang w:val="ru-RU" w:eastAsia="zh-CN"/>
              </w:rPr>
              <w:t>1</w:t>
            </w:r>
          </w:p>
        </w:tc>
        <w:tc>
          <w:tcPr>
            <w:tcW w:w="6124"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DF247A" w:rsidRDefault="00DF247A" w:rsidP="00DF247A">
            <w:pPr>
              <w:suppressAutoHyphens/>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Разлив нефти/нефтепродукта</w:t>
            </w:r>
            <w:r w:rsidRPr="00DF247A">
              <w:rPr>
                <w:sz w:val="22"/>
                <w:szCs w:val="22"/>
                <w:lang w:val="ru-RU" w:eastAsia="zh-CN"/>
              </w:rPr>
              <w:t xml:space="preserve"> </w:t>
            </w:r>
            <w:r w:rsidRPr="00DF247A">
              <w:rPr>
                <w:rFonts w:ascii="Franklin Gothic Book" w:hAnsi="Franklin Gothic Book" w:cs="Franklin Gothic Book"/>
                <w:sz w:val="22"/>
                <w:szCs w:val="22"/>
                <w:lang w:val="ru-RU" w:eastAsia="zh-CN"/>
              </w:rPr>
              <w:t>на поверхности земли или водоема 0,5 м</w:t>
            </w:r>
            <w:r w:rsidRPr="00DF247A">
              <w:rPr>
                <w:rFonts w:ascii="Franklin Gothic Book" w:hAnsi="Franklin Gothic Book" w:cs="Franklin Gothic Book"/>
                <w:sz w:val="22"/>
                <w:szCs w:val="22"/>
                <w:vertAlign w:val="superscript"/>
                <w:lang w:val="ru-RU" w:eastAsia="zh-CN"/>
              </w:rPr>
              <w:t>2</w:t>
            </w:r>
          </w:p>
        </w:tc>
        <w:tc>
          <w:tcPr>
            <w:tcW w:w="4252"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DF247A" w:rsidRDefault="00DF247A" w:rsidP="00DF247A">
            <w:pPr>
              <w:suppressAutoHyphens/>
              <w:jc w:val="center"/>
              <w:rPr>
                <w:sz w:val="22"/>
                <w:szCs w:val="22"/>
                <w:lang w:val="ru-RU" w:eastAsia="zh-CN"/>
              </w:rPr>
            </w:pPr>
            <w:r w:rsidRPr="00DF247A">
              <w:rPr>
                <w:rFonts w:ascii="Franklin Gothic Book" w:hAnsi="Franklin Gothic Book" w:cs="Franklin Gothic Book"/>
                <w:sz w:val="22"/>
                <w:szCs w:val="22"/>
                <w:lang w:val="ru-RU" w:eastAsia="zh-CN"/>
              </w:rPr>
              <w:t>25/100</w:t>
            </w:r>
          </w:p>
        </w:tc>
        <w:tc>
          <w:tcPr>
            <w:tcW w:w="2410"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DF247A" w:rsidRDefault="00DF247A" w:rsidP="00DF247A">
            <w:pPr>
              <w:suppressAutoHyphens/>
              <w:jc w:val="center"/>
              <w:rPr>
                <w:sz w:val="24"/>
                <w:szCs w:val="22"/>
                <w:lang w:val="ru-RU" w:eastAsia="zh-CN"/>
              </w:rPr>
            </w:pPr>
            <w:r w:rsidRPr="00DF247A">
              <w:rPr>
                <w:rFonts w:ascii="Franklin Gothic Book" w:hAnsi="Franklin Gothic Book" w:cs="Franklin Gothic Book"/>
                <w:sz w:val="24"/>
                <w:szCs w:val="22"/>
                <w:lang w:val="ru-RU" w:eastAsia="zh-CN"/>
              </w:rPr>
              <w:t>х</w:t>
            </w:r>
          </w:p>
        </w:tc>
        <w:tc>
          <w:tcPr>
            <w:tcW w:w="2126" w:type="dxa"/>
            <w:tcBorders>
              <w:top w:val="single" w:sz="4" w:space="0" w:color="auto"/>
              <w:left w:val="single" w:sz="4" w:space="0" w:color="auto"/>
              <w:bottom w:val="single" w:sz="4" w:space="0" w:color="auto"/>
              <w:right w:val="single" w:sz="4" w:space="0" w:color="auto"/>
            </w:tcBorders>
            <w:shd w:val="clear" w:color="auto" w:fill="FBE4D5"/>
            <w:vAlign w:val="center"/>
          </w:tcPr>
          <w:p w:rsidR="00DF247A" w:rsidRPr="00DF247A" w:rsidRDefault="00DF247A" w:rsidP="00DF247A">
            <w:pPr>
              <w:suppressAutoHyphens/>
              <w:jc w:val="center"/>
              <w:rPr>
                <w:sz w:val="24"/>
                <w:szCs w:val="22"/>
                <w:lang w:val="ru-RU" w:eastAsia="zh-CN"/>
              </w:rPr>
            </w:pPr>
            <w:r w:rsidRPr="00DF247A">
              <w:rPr>
                <w:rFonts w:ascii="Franklin Gothic Book" w:hAnsi="Franklin Gothic Book" w:cs="Franklin Gothic Book"/>
                <w:sz w:val="24"/>
                <w:szCs w:val="22"/>
                <w:lang w:val="ru-RU" w:eastAsia="zh-CN"/>
              </w:rPr>
              <w:t>-</w:t>
            </w:r>
          </w:p>
        </w:tc>
      </w:tr>
      <w:tr w:rsidR="00DF247A" w:rsidRPr="00DF247A" w:rsidTr="00DF247A">
        <w:trPr>
          <w:trHeight w:val="40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autoSpaceDE w:val="0"/>
              <w:jc w:val="center"/>
              <w:rPr>
                <w:sz w:val="22"/>
                <w:szCs w:val="22"/>
                <w:lang w:val="ru-RU" w:eastAsia="zh-CN"/>
              </w:rPr>
            </w:pPr>
            <w:r w:rsidRPr="00DF247A">
              <w:rPr>
                <w:rFonts w:ascii="Franklin Gothic Book" w:hAnsi="Franklin Gothic Book" w:cs="Franklin Gothic Book"/>
                <w:sz w:val="22"/>
                <w:szCs w:val="22"/>
                <w:lang w:val="ru-RU" w:eastAsia="zh-CN"/>
              </w:rPr>
              <w:t>2</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rPr>
                <w:sz w:val="22"/>
                <w:szCs w:val="22"/>
                <w:lang w:val="ru-RU" w:eastAsia="zh-CN"/>
              </w:rPr>
            </w:pPr>
            <w:r w:rsidRPr="00DF247A">
              <w:rPr>
                <w:rFonts w:ascii="Franklin Gothic Book" w:hAnsi="Franklin Gothic Book" w:cs="Franklin Gothic Book"/>
                <w:sz w:val="22"/>
                <w:szCs w:val="22"/>
                <w:lang w:val="ru-RU" w:eastAsia="zh-CN"/>
              </w:rPr>
              <w:t>Разлив нефти/нефтепродукта</w:t>
            </w:r>
            <w:r w:rsidRPr="00DF247A">
              <w:rPr>
                <w:sz w:val="22"/>
                <w:szCs w:val="22"/>
                <w:lang w:val="ru-RU" w:eastAsia="zh-CN"/>
              </w:rPr>
              <w:t xml:space="preserve"> </w:t>
            </w:r>
            <w:r w:rsidRPr="00DF247A">
              <w:rPr>
                <w:rFonts w:ascii="Franklin Gothic Book" w:hAnsi="Franklin Gothic Book" w:cs="Franklin Gothic Book"/>
                <w:sz w:val="22"/>
                <w:szCs w:val="22"/>
                <w:lang w:val="ru-RU" w:eastAsia="zh-CN"/>
              </w:rPr>
              <w:t>на поверхности земли или водоема 0,7 м</w:t>
            </w:r>
            <w:r w:rsidRPr="00DF247A">
              <w:rPr>
                <w:rFonts w:ascii="Franklin Gothic Book" w:hAnsi="Franklin Gothic Book" w:cs="Franklin Gothic Book"/>
                <w:sz w:val="22"/>
                <w:szCs w:val="22"/>
                <w:vertAlign w:val="superscript"/>
                <w:lang w:val="ru-RU" w:eastAsia="zh-CN"/>
              </w:rPr>
              <w:t>2</w:t>
            </w:r>
            <w:r w:rsidRPr="00DF247A">
              <w:rPr>
                <w:rFonts w:ascii="Franklin Gothic Book" w:hAnsi="Franklin Gothic Book" w:cs="Franklin Gothic Book"/>
                <w:sz w:val="22"/>
                <w:szCs w:val="22"/>
                <w:lang w:val="ru-RU" w:eastAsia="zh-CN"/>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DF247A" w:rsidRPr="00DF247A" w:rsidRDefault="00DF247A" w:rsidP="00DF247A">
            <w:pPr>
              <w:suppressAutoHyphens/>
              <w:jc w:val="center"/>
              <w:rPr>
                <w:sz w:val="24"/>
                <w:szCs w:val="24"/>
                <w:lang w:val="ru-RU" w:eastAsia="zh-CN"/>
              </w:rPr>
            </w:pPr>
            <w:r w:rsidRPr="00DF247A">
              <w:rPr>
                <w:rFonts w:ascii="Franklin Gothic Book" w:hAnsi="Franklin Gothic Book" w:cs="Franklin Gothic Book"/>
                <w:sz w:val="22"/>
                <w:szCs w:val="22"/>
                <w:lang w:val="ru-RU" w:eastAsia="zh-CN"/>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rFonts w:ascii="Franklin Gothic Book" w:hAnsi="Franklin Gothic Book" w:cs="Franklin Gothic Book"/>
                <w:sz w:val="24"/>
                <w:szCs w:val="22"/>
                <w:lang w:val="ru-RU" w:eastAsia="zh-CN"/>
              </w:rPr>
            </w:pPr>
            <w:r w:rsidRPr="00DF247A">
              <w:rPr>
                <w:rFonts w:ascii="Franklin Gothic Book" w:hAnsi="Franklin Gothic Book" w:cs="Franklin Gothic Book"/>
                <w:sz w:val="24"/>
                <w:szCs w:val="22"/>
                <w:lang w:val="ru-RU" w:eastAsia="zh-CN"/>
              </w:rPr>
              <w:t>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sz w:val="24"/>
                <w:szCs w:val="22"/>
                <w:lang w:val="ru-RU" w:eastAsia="zh-CN"/>
              </w:rPr>
            </w:pPr>
            <w:r w:rsidRPr="00DF247A">
              <w:rPr>
                <w:rFonts w:ascii="Franklin Gothic Book" w:hAnsi="Franklin Gothic Book" w:cs="Franklin Gothic Book"/>
                <w:sz w:val="24"/>
                <w:szCs w:val="22"/>
                <w:lang w:val="ru-RU" w:eastAsia="zh-CN"/>
              </w:rPr>
              <w:t>-</w:t>
            </w:r>
          </w:p>
        </w:tc>
      </w:tr>
      <w:tr w:rsidR="00DF247A" w:rsidRPr="00DF247A" w:rsidTr="00DF247A">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autoSpaceDE w:val="0"/>
              <w:jc w:val="center"/>
              <w:rPr>
                <w:sz w:val="22"/>
                <w:szCs w:val="22"/>
                <w:lang w:val="ru-RU" w:eastAsia="zh-CN"/>
              </w:rPr>
            </w:pPr>
            <w:r w:rsidRPr="00DF247A">
              <w:rPr>
                <w:rFonts w:ascii="Franklin Gothic Book" w:hAnsi="Franklin Gothic Book" w:cs="Franklin Gothic Book"/>
                <w:sz w:val="22"/>
                <w:szCs w:val="22"/>
                <w:lang w:val="ru-RU" w:eastAsia="zh-CN"/>
              </w:rPr>
              <w:t>3</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rPr>
                <w:sz w:val="22"/>
                <w:szCs w:val="22"/>
                <w:lang w:val="ru-RU" w:eastAsia="zh-CN"/>
              </w:rPr>
            </w:pPr>
            <w:r w:rsidRPr="00DF247A">
              <w:rPr>
                <w:rFonts w:ascii="Franklin Gothic Book" w:hAnsi="Franklin Gothic Book" w:cs="Franklin Gothic Book"/>
                <w:sz w:val="22"/>
                <w:szCs w:val="22"/>
                <w:lang w:val="ru-RU" w:eastAsia="zh-CN"/>
              </w:rPr>
              <w:t>Разлив нефти/нефтепродукта на поверхности земли или водоема 1,0 м</w:t>
            </w:r>
            <w:r w:rsidRPr="00DF247A">
              <w:rPr>
                <w:rFonts w:ascii="Franklin Gothic Book" w:hAnsi="Franklin Gothic Book" w:cs="Franklin Gothic Book"/>
                <w:sz w:val="22"/>
                <w:szCs w:val="22"/>
                <w:vertAlign w:val="superscript"/>
                <w:lang w:val="ru-RU" w:eastAsia="zh-CN"/>
              </w:rPr>
              <w:t>2</w:t>
            </w:r>
            <w:r w:rsidRPr="00DF247A">
              <w:rPr>
                <w:rFonts w:ascii="Franklin Gothic Book" w:hAnsi="Franklin Gothic Book" w:cs="Franklin Gothic Book"/>
                <w:sz w:val="22"/>
                <w:szCs w:val="22"/>
                <w:lang w:val="ru-RU" w:eastAsia="zh-CN"/>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DF247A" w:rsidRPr="00DF247A" w:rsidRDefault="00DF247A" w:rsidP="00DF247A">
            <w:pPr>
              <w:suppressAutoHyphens/>
              <w:jc w:val="center"/>
              <w:rPr>
                <w:sz w:val="24"/>
                <w:szCs w:val="24"/>
                <w:lang w:val="ru-RU" w:eastAsia="zh-CN"/>
              </w:rPr>
            </w:pPr>
            <w:r w:rsidRPr="00DF247A">
              <w:rPr>
                <w:rFonts w:ascii="Franklin Gothic Book" w:hAnsi="Franklin Gothic Book" w:cs="Franklin Gothic Book"/>
                <w:sz w:val="22"/>
                <w:szCs w:val="22"/>
                <w:lang w:val="ru-RU" w:eastAsia="zh-CN"/>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rFonts w:ascii="Franklin Gothic Book" w:hAnsi="Franklin Gothic Book" w:cs="Franklin Gothic Book"/>
                <w:sz w:val="24"/>
                <w:szCs w:val="22"/>
                <w:lang w:val="ru-RU" w:eastAsia="zh-CN"/>
              </w:rPr>
            </w:pPr>
            <w:r w:rsidRPr="00DF247A">
              <w:rPr>
                <w:rFonts w:ascii="Franklin Gothic Book" w:hAnsi="Franklin Gothic Book" w:cs="Franklin Gothic Book"/>
                <w:sz w:val="24"/>
                <w:szCs w:val="22"/>
                <w:lang w:val="ru-RU" w:eastAsia="zh-CN"/>
              </w:rPr>
              <w:t>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sz w:val="24"/>
                <w:szCs w:val="22"/>
                <w:lang w:val="ru-RU" w:eastAsia="zh-CN"/>
              </w:rPr>
            </w:pPr>
            <w:r w:rsidRPr="00DF247A">
              <w:rPr>
                <w:rFonts w:ascii="Franklin Gothic Book" w:hAnsi="Franklin Gothic Book" w:cs="Franklin Gothic Book"/>
                <w:sz w:val="24"/>
                <w:szCs w:val="22"/>
                <w:lang w:val="ru-RU" w:eastAsia="zh-CN"/>
              </w:rPr>
              <w:t>-</w:t>
            </w:r>
          </w:p>
        </w:tc>
      </w:tr>
      <w:tr w:rsidR="00DF247A" w:rsidRPr="00DF247A" w:rsidTr="00DF247A">
        <w:trPr>
          <w:trHeight w:val="416"/>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autoSpaceDE w:val="0"/>
              <w:jc w:val="center"/>
              <w:rPr>
                <w:sz w:val="22"/>
                <w:szCs w:val="22"/>
                <w:lang w:val="ru-RU" w:eastAsia="zh-CN"/>
              </w:rPr>
            </w:pPr>
            <w:r w:rsidRPr="00DF247A">
              <w:rPr>
                <w:rFonts w:ascii="Franklin Gothic Book" w:hAnsi="Franklin Gothic Book" w:cs="Franklin Gothic Book"/>
                <w:sz w:val="22"/>
                <w:szCs w:val="22"/>
                <w:lang w:val="ru-RU" w:eastAsia="zh-CN"/>
              </w:rPr>
              <w:t>4</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rPr>
                <w:sz w:val="22"/>
                <w:szCs w:val="22"/>
                <w:lang w:val="ru-RU" w:eastAsia="zh-CN"/>
              </w:rPr>
            </w:pPr>
            <w:r w:rsidRPr="00DF247A">
              <w:rPr>
                <w:rFonts w:ascii="Franklin Gothic Book" w:hAnsi="Franklin Gothic Book" w:cs="Franklin Gothic Book"/>
                <w:sz w:val="22"/>
                <w:szCs w:val="22"/>
                <w:lang w:val="ru-RU" w:eastAsia="zh-CN"/>
              </w:rPr>
              <w:t>Разлив нефти/нефтепродукта на поверхности земли или водоема 2,0 м</w:t>
            </w:r>
            <w:r w:rsidRPr="00DF247A">
              <w:rPr>
                <w:rFonts w:ascii="Franklin Gothic Book" w:hAnsi="Franklin Gothic Book" w:cs="Franklin Gothic Book"/>
                <w:sz w:val="22"/>
                <w:szCs w:val="22"/>
                <w:vertAlign w:val="superscript"/>
                <w:lang w:val="ru-RU" w:eastAsia="zh-CN"/>
              </w:rPr>
              <w:t>2</w:t>
            </w:r>
            <w:r w:rsidRPr="00DF247A">
              <w:rPr>
                <w:rFonts w:ascii="Franklin Gothic Book" w:hAnsi="Franklin Gothic Book" w:cs="Franklin Gothic Book"/>
                <w:sz w:val="22"/>
                <w:szCs w:val="22"/>
                <w:lang w:val="ru-RU" w:eastAsia="zh-CN"/>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DF247A" w:rsidRPr="00DF247A" w:rsidRDefault="00DF247A" w:rsidP="00DF247A">
            <w:pPr>
              <w:suppressAutoHyphens/>
              <w:jc w:val="center"/>
              <w:rPr>
                <w:sz w:val="24"/>
                <w:szCs w:val="24"/>
                <w:lang w:val="ru-RU" w:eastAsia="zh-CN"/>
              </w:rPr>
            </w:pPr>
            <w:r w:rsidRPr="00DF247A">
              <w:rPr>
                <w:rFonts w:ascii="Franklin Gothic Book" w:hAnsi="Franklin Gothic Book" w:cs="Franklin Gothic Book"/>
                <w:sz w:val="22"/>
                <w:szCs w:val="22"/>
                <w:lang w:val="ru-RU" w:eastAsia="zh-CN"/>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rFonts w:ascii="Franklin Gothic Book" w:hAnsi="Franklin Gothic Book" w:cs="Franklin Gothic Book"/>
                <w:sz w:val="24"/>
                <w:szCs w:val="22"/>
                <w:lang w:val="ru-RU" w:eastAsia="zh-CN"/>
              </w:rPr>
            </w:pPr>
            <w:r w:rsidRPr="00DF247A">
              <w:rPr>
                <w:rFonts w:ascii="Franklin Gothic Book" w:hAnsi="Franklin Gothic Book" w:cs="Franklin Gothic Book"/>
                <w:sz w:val="24"/>
                <w:szCs w:val="22"/>
                <w:lang w:val="ru-RU" w:eastAsia="zh-CN"/>
              </w:rPr>
              <w:t>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sz w:val="24"/>
                <w:szCs w:val="22"/>
                <w:lang w:val="ru-RU" w:eastAsia="zh-CN"/>
              </w:rPr>
            </w:pPr>
            <w:r w:rsidRPr="00DF247A">
              <w:rPr>
                <w:rFonts w:ascii="Franklin Gothic Book" w:hAnsi="Franklin Gothic Book" w:cs="Franklin Gothic Book"/>
                <w:sz w:val="24"/>
                <w:szCs w:val="22"/>
                <w:lang w:val="ru-RU" w:eastAsia="zh-CN"/>
              </w:rPr>
              <w:t>-</w:t>
            </w:r>
          </w:p>
        </w:tc>
      </w:tr>
      <w:tr w:rsidR="00DF247A" w:rsidRPr="00DF247A" w:rsidTr="00DF247A">
        <w:trPr>
          <w:trHeight w:val="42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autoSpaceDE w:val="0"/>
              <w:jc w:val="center"/>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5</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rPr>
                <w:sz w:val="22"/>
                <w:szCs w:val="22"/>
                <w:lang w:val="ru-RU" w:eastAsia="zh-CN"/>
              </w:rPr>
            </w:pPr>
            <w:r w:rsidRPr="00DF247A">
              <w:rPr>
                <w:rFonts w:ascii="Franklin Gothic Book" w:hAnsi="Franklin Gothic Book" w:cs="Franklin Gothic Book"/>
                <w:sz w:val="22"/>
                <w:szCs w:val="22"/>
                <w:lang w:val="ru-RU" w:eastAsia="zh-CN"/>
              </w:rPr>
              <w:t>Разлив нефти/нефтепродукта</w:t>
            </w:r>
            <w:r w:rsidRPr="00DF247A">
              <w:rPr>
                <w:sz w:val="22"/>
                <w:szCs w:val="22"/>
                <w:lang w:val="ru-RU" w:eastAsia="zh-CN"/>
              </w:rPr>
              <w:t xml:space="preserve"> </w:t>
            </w:r>
            <w:r w:rsidRPr="00DF247A">
              <w:rPr>
                <w:rFonts w:ascii="Franklin Gothic Book" w:hAnsi="Franklin Gothic Book" w:cs="Franklin Gothic Book"/>
                <w:sz w:val="22"/>
                <w:szCs w:val="22"/>
                <w:lang w:val="ru-RU" w:eastAsia="zh-CN"/>
              </w:rPr>
              <w:t>на поверхности земли или водоема 4,0 м</w:t>
            </w:r>
            <w:r w:rsidRPr="00DF247A">
              <w:rPr>
                <w:rFonts w:ascii="Franklin Gothic Book" w:hAnsi="Franklin Gothic Book" w:cs="Franklin Gothic Book"/>
                <w:sz w:val="22"/>
                <w:szCs w:val="22"/>
                <w:vertAlign w:val="superscript"/>
                <w:lang w:val="ru-RU" w:eastAsia="zh-CN"/>
              </w:rPr>
              <w:t>2</w:t>
            </w:r>
            <w:r w:rsidRPr="00DF247A">
              <w:rPr>
                <w:rFonts w:ascii="Franklin Gothic Book" w:hAnsi="Franklin Gothic Book" w:cs="Franklin Gothic Book"/>
                <w:sz w:val="22"/>
                <w:szCs w:val="22"/>
                <w:lang w:val="ru-RU" w:eastAsia="zh-CN"/>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DF247A" w:rsidRPr="00DF247A" w:rsidRDefault="00DF247A" w:rsidP="00DF247A">
            <w:pPr>
              <w:suppressAutoHyphens/>
              <w:jc w:val="center"/>
              <w:rPr>
                <w:sz w:val="24"/>
                <w:szCs w:val="24"/>
                <w:lang w:val="ru-RU" w:eastAsia="zh-CN"/>
              </w:rPr>
            </w:pPr>
            <w:r w:rsidRPr="00DF247A">
              <w:rPr>
                <w:rFonts w:ascii="Franklin Gothic Book" w:hAnsi="Franklin Gothic Book" w:cs="Franklin Gothic Book"/>
                <w:sz w:val="22"/>
                <w:szCs w:val="22"/>
                <w:lang w:val="ru-RU" w:eastAsia="zh-CN"/>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rFonts w:ascii="Franklin Gothic Book" w:hAnsi="Franklin Gothic Book" w:cs="Franklin Gothic Book"/>
                <w:sz w:val="24"/>
                <w:szCs w:val="22"/>
                <w:lang w:val="ru-RU" w:eastAsia="zh-CN"/>
              </w:rPr>
            </w:pPr>
            <w:r w:rsidRPr="00DF247A">
              <w:rPr>
                <w:rFonts w:ascii="Franklin Gothic Book" w:hAnsi="Franklin Gothic Book" w:cs="Franklin Gothic Book"/>
                <w:sz w:val="24"/>
                <w:szCs w:val="22"/>
                <w:lang w:val="ru-RU" w:eastAsia="zh-CN"/>
              </w:rPr>
              <w:t>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sz w:val="24"/>
                <w:szCs w:val="22"/>
                <w:lang w:val="ru-RU" w:eastAsia="zh-CN"/>
              </w:rPr>
            </w:pPr>
            <w:r w:rsidRPr="00DF247A">
              <w:rPr>
                <w:rFonts w:ascii="Franklin Gothic Book" w:hAnsi="Franklin Gothic Book" w:cs="Franklin Gothic Book"/>
                <w:sz w:val="24"/>
                <w:szCs w:val="22"/>
                <w:lang w:val="ru-RU" w:eastAsia="zh-CN"/>
              </w:rPr>
              <w:t>-</w:t>
            </w:r>
          </w:p>
        </w:tc>
      </w:tr>
      <w:tr w:rsidR="00DF247A" w:rsidRPr="00DF247A" w:rsidTr="00DF247A">
        <w:trPr>
          <w:trHeight w:val="42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autoSpaceDE w:val="0"/>
              <w:jc w:val="center"/>
              <w:rPr>
                <w:sz w:val="22"/>
                <w:szCs w:val="22"/>
                <w:lang w:val="ru-RU" w:eastAsia="zh-CN"/>
              </w:rPr>
            </w:pPr>
            <w:r w:rsidRPr="00DF247A">
              <w:rPr>
                <w:rFonts w:ascii="Franklin Gothic Book" w:hAnsi="Franklin Gothic Book" w:cs="Franklin Gothic Book"/>
                <w:sz w:val="22"/>
                <w:szCs w:val="22"/>
                <w:lang w:val="ru-RU" w:eastAsia="zh-CN"/>
              </w:rPr>
              <w:t>6</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Утечка нефти, нефтепродукта на площадках расположения технологического оборудования МТ</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DF247A" w:rsidRPr="00DF247A" w:rsidRDefault="00DF247A" w:rsidP="00DF247A">
            <w:pPr>
              <w:suppressAutoHyphens/>
              <w:jc w:val="center"/>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rFonts w:ascii="Franklin Gothic Book" w:hAnsi="Franklin Gothic Book" w:cs="Franklin Gothic Book"/>
                <w:sz w:val="24"/>
                <w:szCs w:val="22"/>
                <w:lang w:val="ru-RU" w:eastAsia="zh-CN"/>
              </w:rPr>
            </w:pPr>
            <w:r w:rsidRPr="00DF247A">
              <w:rPr>
                <w:rFonts w:ascii="Franklin Gothic Book" w:hAnsi="Franklin Gothic Book" w:cs="Franklin Gothic Book"/>
                <w:sz w:val="24"/>
                <w:szCs w:val="22"/>
                <w:lang w:val="ru-RU" w:eastAsia="zh-CN"/>
              </w:rPr>
              <w:t>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rFonts w:ascii="Franklin Gothic Book" w:hAnsi="Franklin Gothic Book" w:cs="Franklin Gothic Book"/>
                <w:sz w:val="24"/>
                <w:szCs w:val="22"/>
                <w:lang w:val="ru-RU" w:eastAsia="zh-CN"/>
              </w:rPr>
            </w:pPr>
            <w:r w:rsidRPr="00DF247A">
              <w:rPr>
                <w:rFonts w:ascii="Franklin Gothic Book" w:hAnsi="Franklin Gothic Book" w:cs="Franklin Gothic Book"/>
                <w:sz w:val="24"/>
                <w:szCs w:val="22"/>
                <w:lang w:val="ru-RU" w:eastAsia="zh-CN"/>
              </w:rPr>
              <w:t>-</w:t>
            </w:r>
          </w:p>
        </w:tc>
      </w:tr>
      <w:tr w:rsidR="00DF247A" w:rsidRPr="00DF247A" w:rsidTr="00DF247A">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autoSpaceDE w:val="0"/>
              <w:jc w:val="center"/>
              <w:rPr>
                <w:sz w:val="22"/>
                <w:szCs w:val="22"/>
                <w:lang w:val="ru-RU" w:eastAsia="zh-CN"/>
              </w:rPr>
            </w:pPr>
            <w:r w:rsidRPr="00DF247A">
              <w:rPr>
                <w:rFonts w:ascii="Franklin Gothic Book" w:hAnsi="Franklin Gothic Book" w:cs="Franklin Gothic Book"/>
                <w:sz w:val="22"/>
                <w:szCs w:val="22"/>
                <w:lang w:val="ru-RU" w:eastAsia="zh-CN"/>
              </w:rPr>
              <w:t>7</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Имитаторы нарушений в охранной зоне МТ:</w:t>
            </w:r>
          </w:p>
          <w:p w:rsidR="00DF247A" w:rsidRPr="00DF247A" w:rsidRDefault="00DF247A" w:rsidP="00DF247A">
            <w:pPr>
              <w:suppressAutoHyphens/>
              <w:ind w:left="55"/>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 присутствие в охранных зонах объектов МТ транспортных средств, спецтехники и людей;</w:t>
            </w:r>
          </w:p>
          <w:p w:rsidR="00DF247A" w:rsidRPr="00DF247A" w:rsidRDefault="00DF247A" w:rsidP="00DF247A">
            <w:pPr>
              <w:suppressAutoHyphens/>
              <w:ind w:left="55"/>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 имитация несанкционированной врезки (свежевскопанный грунт);</w:t>
            </w:r>
          </w:p>
          <w:p w:rsidR="00DF247A" w:rsidRPr="00DF247A" w:rsidRDefault="00DF247A" w:rsidP="00DF247A">
            <w:pPr>
              <w:suppressAutoHyphens/>
              <w:ind w:left="55"/>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 открытые калитки периметрального ограждения, открытые двери блок-боксов пунктов контроля и управления, а также открытые колодцы МТ;</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DF247A" w:rsidRPr="00DF247A" w:rsidRDefault="00DF247A" w:rsidP="00DF247A">
            <w:pPr>
              <w:suppressAutoHyphens/>
              <w:jc w:val="center"/>
              <w:rPr>
                <w:sz w:val="24"/>
                <w:szCs w:val="24"/>
                <w:lang w:val="ru-RU" w:eastAsia="zh-CN"/>
              </w:rPr>
            </w:pPr>
            <w:r w:rsidRPr="00DF247A">
              <w:rPr>
                <w:rFonts w:ascii="Franklin Gothic Book" w:hAnsi="Franklin Gothic Book" w:cs="Franklin Gothic Book"/>
                <w:sz w:val="22"/>
                <w:szCs w:val="22"/>
                <w:lang w:val="ru-RU" w:eastAsia="zh-CN"/>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sz w:val="24"/>
                <w:szCs w:val="22"/>
                <w:lang w:val="ru-RU" w:eastAsia="zh-CN"/>
              </w:rPr>
            </w:pPr>
            <w:r w:rsidRPr="00DF247A">
              <w:rPr>
                <w:rFonts w:ascii="Franklin Gothic Book" w:hAnsi="Franklin Gothic Book" w:cs="Franklin Gothic Book"/>
                <w:sz w:val="24"/>
                <w:szCs w:val="22"/>
                <w:lang w:val="ru-RU"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jc w:val="center"/>
              <w:rPr>
                <w:sz w:val="24"/>
                <w:szCs w:val="22"/>
                <w:lang w:val="ru-RU" w:eastAsia="zh-CN"/>
              </w:rPr>
            </w:pPr>
            <w:r w:rsidRPr="00DF247A">
              <w:rPr>
                <w:rFonts w:ascii="Franklin Gothic Book" w:hAnsi="Franklin Gothic Book" w:cs="Franklin Gothic Book"/>
                <w:sz w:val="24"/>
                <w:szCs w:val="22"/>
                <w:lang w:val="ru-RU" w:eastAsia="zh-CN"/>
              </w:rPr>
              <w:t>х</w:t>
            </w:r>
          </w:p>
        </w:tc>
      </w:tr>
      <w:tr w:rsidR="00DF247A" w:rsidRPr="007A7FAA" w:rsidTr="00DF247A">
        <w:tc>
          <w:tcPr>
            <w:tcW w:w="154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F247A" w:rsidRPr="00DF247A" w:rsidRDefault="00DF247A" w:rsidP="00DF247A">
            <w:pPr>
              <w:suppressAutoHyphens/>
              <w:autoSpaceDE w:val="0"/>
              <w:snapToGrid w:val="0"/>
              <w:spacing w:line="276" w:lineRule="auto"/>
              <w:rPr>
                <w:rFonts w:ascii="Franklin Gothic Book" w:hAnsi="Franklin Gothic Book" w:cs="Franklin Gothic Book"/>
                <w:sz w:val="22"/>
                <w:szCs w:val="22"/>
                <w:lang w:val="ru-RU" w:eastAsia="zh-CN"/>
              </w:rPr>
            </w:pPr>
            <w:r w:rsidRPr="00DF247A">
              <w:rPr>
                <w:rFonts w:ascii="Franklin Gothic Book" w:hAnsi="Franklin Gothic Book" w:cs="Franklin Gothic Book"/>
                <w:sz w:val="22"/>
                <w:szCs w:val="22"/>
                <w:lang w:val="ru-RU" w:eastAsia="zh-CN"/>
              </w:rPr>
              <w:t>* - параметры имитаторов, в том числе размеры, должны быть не менее указанных. Увеличение размеров имитаторов допускается. Минимальный линейный размер разлива нефти/нефтепродуктов 0,5 м (50 см)</w:t>
            </w:r>
          </w:p>
        </w:tc>
      </w:tr>
    </w:tbl>
    <w:p w:rsidR="00DF247A" w:rsidRPr="00DF247A" w:rsidRDefault="00DF247A" w:rsidP="00DF247A">
      <w:pPr>
        <w:rPr>
          <w:rFonts w:ascii="Franklin Gothic Book" w:hAnsi="Franklin Gothic Book" w:cs="Franklin Gothic Book"/>
          <w:b/>
          <w:sz w:val="28"/>
          <w:szCs w:val="28"/>
          <w:lang w:val="ru-RU" w:eastAsia="zh-CN"/>
        </w:rPr>
      </w:pPr>
    </w:p>
    <w:p w:rsidR="00DF247A" w:rsidRPr="00DF247A" w:rsidRDefault="00DF247A" w:rsidP="00DF247A">
      <w:pPr>
        <w:suppressAutoHyphens/>
        <w:autoSpaceDE w:val="0"/>
        <w:jc w:val="center"/>
        <w:rPr>
          <w:rFonts w:ascii="Franklin Gothic Book" w:hAnsi="Franklin Gothic Book" w:cs="Franklin Gothic Book"/>
          <w:b/>
          <w:sz w:val="28"/>
          <w:szCs w:val="28"/>
          <w:lang w:val="ru-RU" w:eastAsia="zh-CN"/>
        </w:rPr>
        <w:sectPr w:rsidR="00DF247A" w:rsidRPr="00DF247A" w:rsidSect="00DF247A">
          <w:headerReference w:type="even" r:id="rId46"/>
          <w:headerReference w:type="default" r:id="rId47"/>
          <w:footerReference w:type="even" r:id="rId48"/>
          <w:footerReference w:type="default" r:id="rId49"/>
          <w:headerReference w:type="first" r:id="rId50"/>
          <w:footerReference w:type="first" r:id="rId51"/>
          <w:pgSz w:w="16838" w:h="11906" w:orient="landscape" w:code="9"/>
          <w:pgMar w:top="1135" w:right="238" w:bottom="851" w:left="709" w:header="680" w:footer="397" w:gutter="0"/>
          <w:cols w:space="720"/>
          <w:docGrid w:linePitch="360"/>
        </w:sectPr>
      </w:pPr>
    </w:p>
    <w:p w:rsidR="00DF247A" w:rsidRPr="00DF247A" w:rsidRDefault="00DF247A" w:rsidP="00DF247A">
      <w:pPr>
        <w:keepNext/>
        <w:tabs>
          <w:tab w:val="left" w:pos="960"/>
        </w:tabs>
        <w:suppressAutoHyphens/>
        <w:spacing w:line="264" w:lineRule="auto"/>
        <w:jc w:val="center"/>
        <w:outlineLvl w:val="0"/>
        <w:rPr>
          <w:kern w:val="2"/>
          <w:sz w:val="28"/>
          <w:lang w:val="ru-RU" w:eastAsia="zh-CN"/>
        </w:rPr>
      </w:pPr>
      <w:r w:rsidRPr="00DF247A">
        <w:rPr>
          <w:rFonts w:ascii="Franklin Gothic Book" w:hAnsi="Franklin Gothic Book" w:cs="Franklin Gothic Book"/>
          <w:b/>
          <w:kern w:val="2"/>
          <w:sz w:val="28"/>
          <w:szCs w:val="28"/>
          <w:lang w:val="ru-RU" w:eastAsia="zh-CN"/>
        </w:rPr>
        <w:lastRenderedPageBreak/>
        <w:t>Приложение Г</w:t>
      </w:r>
    </w:p>
    <w:p w:rsidR="00DF247A" w:rsidRPr="00DF247A" w:rsidRDefault="00DF247A" w:rsidP="00DF247A">
      <w:pPr>
        <w:suppressAutoHyphens/>
        <w:autoSpaceDE w:val="0"/>
        <w:jc w:val="center"/>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(обязательное)</w:t>
      </w:r>
    </w:p>
    <w:p w:rsidR="00DF247A" w:rsidRPr="00DF247A" w:rsidRDefault="00DF247A" w:rsidP="00DF247A">
      <w:pPr>
        <w:suppressAutoHyphens/>
        <w:jc w:val="center"/>
        <w:rPr>
          <w:rFonts w:ascii="Franklin Gothic Book" w:hAnsi="Franklin Gothic Book" w:cs="Franklin Gothic Book"/>
          <w:b/>
          <w:sz w:val="28"/>
          <w:szCs w:val="28"/>
          <w:lang w:val="ru-RU" w:eastAsia="zh-CN"/>
        </w:rPr>
      </w:pPr>
      <w:r w:rsidRPr="00DF247A">
        <w:rPr>
          <w:rFonts w:ascii="Franklin Gothic Book" w:hAnsi="Franklin Gothic Book" w:cs="Franklin Gothic Book"/>
          <w:b/>
          <w:sz w:val="28"/>
          <w:szCs w:val="28"/>
          <w:lang w:val="ru-RU" w:eastAsia="zh-CN"/>
        </w:rPr>
        <w:t>Форма таблицы сравнения отчетов:</w:t>
      </w:r>
    </w:p>
    <w:p w:rsidR="00DF247A" w:rsidRPr="00DF247A" w:rsidRDefault="00DF247A" w:rsidP="00DF247A">
      <w:pPr>
        <w:suppressAutoHyphens/>
        <w:jc w:val="center"/>
        <w:rPr>
          <w:rFonts w:ascii="Franklin Gothic Book" w:hAnsi="Franklin Gothic Book" w:cs="Franklin Gothic Book"/>
          <w:b/>
          <w:sz w:val="28"/>
          <w:szCs w:val="28"/>
          <w:lang w:val="ru-RU" w:eastAsia="zh-CN"/>
        </w:rPr>
      </w:pPr>
    </w:p>
    <w:tbl>
      <w:tblPr>
        <w:tblStyle w:val="55"/>
        <w:tblW w:w="11057" w:type="dxa"/>
        <w:tblInd w:w="-572" w:type="dxa"/>
        <w:tblLayout w:type="fixed"/>
        <w:tblLook w:val="04A0" w:firstRow="1" w:lastRow="0" w:firstColumn="1" w:lastColumn="0" w:noHBand="0" w:noVBand="1"/>
      </w:tblPr>
      <w:tblGrid>
        <w:gridCol w:w="515"/>
        <w:gridCol w:w="1910"/>
        <w:gridCol w:w="1307"/>
        <w:gridCol w:w="1513"/>
        <w:gridCol w:w="1559"/>
        <w:gridCol w:w="1559"/>
        <w:gridCol w:w="1276"/>
        <w:gridCol w:w="1418"/>
      </w:tblGrid>
      <w:tr w:rsidR="00DF247A" w:rsidRPr="00DF247A" w:rsidTr="00DF247A">
        <w:trPr>
          <w:trHeight w:val="520"/>
        </w:trPr>
        <w:tc>
          <w:tcPr>
            <w:tcW w:w="515" w:type="dxa"/>
            <w:vMerge w:val="restart"/>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 п/п</w:t>
            </w:r>
          </w:p>
        </w:tc>
        <w:tc>
          <w:tcPr>
            <w:tcW w:w="1910" w:type="dxa"/>
            <w:vMerge w:val="restart"/>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Наименование нарушений</w:t>
            </w:r>
          </w:p>
        </w:tc>
        <w:tc>
          <w:tcPr>
            <w:tcW w:w="1307" w:type="dxa"/>
            <w:vMerge w:val="restart"/>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Установлено ОСТ согласно ПМИ</w:t>
            </w:r>
          </w:p>
        </w:tc>
        <w:tc>
          <w:tcPr>
            <w:tcW w:w="3072" w:type="dxa"/>
            <w:gridSpan w:val="2"/>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Онлайн выявление</w:t>
            </w:r>
          </w:p>
        </w:tc>
        <w:tc>
          <w:tcPr>
            <w:tcW w:w="2835" w:type="dxa"/>
            <w:gridSpan w:val="2"/>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Отчет (с обработкой данных)</w:t>
            </w:r>
          </w:p>
        </w:tc>
        <w:tc>
          <w:tcPr>
            <w:tcW w:w="1418" w:type="dxa"/>
            <w:vMerge w:val="restart"/>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Примечания</w:t>
            </w:r>
          </w:p>
        </w:tc>
      </w:tr>
      <w:tr w:rsidR="00DF247A" w:rsidRPr="00DF247A" w:rsidTr="00DF247A">
        <w:trPr>
          <w:trHeight w:val="405"/>
        </w:trPr>
        <w:tc>
          <w:tcPr>
            <w:tcW w:w="515" w:type="dxa"/>
            <w:vMerge/>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910" w:type="dxa"/>
            <w:vMerge/>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307" w:type="dxa"/>
            <w:vMerge/>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13"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Выявлено Исполнителем</w:t>
            </w:r>
          </w:p>
        </w:tc>
        <w:tc>
          <w:tcPr>
            <w:tcW w:w="1559"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Отклонение от факта</w:t>
            </w:r>
          </w:p>
        </w:tc>
        <w:tc>
          <w:tcPr>
            <w:tcW w:w="1559"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Выявлено Исполнителем</w:t>
            </w:r>
          </w:p>
        </w:tc>
        <w:tc>
          <w:tcPr>
            <w:tcW w:w="1276"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Отклонение от факта</w:t>
            </w:r>
          </w:p>
        </w:tc>
        <w:tc>
          <w:tcPr>
            <w:tcW w:w="1418" w:type="dxa"/>
            <w:vMerge/>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r>
      <w:tr w:rsidR="00DF247A" w:rsidRPr="00DF247A" w:rsidTr="00DF247A">
        <w:tc>
          <w:tcPr>
            <w:tcW w:w="515"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1</w:t>
            </w:r>
          </w:p>
        </w:tc>
        <w:tc>
          <w:tcPr>
            <w:tcW w:w="1910"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2</w:t>
            </w:r>
          </w:p>
        </w:tc>
        <w:tc>
          <w:tcPr>
            <w:tcW w:w="1307"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3</w:t>
            </w:r>
          </w:p>
        </w:tc>
        <w:tc>
          <w:tcPr>
            <w:tcW w:w="1513"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4</w:t>
            </w:r>
          </w:p>
        </w:tc>
        <w:tc>
          <w:tcPr>
            <w:tcW w:w="1559"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5</w:t>
            </w:r>
          </w:p>
        </w:tc>
        <w:tc>
          <w:tcPr>
            <w:tcW w:w="1559"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6</w:t>
            </w:r>
          </w:p>
        </w:tc>
        <w:tc>
          <w:tcPr>
            <w:tcW w:w="1276" w:type="dxa"/>
          </w:tcPr>
          <w:p w:rsidR="00DF247A" w:rsidRPr="00DF247A" w:rsidDel="001665C5"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7</w:t>
            </w:r>
          </w:p>
        </w:tc>
        <w:tc>
          <w:tcPr>
            <w:tcW w:w="1418"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8</w:t>
            </w:r>
          </w:p>
        </w:tc>
      </w:tr>
      <w:tr w:rsidR="00DF247A" w:rsidRPr="007A7FAA" w:rsidTr="00DF247A">
        <w:tc>
          <w:tcPr>
            <w:tcW w:w="515"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1</w:t>
            </w:r>
          </w:p>
        </w:tc>
        <w:tc>
          <w:tcPr>
            <w:tcW w:w="1910" w:type="dxa"/>
            <w:vAlign w:val="center"/>
          </w:tcPr>
          <w:p w:rsidR="00DF247A" w:rsidRPr="00DF247A" w:rsidRDefault="00DF247A" w:rsidP="00DF247A">
            <w:pPr>
              <w:suppressAutoHyphens/>
              <w:spacing w:line="276" w:lineRule="auto"/>
              <w:rPr>
                <w:rFonts w:ascii="Franklin Gothic Book" w:hAnsi="Franklin Gothic Book" w:cs="Franklin Gothic Book"/>
                <w:lang w:val="ru-RU" w:eastAsia="zh-CN"/>
              </w:rPr>
            </w:pPr>
            <w:r w:rsidRPr="00DF247A">
              <w:rPr>
                <w:rFonts w:ascii="Franklin Gothic Book" w:hAnsi="Franklin Gothic Book" w:cs="Franklin Gothic Book"/>
                <w:lang w:val="ru-RU" w:eastAsia="zh-CN"/>
              </w:rPr>
              <w:t>Имитаторы разлива и утечки нефти/нефтепродуктов</w:t>
            </w:r>
          </w:p>
        </w:tc>
        <w:tc>
          <w:tcPr>
            <w:tcW w:w="1307"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13"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59"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59"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276"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418"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r>
      <w:tr w:rsidR="00DF247A" w:rsidRPr="00DF247A" w:rsidTr="00DF247A">
        <w:tc>
          <w:tcPr>
            <w:tcW w:w="515"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2</w:t>
            </w:r>
          </w:p>
        </w:tc>
        <w:tc>
          <w:tcPr>
            <w:tcW w:w="1910" w:type="dxa"/>
            <w:vAlign w:val="center"/>
          </w:tcPr>
          <w:p w:rsidR="00DF247A" w:rsidRPr="00DF247A" w:rsidRDefault="00DF247A" w:rsidP="00DF247A">
            <w:pPr>
              <w:suppressAutoHyphens/>
              <w:spacing w:line="276" w:lineRule="auto"/>
              <w:rPr>
                <w:rFonts w:ascii="Franklin Gothic Book" w:hAnsi="Franklin Gothic Book" w:cs="Franklin Gothic Book"/>
                <w:lang w:val="ru-RU" w:eastAsia="zh-CN"/>
              </w:rPr>
            </w:pPr>
            <w:r w:rsidRPr="00DF247A">
              <w:rPr>
                <w:rFonts w:ascii="Franklin Gothic Book" w:hAnsi="Franklin Gothic Book" w:cs="Franklin Gothic Book"/>
                <w:lang w:val="ru-RU" w:eastAsia="zh-CN"/>
              </w:rPr>
              <w:t>Нарушения в охранных зонах</w:t>
            </w:r>
          </w:p>
        </w:tc>
        <w:tc>
          <w:tcPr>
            <w:tcW w:w="1307"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13"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59"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59"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276"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418"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r>
      <w:tr w:rsidR="00DF247A" w:rsidRPr="00DF247A" w:rsidTr="00DF247A">
        <w:tc>
          <w:tcPr>
            <w:tcW w:w="515"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r w:rsidRPr="00DF247A">
              <w:rPr>
                <w:rFonts w:ascii="Franklin Gothic Book" w:hAnsi="Franklin Gothic Book" w:cs="Franklin Gothic Book"/>
                <w:lang w:val="ru-RU" w:eastAsia="zh-CN"/>
              </w:rPr>
              <w:t>3</w:t>
            </w:r>
          </w:p>
        </w:tc>
        <w:tc>
          <w:tcPr>
            <w:tcW w:w="1910" w:type="dxa"/>
            <w:vAlign w:val="center"/>
          </w:tcPr>
          <w:p w:rsidR="00DF247A" w:rsidRPr="00DF247A" w:rsidRDefault="00DF247A" w:rsidP="00DF247A">
            <w:pPr>
              <w:suppressAutoHyphens/>
              <w:spacing w:line="276" w:lineRule="auto"/>
              <w:rPr>
                <w:rFonts w:ascii="Franklin Gothic Book" w:hAnsi="Franklin Gothic Book" w:cs="Franklin Gothic Book"/>
                <w:lang w:val="ru-RU" w:eastAsia="zh-CN"/>
              </w:rPr>
            </w:pPr>
            <w:r w:rsidRPr="00DF247A">
              <w:rPr>
                <w:rFonts w:ascii="Franklin Gothic Book" w:hAnsi="Franklin Gothic Book" w:cs="Franklin Gothic Book"/>
                <w:lang w:val="ru-RU" w:eastAsia="zh-CN"/>
              </w:rPr>
              <w:t>Всего имитаторов</w:t>
            </w:r>
          </w:p>
        </w:tc>
        <w:tc>
          <w:tcPr>
            <w:tcW w:w="1307"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13"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59"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559"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276" w:type="dxa"/>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c>
          <w:tcPr>
            <w:tcW w:w="1418" w:type="dxa"/>
            <w:vAlign w:val="center"/>
          </w:tcPr>
          <w:p w:rsidR="00DF247A" w:rsidRPr="00DF247A" w:rsidRDefault="00DF247A" w:rsidP="00DF247A">
            <w:pPr>
              <w:suppressAutoHyphens/>
              <w:spacing w:line="276" w:lineRule="auto"/>
              <w:jc w:val="center"/>
              <w:rPr>
                <w:rFonts w:ascii="Franklin Gothic Book" w:hAnsi="Franklin Gothic Book" w:cs="Franklin Gothic Book"/>
                <w:lang w:val="ru-RU" w:eastAsia="zh-CN"/>
              </w:rPr>
            </w:pPr>
          </w:p>
        </w:tc>
      </w:tr>
    </w:tbl>
    <w:p w:rsidR="00DF247A" w:rsidRPr="00DF247A" w:rsidRDefault="00DF247A" w:rsidP="00DF247A">
      <w:pPr>
        <w:suppressAutoHyphens/>
        <w:jc w:val="center"/>
        <w:rPr>
          <w:rFonts w:ascii="Franklin Gothic Book" w:hAnsi="Franklin Gothic Book" w:cs="Franklin Gothic Book"/>
          <w:b/>
          <w:sz w:val="28"/>
          <w:szCs w:val="28"/>
          <w:lang w:val="ru-RU" w:eastAsia="zh-CN"/>
        </w:rPr>
      </w:pPr>
    </w:p>
    <w:p w:rsidR="00DF247A" w:rsidRPr="00DF247A" w:rsidRDefault="00DF247A" w:rsidP="00DF247A">
      <w:pPr>
        <w:rPr>
          <w:rFonts w:ascii="Franklin Gothic Book" w:hAnsi="Franklin Gothic Book" w:cs="Franklin Gothic Book"/>
          <w:b/>
          <w:sz w:val="28"/>
          <w:szCs w:val="28"/>
          <w:lang w:val="ru-RU" w:eastAsia="zh-CN"/>
        </w:rPr>
      </w:pPr>
      <w:r w:rsidRPr="00DF247A">
        <w:rPr>
          <w:rFonts w:ascii="Franklin Gothic Book" w:hAnsi="Franklin Gothic Book" w:cs="Franklin Gothic Book"/>
          <w:b/>
          <w:sz w:val="28"/>
          <w:szCs w:val="28"/>
          <w:lang w:val="ru-RU" w:eastAsia="zh-CN"/>
        </w:rPr>
        <w:br w:type="page"/>
      </w:r>
    </w:p>
    <w:p w:rsidR="00DF247A" w:rsidRPr="00DF247A" w:rsidRDefault="00DF247A" w:rsidP="00DF247A">
      <w:pPr>
        <w:keepNext/>
        <w:tabs>
          <w:tab w:val="left" w:pos="960"/>
        </w:tabs>
        <w:suppressAutoHyphens/>
        <w:spacing w:line="264" w:lineRule="auto"/>
        <w:jc w:val="center"/>
        <w:outlineLvl w:val="0"/>
        <w:rPr>
          <w:kern w:val="2"/>
          <w:sz w:val="28"/>
          <w:lang w:val="ru-RU" w:eastAsia="zh-CN"/>
        </w:rPr>
      </w:pPr>
      <w:r w:rsidRPr="00DF247A">
        <w:rPr>
          <w:rFonts w:ascii="Franklin Gothic Book" w:hAnsi="Franklin Gothic Book" w:cs="Franklin Gothic Book"/>
          <w:b/>
          <w:kern w:val="2"/>
          <w:sz w:val="28"/>
          <w:szCs w:val="28"/>
          <w:lang w:val="ru-RU" w:eastAsia="zh-CN"/>
        </w:rPr>
        <w:lastRenderedPageBreak/>
        <w:t>Приложение Д</w:t>
      </w:r>
    </w:p>
    <w:p w:rsidR="00DF247A" w:rsidRPr="00DF247A" w:rsidRDefault="00DF247A" w:rsidP="00DF247A">
      <w:pPr>
        <w:suppressAutoHyphens/>
        <w:autoSpaceDE w:val="0"/>
        <w:jc w:val="center"/>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(обязательное)</w:t>
      </w:r>
    </w:p>
    <w:p w:rsidR="00DF247A" w:rsidRPr="00DF247A" w:rsidRDefault="00DF247A" w:rsidP="00DF247A">
      <w:pPr>
        <w:suppressAutoHyphens/>
        <w:jc w:val="center"/>
        <w:rPr>
          <w:rFonts w:ascii="Franklin Gothic Book" w:hAnsi="Franklin Gothic Book" w:cs="Franklin Gothic Book"/>
          <w:b/>
          <w:sz w:val="28"/>
          <w:szCs w:val="28"/>
          <w:lang w:val="ru-RU" w:eastAsia="zh-CN"/>
        </w:rPr>
      </w:pPr>
      <w:r w:rsidRPr="00DF247A">
        <w:rPr>
          <w:rFonts w:ascii="Franklin Gothic Book" w:hAnsi="Franklin Gothic Book" w:cs="Franklin Gothic Book"/>
          <w:b/>
          <w:sz w:val="28"/>
          <w:szCs w:val="28"/>
          <w:lang w:val="ru-RU" w:eastAsia="zh-CN"/>
        </w:rPr>
        <w:t>Адреса представителей ОСТ для рассылки оповещений:</w:t>
      </w:r>
    </w:p>
    <w:p w:rsidR="00DF247A" w:rsidRPr="00DF247A" w:rsidRDefault="00DF247A" w:rsidP="00DF247A">
      <w:pPr>
        <w:suppressAutoHyphens/>
        <w:jc w:val="center"/>
        <w:rPr>
          <w:rFonts w:ascii="Franklin Gothic Book" w:hAnsi="Franklin Gothic Book" w:cs="Franklin Gothic Book"/>
          <w:sz w:val="28"/>
          <w:szCs w:val="28"/>
          <w:lang w:val="ru-RU" w:eastAsia="zh-CN"/>
        </w:rPr>
      </w:pPr>
    </w:p>
    <w:p w:rsidR="00DF247A" w:rsidRPr="00DF247A" w:rsidRDefault="00DF247A" w:rsidP="00645A46">
      <w:pPr>
        <w:numPr>
          <w:ilvl w:val="0"/>
          <w:numId w:val="77"/>
        </w:numPr>
        <w:suppressAutoHyphens/>
        <w:ind w:left="0" w:firstLine="851"/>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________________ - Дежурный диспетчер, Отдел главного диспетчера по транспортировке нефти/нефтепродуктов ОСТ;</w:t>
      </w:r>
    </w:p>
    <w:p w:rsidR="00DF247A" w:rsidRPr="00DF247A" w:rsidRDefault="00DF247A" w:rsidP="00645A46">
      <w:pPr>
        <w:numPr>
          <w:ilvl w:val="0"/>
          <w:numId w:val="77"/>
        </w:numPr>
        <w:suppressAutoHyphens/>
        <w:ind w:left="0" w:firstLine="851"/>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________________</w:t>
      </w:r>
      <w:r w:rsidRPr="00DF247A">
        <w:rPr>
          <w:rFonts w:ascii="Franklin Gothic Book" w:hAnsi="Franklin Gothic Book" w:cs="Franklin Gothic Book"/>
          <w:sz w:val="28"/>
          <w:szCs w:val="28"/>
          <w:u w:val="single"/>
          <w:lang w:val="ru-RU" w:eastAsia="zh-CN"/>
        </w:rPr>
        <w:t xml:space="preserve"> </w:t>
      </w:r>
      <w:r w:rsidRPr="00DF247A">
        <w:rPr>
          <w:rFonts w:ascii="Franklin Gothic Book" w:hAnsi="Franklin Gothic Book" w:cs="Franklin Gothic Book"/>
          <w:sz w:val="28"/>
          <w:szCs w:val="28"/>
          <w:lang w:val="ru-RU" w:eastAsia="zh-CN"/>
        </w:rPr>
        <w:t>- Дежурный диспетчер, Отдел главного диспетчера по транспортировке нефти/нефтепродуктов филиала ОСТ, на участке которого проводятся испытания;</w:t>
      </w:r>
    </w:p>
    <w:p w:rsidR="00DF247A" w:rsidRPr="00DF247A" w:rsidRDefault="00DF247A" w:rsidP="00645A46">
      <w:pPr>
        <w:numPr>
          <w:ilvl w:val="0"/>
          <w:numId w:val="77"/>
        </w:numPr>
        <w:suppressAutoHyphens/>
        <w:ind w:left="0" w:firstLine="851"/>
        <w:jc w:val="both"/>
        <w:rPr>
          <w:rFonts w:ascii="Franklin Gothic Book" w:hAnsi="Franklin Gothic Book" w:cs="Franklin Gothic Book"/>
          <w:sz w:val="28"/>
          <w:szCs w:val="28"/>
          <w:lang w:val="ru-RU" w:eastAsia="zh-CN"/>
        </w:rPr>
      </w:pPr>
      <w:r w:rsidRPr="00DF247A">
        <w:rPr>
          <w:rFonts w:ascii="Franklin Gothic Book" w:hAnsi="Franklin Gothic Book" w:cs="Franklin Gothic Book"/>
          <w:sz w:val="28"/>
          <w:szCs w:val="28"/>
          <w:lang w:val="ru-RU" w:eastAsia="zh-CN"/>
        </w:rPr>
        <w:t>________________</w:t>
      </w:r>
      <w:r w:rsidRPr="00DF247A">
        <w:rPr>
          <w:rFonts w:ascii="Franklin Gothic Book" w:hAnsi="Franklin Gothic Book" w:cs="Franklin Gothic Book"/>
          <w:sz w:val="28"/>
          <w:szCs w:val="28"/>
          <w:u w:val="single"/>
          <w:lang w:val="ru-RU" w:eastAsia="zh-CN"/>
        </w:rPr>
        <w:t xml:space="preserve"> </w:t>
      </w:r>
      <w:r w:rsidRPr="00DF247A">
        <w:rPr>
          <w:rFonts w:ascii="Franklin Gothic Book" w:hAnsi="Franklin Gothic Book" w:cs="Franklin Gothic Book"/>
          <w:sz w:val="28"/>
          <w:szCs w:val="28"/>
          <w:lang w:val="ru-RU" w:eastAsia="zh-CN"/>
        </w:rPr>
        <w:t>- _____________, представитель филиала ОСТ, участвующий в испытаниях.</w:t>
      </w:r>
    </w:p>
    <w:p w:rsidR="00DF247A" w:rsidRPr="00DF247A" w:rsidRDefault="00DF247A" w:rsidP="00DF247A">
      <w:pPr>
        <w:suppressAutoHyphens/>
        <w:jc w:val="both"/>
        <w:rPr>
          <w:rFonts w:ascii="Franklin Gothic Book" w:hAnsi="Franklin Gothic Book" w:cs="Franklin Gothic Book"/>
          <w:sz w:val="28"/>
          <w:szCs w:val="28"/>
          <w:lang w:val="ru-RU" w:eastAsia="zh-CN"/>
        </w:rPr>
      </w:pPr>
    </w:p>
    <w:p w:rsidR="00DF247A" w:rsidRPr="00DF247A" w:rsidRDefault="00DF247A" w:rsidP="00DF247A">
      <w:pPr>
        <w:suppressAutoHyphens/>
        <w:ind w:firstLine="709"/>
        <w:jc w:val="both"/>
        <w:rPr>
          <w:rFonts w:ascii="Franklin Gothic Book" w:hAnsi="Franklin Gothic Book" w:cs="Franklin Gothic Book"/>
          <w:b/>
          <w:sz w:val="28"/>
          <w:szCs w:val="28"/>
          <w:lang w:val="ru-RU" w:eastAsia="zh-CN"/>
        </w:rPr>
      </w:pPr>
      <w:r w:rsidRPr="00DF247A">
        <w:rPr>
          <w:rFonts w:ascii="Franklin Gothic Book" w:hAnsi="Franklin Gothic Book" w:cs="Franklin Gothic Book"/>
          <w:sz w:val="28"/>
          <w:szCs w:val="28"/>
          <w:lang w:val="ru-RU" w:eastAsia="zh-CN"/>
        </w:rPr>
        <w:t xml:space="preserve">При рассылке оповещений о выявленных нарушениях, в том числе разливах нефти/нефтепродуктов, в начале сообщения </w:t>
      </w:r>
      <w:r w:rsidRPr="00DF247A">
        <w:rPr>
          <w:rFonts w:ascii="Franklin Gothic Book" w:hAnsi="Franklin Gothic Book" w:cs="Franklin Gothic Book"/>
          <w:b/>
          <w:sz w:val="28"/>
          <w:szCs w:val="28"/>
          <w:lang w:val="ru-RU" w:eastAsia="zh-CN"/>
        </w:rPr>
        <w:t>обязательно необходимо указывать - «Испытания БВС»</w:t>
      </w:r>
    </w:p>
    <w:p w:rsidR="00DF247A" w:rsidRPr="00DF247A" w:rsidRDefault="00DF247A" w:rsidP="00DF247A">
      <w:pPr>
        <w:suppressAutoHyphens/>
        <w:jc w:val="both"/>
        <w:rPr>
          <w:rFonts w:ascii="Franklin Gothic Book" w:hAnsi="Franklin Gothic Book" w:cs="Franklin Gothic Book"/>
          <w:sz w:val="28"/>
          <w:szCs w:val="28"/>
          <w:lang w:val="ru-RU" w:eastAsia="zh-CN"/>
        </w:rPr>
      </w:pPr>
    </w:p>
    <w:sectPr w:rsidR="00DF247A" w:rsidRPr="00DF247A" w:rsidSect="001048BF">
      <w:footerReference w:type="even" r:id="rId52"/>
      <w:pgSz w:w="11906" w:h="16838"/>
      <w:pgMar w:top="764" w:right="566" w:bottom="899" w:left="1134" w:header="426" w:footer="2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7FAA" w:rsidRDefault="007A7FAA">
      <w:r>
        <w:separator/>
      </w:r>
    </w:p>
  </w:endnote>
  <w:endnote w:type="continuationSeparator" w:id="0">
    <w:p w:rsidR="007A7FAA" w:rsidRDefault="007A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7A7FAA" w:rsidRDefault="007A7FAA">
        <w:pPr>
          <w:pStyle w:val="ae"/>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pPr>
      <w:pStyle w:val="ae"/>
      <w:jc w:val="right"/>
    </w:pPr>
    <w:r>
      <w:fldChar w:fldCharType="begin"/>
    </w:r>
    <w:r>
      <w:instrText xml:space="preserve"> PAGE </w:instrText>
    </w:r>
    <w:r>
      <w:fldChar w:fldCharType="separate"/>
    </w:r>
    <w:r>
      <w:rPr>
        <w:noProof/>
      </w:rPr>
      <w:t>16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pPr>
      <w:pStyle w:val="ae"/>
      <w:jc w:val="right"/>
    </w:pPr>
    <w:r>
      <w:fldChar w:fldCharType="begin"/>
    </w:r>
    <w:r>
      <w:instrText xml:space="preserve"> PAGE </w:instrText>
    </w:r>
    <w:r>
      <w:fldChar w:fldCharType="separate"/>
    </w:r>
    <w:r>
      <w:rPr>
        <w:noProof/>
      </w:rPr>
      <w:t>23</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pPr>
      <w:pStyle w:val="ae"/>
      <w:jc w:val="right"/>
    </w:pPr>
    <w:r>
      <w:fldChar w:fldCharType="begin"/>
    </w:r>
    <w:r>
      <w:instrText xml:space="preserve"> PAGE </w:instrText>
    </w:r>
    <w:r>
      <w:fldChar w:fldCharType="separate"/>
    </w:r>
    <w:r>
      <w:rPr>
        <w:noProof/>
      </w:rPr>
      <w:t>24</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8984262"/>
      <w:docPartObj>
        <w:docPartGallery w:val="Page Numbers (Bottom of Page)"/>
        <w:docPartUnique/>
      </w:docPartObj>
    </w:sdtPr>
    <w:sdtEndPr/>
    <w:sdtContent>
      <w:p w:rsidR="007A7FAA" w:rsidRDefault="007A7FAA">
        <w:pPr>
          <w:pStyle w:val="ae"/>
          <w:jc w:val="right"/>
        </w:pPr>
        <w:r>
          <w:fldChar w:fldCharType="begin"/>
        </w:r>
        <w:r>
          <w:instrText>PAGE   \* MERGEFORMAT</w:instrText>
        </w:r>
        <w:r>
          <w:fldChar w:fldCharType="separate"/>
        </w:r>
        <w:r>
          <w:rPr>
            <w:lang w:val="ru-RU"/>
          </w:rPr>
          <w:t>2</w:t>
        </w:r>
        <w:r>
          <w:fldChar w:fldCharType="end"/>
        </w:r>
      </w:p>
    </w:sdtContent>
  </w:sdt>
  <w:p w:rsidR="007A7FAA" w:rsidRPr="00645A46" w:rsidRDefault="007A7FAA">
    <w:pPr>
      <w:pStyle w:val="ae"/>
      <w:jc w:val="right"/>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Pr="005B3926" w:rsidRDefault="007A7FAA" w:rsidP="003168DC">
    <w:pPr>
      <w:pStyle w:val="ae"/>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rsidP="00493D12">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7A7FAA" w:rsidRDefault="007A7FAA" w:rsidP="00493D12">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pPr>
      <w:pStyle w:val="ae"/>
      <w:jc w:val="right"/>
    </w:pPr>
    <w:r>
      <w:fldChar w:fldCharType="begin"/>
    </w:r>
    <w:r>
      <w:instrText>PAGE   \* MERGEFORMAT</w:instrText>
    </w:r>
    <w:r>
      <w:fldChar w:fldCharType="separate"/>
    </w:r>
    <w:r>
      <w:rPr>
        <w:noProof/>
      </w:rPr>
      <w:t>2</w:t>
    </w:r>
    <w:r>
      <w:fldChar w:fldCharType="end"/>
    </w:r>
  </w:p>
  <w:p w:rsidR="007A7FAA" w:rsidRDefault="007A7FAA">
    <w:pPr>
      <w:pStyle w:val="af5"/>
      <w:ind w:right="360"/>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pPr>
      <w:pStyle w:val="ae"/>
      <w:jc w:val="right"/>
    </w:pPr>
    <w:r>
      <w:fldChar w:fldCharType="begin"/>
    </w:r>
    <w:r>
      <w:instrText xml:space="preserve"> PAGE </w:instrText>
    </w:r>
    <w:r>
      <w:fldChar w:fldCharType="separate"/>
    </w:r>
    <w:r>
      <w:rPr>
        <w:noProof/>
      </w:rPr>
      <w:t>13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7FAA" w:rsidRDefault="007A7FAA">
      <w:r>
        <w:separator/>
      </w:r>
    </w:p>
  </w:footnote>
  <w:footnote w:type="continuationSeparator" w:id="0">
    <w:p w:rsidR="007A7FAA" w:rsidRDefault="007A7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pPr>
      <w:pStyle w:val="ac"/>
      <w:framePr w:wrap="around"/>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Pr="00DF247A" w:rsidRDefault="007A7FAA" w:rsidP="00DF247A">
    <w:pPr>
      <w:pStyle w:val="ac"/>
      <w:framePr w:wrap="around"/>
      <w:ind w:firstLine="567"/>
      <w:jc w:val="both"/>
      <w:rPr>
        <w:i/>
        <w:sz w:val="18"/>
        <w:lang w:val="ru-RU"/>
      </w:rPr>
    </w:pPr>
    <w:r w:rsidRPr="00DF247A">
      <w:rPr>
        <w:i/>
        <w:sz w:val="18"/>
        <w:lang w:val="ru-RU"/>
      </w:rPr>
      <w:t xml:space="preserve">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w:t>
    </w:r>
    <w:r w:rsidRPr="00DF247A">
      <w:rPr>
        <w:i/>
        <w:sz w:val="18"/>
        <w:lang w:val="ru-RU"/>
      </w:rPr>
      <w:br/>
      <w:t>организаций системы «Транснефть»</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Pr="00DF247A" w:rsidRDefault="007A7FAA" w:rsidP="00DF247A">
    <w:pPr>
      <w:tabs>
        <w:tab w:val="center" w:pos="4677"/>
        <w:tab w:val="right" w:pos="9355"/>
      </w:tabs>
      <w:ind w:firstLine="567"/>
      <w:jc w:val="both"/>
      <w:rPr>
        <w:i/>
        <w:sz w:val="18"/>
        <w:lang w:val="ru-RU"/>
      </w:rPr>
    </w:pPr>
    <w:r w:rsidRPr="00DF247A">
      <w:rPr>
        <w:i/>
        <w:sz w:val="18"/>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Pr="00DF247A" w:rsidRDefault="007A7FAA" w:rsidP="00DF247A">
    <w:pPr>
      <w:tabs>
        <w:tab w:val="center" w:pos="4677"/>
        <w:tab w:val="right" w:pos="9355"/>
      </w:tabs>
      <w:ind w:firstLine="567"/>
      <w:jc w:val="both"/>
      <w:rPr>
        <w:i/>
        <w:sz w:val="18"/>
        <w:lang w:val="ru-RU"/>
      </w:rPr>
    </w:pPr>
    <w:r w:rsidRPr="00DF247A">
      <w:rPr>
        <w:i/>
        <w:sz w:val="18"/>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Pr="00DF247A" w:rsidRDefault="007A7FAA" w:rsidP="00DF247A">
    <w:pPr>
      <w:pStyle w:val="ac"/>
      <w:framePr w:wrap="around"/>
      <w:jc w:val="both"/>
      <w:rPr>
        <w:i/>
        <w:sz w:val="17"/>
        <w:szCs w:val="17"/>
        <w:lang w:val="ru-RU"/>
      </w:rPr>
    </w:pPr>
    <w:r w:rsidRPr="00DF247A">
      <w:rPr>
        <w:i/>
        <w:sz w:val="17"/>
        <w:szCs w:val="17"/>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Pr="00DF247A" w:rsidRDefault="007A7FAA" w:rsidP="00DF247A">
    <w:pPr>
      <w:pStyle w:val="ac"/>
      <w:framePr w:wrap="around"/>
      <w:ind w:firstLine="567"/>
      <w:jc w:val="both"/>
      <w:rPr>
        <w:i/>
        <w:sz w:val="18"/>
        <w:lang w:val="ru-RU"/>
      </w:rPr>
    </w:pPr>
    <w:r w:rsidRPr="00DF247A">
      <w:rPr>
        <w:i/>
        <w:sz w:val="18"/>
        <w:lang w:val="ru-RU"/>
      </w:rPr>
      <w:t xml:space="preserve">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w:t>
    </w:r>
    <w:r w:rsidRPr="00DF247A">
      <w:rPr>
        <w:i/>
        <w:sz w:val="18"/>
        <w:lang w:val="ru-RU"/>
      </w:rPr>
      <w:br/>
      <w:t>организаций системы «Транснефть»</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Default="007A7FA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FAA" w:rsidRPr="00DF247A" w:rsidRDefault="007A7FAA" w:rsidP="00DF247A">
    <w:pPr>
      <w:pStyle w:val="ac"/>
      <w:framePr w:wrap="around"/>
      <w:ind w:firstLine="567"/>
      <w:jc w:val="both"/>
      <w:rPr>
        <w:i/>
        <w:sz w:val="18"/>
        <w:lang w:val="ru-RU"/>
      </w:rPr>
    </w:pPr>
    <w:r w:rsidRPr="00DF247A">
      <w:rPr>
        <w:i/>
        <w:sz w:val="18"/>
        <w:lang w:val="ru-RU"/>
      </w:rPr>
      <w:t>Программа и методика испытаний комплексов БВС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1"/>
    <w:lvl w:ilvl="0">
      <w:start w:val="1"/>
      <w:numFmt w:val="decimal"/>
      <w:lvlText w:val="%1."/>
      <w:lvlJc w:val="left"/>
      <w:pPr>
        <w:tabs>
          <w:tab w:val="num" w:pos="0"/>
        </w:tabs>
        <w:ind w:left="502" w:hanging="360"/>
      </w:pPr>
    </w:lvl>
  </w:abstractNum>
  <w:abstractNum w:abstractNumId="2" w15:restartNumberingAfterBreak="0">
    <w:nsid w:val="00000003"/>
    <w:multiLevelType w:val="singleLevel"/>
    <w:tmpl w:val="00000003"/>
    <w:name w:val="WW8Num2"/>
    <w:lvl w:ilvl="0">
      <w:start w:val="1"/>
      <w:numFmt w:val="decimal"/>
      <w:lvlText w:val="%1."/>
      <w:lvlJc w:val="left"/>
      <w:pPr>
        <w:tabs>
          <w:tab w:val="num" w:pos="5720"/>
        </w:tabs>
        <w:ind w:left="6455" w:hanging="360"/>
      </w:pPr>
      <w:rPr>
        <w:rFonts w:ascii="Franklin Gothic Book" w:hAnsi="Franklin Gothic Book" w:cs="Franklin Gothic Book" w:hint="default"/>
        <w:b w:val="0"/>
        <w:sz w:val="28"/>
        <w:szCs w:val="28"/>
      </w:rPr>
    </w:lvl>
  </w:abstractNum>
  <w:abstractNum w:abstractNumId="3" w15:restartNumberingAfterBreak="0">
    <w:nsid w:val="00000004"/>
    <w:multiLevelType w:val="singleLevel"/>
    <w:tmpl w:val="00000004"/>
    <w:name w:val="WW8Num3"/>
    <w:lvl w:ilvl="0">
      <w:start w:val="1"/>
      <w:numFmt w:val="decimal"/>
      <w:lvlText w:val="%1."/>
      <w:lvlJc w:val="left"/>
      <w:pPr>
        <w:tabs>
          <w:tab w:val="num" w:pos="0"/>
        </w:tabs>
        <w:ind w:left="720" w:hanging="360"/>
      </w:pPr>
      <w:rPr>
        <w:rFonts w:ascii="Franklin Gothic Book" w:hAnsi="Franklin Gothic Book" w:cs="Franklin Gothic Book" w:hint="default"/>
        <w:sz w:val="28"/>
        <w:szCs w:val="28"/>
      </w:rPr>
    </w:lvl>
  </w:abstractNum>
  <w:abstractNum w:abstractNumId="4" w15:restartNumberingAfterBreak="0">
    <w:nsid w:val="00000005"/>
    <w:multiLevelType w:val="singleLevel"/>
    <w:tmpl w:val="00000005"/>
    <w:name w:val="WW8Num4"/>
    <w:lvl w:ilvl="0">
      <w:start w:val="1"/>
      <w:numFmt w:val="bullet"/>
      <w:lvlText w:val=""/>
      <w:lvlJc w:val="left"/>
      <w:pPr>
        <w:tabs>
          <w:tab w:val="num" w:pos="0"/>
        </w:tabs>
        <w:ind w:left="1179" w:hanging="360"/>
      </w:pPr>
      <w:rPr>
        <w:rFonts w:ascii="Symbol" w:hAnsi="Symbol" w:cs="Symbol" w:hint="default"/>
        <w:sz w:val="28"/>
        <w:szCs w:val="28"/>
      </w:rPr>
    </w:lvl>
  </w:abstractNum>
  <w:abstractNum w:abstractNumId="5" w15:restartNumberingAfterBreak="0">
    <w:nsid w:val="00000006"/>
    <w:multiLevelType w:val="multilevel"/>
    <w:tmpl w:val="00000006"/>
    <w:name w:val="WW8Num5"/>
    <w:lvl w:ilvl="0">
      <w:start w:val="2"/>
      <w:numFmt w:val="decimal"/>
      <w:pStyle w:val="20029"/>
      <w:lvlText w:val="%1"/>
      <w:lvlJc w:val="left"/>
      <w:pPr>
        <w:tabs>
          <w:tab w:val="num" w:pos="1159"/>
        </w:tabs>
        <w:ind w:left="1159" w:hanging="360"/>
      </w:pPr>
      <w:rPr>
        <w:rFonts w:hint="default"/>
      </w:rPr>
    </w:lvl>
    <w:lvl w:ilvl="1">
      <w:start w:val="2"/>
      <w:numFmt w:val="none"/>
      <w:suff w:val="nothing"/>
      <w:lvlText w:val="2.6"/>
      <w:lvlJc w:val="left"/>
      <w:pPr>
        <w:tabs>
          <w:tab w:val="num" w:pos="1159"/>
        </w:tabs>
        <w:ind w:left="1159" w:hanging="360"/>
      </w:pPr>
      <w:rPr>
        <w:rFonts w:hint="default"/>
      </w:rPr>
    </w:lvl>
    <w:lvl w:ilvl="2">
      <w:start w:val="1"/>
      <w:numFmt w:val="decimal"/>
      <w:lvlText w:val="%3"/>
      <w:lvlJc w:val="left"/>
      <w:pPr>
        <w:tabs>
          <w:tab w:val="num" w:pos="1519"/>
        </w:tabs>
        <w:ind w:left="1519" w:hanging="720"/>
      </w:pPr>
      <w:rPr>
        <w:rFonts w:hint="default"/>
        <w:color w:val="auto"/>
      </w:rPr>
    </w:lvl>
    <w:lvl w:ilvl="3">
      <w:start w:val="1"/>
      <w:numFmt w:val="decimal"/>
      <w:lvlText w:val="%1.%3.%4"/>
      <w:lvlJc w:val="left"/>
      <w:pPr>
        <w:tabs>
          <w:tab w:val="num" w:pos="1519"/>
        </w:tabs>
        <w:ind w:left="1519" w:hanging="720"/>
      </w:pPr>
      <w:rPr>
        <w:rFonts w:hint="default"/>
      </w:rPr>
    </w:lvl>
    <w:lvl w:ilvl="4">
      <w:start w:val="1"/>
      <w:numFmt w:val="decimal"/>
      <w:lvlText w:val="%1.%3.%4.%5"/>
      <w:lvlJc w:val="left"/>
      <w:pPr>
        <w:tabs>
          <w:tab w:val="num" w:pos="1879"/>
        </w:tabs>
        <w:ind w:left="1879" w:hanging="1080"/>
      </w:pPr>
      <w:rPr>
        <w:rFonts w:hint="default"/>
      </w:rPr>
    </w:lvl>
    <w:lvl w:ilvl="5">
      <w:start w:val="1"/>
      <w:numFmt w:val="decimal"/>
      <w:lvlText w:val="%1.%3.%4.%5.%6"/>
      <w:lvlJc w:val="left"/>
      <w:pPr>
        <w:tabs>
          <w:tab w:val="num" w:pos="1879"/>
        </w:tabs>
        <w:ind w:left="1879" w:hanging="1080"/>
      </w:pPr>
      <w:rPr>
        <w:rFonts w:hint="default"/>
      </w:rPr>
    </w:lvl>
    <w:lvl w:ilvl="6">
      <w:start w:val="1"/>
      <w:numFmt w:val="decimal"/>
      <w:lvlText w:val="%1.%3.%4.%5.%6.%7"/>
      <w:lvlJc w:val="left"/>
      <w:pPr>
        <w:tabs>
          <w:tab w:val="num" w:pos="2239"/>
        </w:tabs>
        <w:ind w:left="2239" w:hanging="1440"/>
      </w:pPr>
      <w:rPr>
        <w:rFonts w:hint="default"/>
      </w:rPr>
    </w:lvl>
    <w:lvl w:ilvl="7">
      <w:start w:val="1"/>
      <w:numFmt w:val="decimal"/>
      <w:lvlText w:val="%1.%3.%4.%5.%6.%7.%8"/>
      <w:lvlJc w:val="left"/>
      <w:pPr>
        <w:tabs>
          <w:tab w:val="num" w:pos="2239"/>
        </w:tabs>
        <w:ind w:left="2239" w:hanging="1440"/>
      </w:pPr>
      <w:rPr>
        <w:rFonts w:hint="default"/>
      </w:rPr>
    </w:lvl>
    <w:lvl w:ilvl="8">
      <w:start w:val="1"/>
      <w:numFmt w:val="decimal"/>
      <w:lvlText w:val="%1.%3.%4.%5.%6.%7.%8.%9"/>
      <w:lvlJc w:val="left"/>
      <w:pPr>
        <w:tabs>
          <w:tab w:val="num" w:pos="2599"/>
        </w:tabs>
        <w:ind w:left="2599" w:hanging="1800"/>
      </w:pPr>
      <w:rPr>
        <w:rFonts w:hint="defaul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1146" w:hanging="360"/>
      </w:pPr>
      <w:rPr>
        <w:rFonts w:ascii="Symbol" w:hAnsi="Symbol" w:cs="Symbol" w:hint="default"/>
        <w:sz w:val="28"/>
        <w:szCs w:val="28"/>
        <w:lang w:eastAsia="en-US"/>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502" w:hanging="360"/>
      </w:p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927" w:hanging="360"/>
      </w:pPr>
      <w:rPr>
        <w:rFonts w:ascii="Symbol" w:hAnsi="Symbol" w:cs="Symbol" w:hint="default"/>
        <w:sz w:val="28"/>
        <w:szCs w:val="28"/>
      </w:rPr>
    </w:lvl>
  </w:abstractNum>
  <w:abstractNum w:abstractNumId="9" w15:restartNumberingAfterBreak="0">
    <w:nsid w:val="0000000A"/>
    <w:multiLevelType w:val="multilevel"/>
    <w:tmpl w:val="0000000A"/>
    <w:name w:val="WW8Num12"/>
    <w:lvl w:ilvl="0">
      <w:start w:val="1"/>
      <w:numFmt w:val="decimal"/>
      <w:pStyle w:val="a0"/>
      <w:suff w:val="nothing"/>
      <w:lvlText w:val="%1"/>
      <w:lvlJc w:val="center"/>
      <w:pPr>
        <w:tabs>
          <w:tab w:val="num" w:pos="0"/>
        </w:tabs>
        <w:ind w:left="0" w:firstLine="0"/>
      </w:pPr>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center"/>
      <w:pPr>
        <w:tabs>
          <w:tab w:val="num" w:pos="0"/>
        </w:tabs>
        <w:ind w:left="567" w:firstLine="0"/>
      </w:pPr>
      <w:rPr>
        <w:rFonts w:cs="Times New Roman" w:hint="default"/>
      </w:rPr>
    </w:lvl>
    <w:lvl w:ilvl="2">
      <w:start w:val="1"/>
      <w:numFmt w:val="decimal"/>
      <w:lvlText w:val="%1.%2.%3."/>
      <w:lvlJc w:val="left"/>
      <w:pPr>
        <w:tabs>
          <w:tab w:val="num" w:pos="-283"/>
        </w:tabs>
        <w:ind w:left="567" w:firstLine="0"/>
      </w:pPr>
      <w:rPr>
        <w:rFonts w:cs="Times New Roman" w:hint="default"/>
      </w:rPr>
    </w:lvl>
    <w:lvl w:ilvl="3">
      <w:start w:val="1"/>
      <w:numFmt w:val="decimal"/>
      <w:lvlText w:val="%1.%2.%3.%4."/>
      <w:lvlJc w:val="left"/>
      <w:pPr>
        <w:tabs>
          <w:tab w:val="num" w:pos="-283"/>
        </w:tabs>
        <w:ind w:left="567" w:firstLine="0"/>
      </w:pPr>
      <w:rPr>
        <w:rFonts w:cs="Times New Roman" w:hint="default"/>
      </w:rPr>
    </w:lvl>
    <w:lvl w:ilvl="4">
      <w:start w:val="1"/>
      <w:numFmt w:val="decimal"/>
      <w:lvlText w:val="%1.%2.%3.%4.%5."/>
      <w:lvlJc w:val="left"/>
      <w:pPr>
        <w:tabs>
          <w:tab w:val="num" w:pos="-283"/>
        </w:tabs>
        <w:ind w:left="567" w:firstLine="0"/>
      </w:pPr>
      <w:rPr>
        <w:rFonts w:cs="Times New Roman" w:hint="default"/>
      </w:rPr>
    </w:lvl>
    <w:lvl w:ilvl="5">
      <w:start w:val="1"/>
      <w:numFmt w:val="decimal"/>
      <w:lvlText w:val="%1.%2.%3.%4.%5.%6."/>
      <w:lvlJc w:val="left"/>
      <w:pPr>
        <w:tabs>
          <w:tab w:val="num" w:pos="-283"/>
        </w:tabs>
        <w:ind w:left="567" w:firstLine="0"/>
      </w:pPr>
      <w:rPr>
        <w:rFonts w:cs="Times New Roman" w:hint="default"/>
      </w:rPr>
    </w:lvl>
    <w:lvl w:ilvl="6">
      <w:start w:val="1"/>
      <w:numFmt w:val="decimal"/>
      <w:lvlText w:val="%1.%2.%3.%4.%5.%6.%7."/>
      <w:lvlJc w:val="left"/>
      <w:pPr>
        <w:tabs>
          <w:tab w:val="num" w:pos="-283"/>
        </w:tabs>
        <w:ind w:left="567" w:firstLine="0"/>
      </w:pPr>
      <w:rPr>
        <w:rFonts w:cs="Times New Roman" w:hint="default"/>
      </w:rPr>
    </w:lvl>
    <w:lvl w:ilvl="7">
      <w:start w:val="1"/>
      <w:numFmt w:val="decimal"/>
      <w:lvlText w:val="%1.%2.%3.%4.%5.%6.%7.%8."/>
      <w:lvlJc w:val="left"/>
      <w:pPr>
        <w:tabs>
          <w:tab w:val="num" w:pos="-283"/>
        </w:tabs>
        <w:ind w:left="567" w:firstLine="0"/>
      </w:pPr>
      <w:rPr>
        <w:rFonts w:cs="Times New Roman" w:hint="default"/>
      </w:rPr>
    </w:lvl>
    <w:lvl w:ilvl="8">
      <w:start w:val="1"/>
      <w:numFmt w:val="decimal"/>
      <w:lvlText w:val="%1.%2.%3.%4.%5.%6.%7.%8.%9."/>
      <w:lvlJc w:val="left"/>
      <w:pPr>
        <w:tabs>
          <w:tab w:val="num" w:pos="-283"/>
        </w:tabs>
        <w:ind w:left="567" w:firstLine="0"/>
      </w:pPr>
      <w:rPr>
        <w:rFonts w:cs="Times New Roman"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8"/>
        <w:szCs w:val="26"/>
      </w:rPr>
    </w:lvl>
  </w:abstractNum>
  <w:abstractNum w:abstractNumId="11" w15:restartNumberingAfterBreak="0">
    <w:nsid w:val="0000000C"/>
    <w:multiLevelType w:val="singleLevel"/>
    <w:tmpl w:val="0000000C"/>
    <w:name w:val="WW8Num15"/>
    <w:lvl w:ilvl="0">
      <w:start w:val="1"/>
      <w:numFmt w:val="decimal"/>
      <w:lvlText w:val="%1."/>
      <w:lvlJc w:val="left"/>
      <w:pPr>
        <w:tabs>
          <w:tab w:val="num" w:pos="0"/>
        </w:tabs>
        <w:ind w:left="502" w:hanging="360"/>
      </w:pPr>
    </w:lvl>
  </w:abstractNum>
  <w:abstractNum w:abstractNumId="12" w15:restartNumberingAfterBreak="0">
    <w:nsid w:val="0000000D"/>
    <w:multiLevelType w:val="singleLevel"/>
    <w:tmpl w:val="0000000D"/>
    <w:name w:val="WW8Num17"/>
    <w:lvl w:ilvl="0">
      <w:start w:val="1"/>
      <w:numFmt w:val="decimal"/>
      <w:lvlText w:val="%1."/>
      <w:lvlJc w:val="left"/>
      <w:pPr>
        <w:tabs>
          <w:tab w:val="num" w:pos="0"/>
        </w:tabs>
        <w:ind w:left="502" w:hanging="360"/>
      </w:pPr>
    </w:lvl>
  </w:abstractNum>
  <w:abstractNum w:abstractNumId="13" w15:restartNumberingAfterBreak="0">
    <w:nsid w:val="0000000E"/>
    <w:multiLevelType w:val="multilevel"/>
    <w:tmpl w:val="0000000E"/>
    <w:name w:val="WW8Num18"/>
    <w:lvl w:ilvl="0">
      <w:start w:val="1"/>
      <w:numFmt w:val="decimal"/>
      <w:lvlText w:val="%1"/>
      <w:lvlJc w:val="left"/>
      <w:pPr>
        <w:tabs>
          <w:tab w:val="num" w:pos="1140"/>
        </w:tabs>
        <w:ind w:left="1140" w:hanging="1140"/>
      </w:pPr>
      <w:rPr>
        <w:rFonts w:ascii="Franklin Gothic Book" w:hAnsi="Franklin Gothic Book" w:cs="Franklin Gothic Book" w:hint="default"/>
        <w:sz w:val="28"/>
        <w:szCs w:val="28"/>
      </w:rPr>
    </w:lvl>
    <w:lvl w:ilvl="1">
      <w:start w:val="1"/>
      <w:numFmt w:val="decimal"/>
      <w:lvlText w:val="%1.%2"/>
      <w:lvlJc w:val="left"/>
      <w:pPr>
        <w:tabs>
          <w:tab w:val="num" w:pos="1740"/>
        </w:tabs>
        <w:ind w:left="1740" w:hanging="1140"/>
      </w:pPr>
      <w:rPr>
        <w:rFonts w:ascii="Franklin Gothic Book" w:hAnsi="Franklin Gothic Book" w:cs="Franklin Gothic Book" w:hint="default"/>
        <w:sz w:val="28"/>
        <w:szCs w:val="28"/>
      </w:rPr>
    </w:lvl>
    <w:lvl w:ilvl="2">
      <w:start w:val="1"/>
      <w:numFmt w:val="decimal"/>
      <w:lvlText w:val="%1.%2.%3"/>
      <w:lvlJc w:val="left"/>
      <w:pPr>
        <w:tabs>
          <w:tab w:val="num" w:pos="2340"/>
        </w:tabs>
        <w:ind w:left="2340" w:hanging="1140"/>
      </w:pPr>
      <w:rPr>
        <w:rFonts w:ascii="Franklin Gothic Book" w:hAnsi="Franklin Gothic Book" w:cs="Franklin Gothic Book" w:hint="default"/>
        <w:sz w:val="28"/>
        <w:szCs w:val="28"/>
      </w:rPr>
    </w:lvl>
    <w:lvl w:ilvl="3">
      <w:start w:val="1"/>
      <w:numFmt w:val="decimal"/>
      <w:lvlText w:val="%1.%2.%3.%4"/>
      <w:lvlJc w:val="left"/>
      <w:pPr>
        <w:tabs>
          <w:tab w:val="num" w:pos="2940"/>
        </w:tabs>
        <w:ind w:left="2940" w:hanging="1140"/>
      </w:pPr>
      <w:rPr>
        <w:rFonts w:ascii="Franklin Gothic Book" w:hAnsi="Franklin Gothic Book" w:cs="Franklin Gothic Book" w:hint="default"/>
        <w:sz w:val="28"/>
        <w:szCs w:val="28"/>
      </w:rPr>
    </w:lvl>
    <w:lvl w:ilvl="4">
      <w:start w:val="1"/>
      <w:numFmt w:val="decimal"/>
      <w:lvlText w:val="%1.%2.%3.%4.%5"/>
      <w:lvlJc w:val="left"/>
      <w:pPr>
        <w:tabs>
          <w:tab w:val="num" w:pos="3540"/>
        </w:tabs>
        <w:ind w:left="3540" w:hanging="1140"/>
      </w:pPr>
      <w:rPr>
        <w:rFonts w:ascii="Franklin Gothic Book" w:hAnsi="Franklin Gothic Book" w:cs="Franklin Gothic Book" w:hint="default"/>
        <w:sz w:val="28"/>
        <w:szCs w:val="28"/>
      </w:rPr>
    </w:lvl>
    <w:lvl w:ilvl="5">
      <w:start w:val="1"/>
      <w:numFmt w:val="decimal"/>
      <w:lvlText w:val="%1.%2.%3.%4.%5.%6"/>
      <w:lvlJc w:val="left"/>
      <w:pPr>
        <w:tabs>
          <w:tab w:val="num" w:pos="4140"/>
        </w:tabs>
        <w:ind w:left="4140" w:hanging="1140"/>
      </w:pPr>
      <w:rPr>
        <w:rFonts w:ascii="Franklin Gothic Book" w:hAnsi="Franklin Gothic Book" w:cs="Franklin Gothic Book" w:hint="default"/>
        <w:sz w:val="28"/>
        <w:szCs w:val="28"/>
      </w:rPr>
    </w:lvl>
    <w:lvl w:ilvl="6">
      <w:start w:val="1"/>
      <w:numFmt w:val="decimal"/>
      <w:lvlText w:val="%1.%2.%3.%4.%5.%6.%7"/>
      <w:lvlJc w:val="left"/>
      <w:pPr>
        <w:tabs>
          <w:tab w:val="num" w:pos="5040"/>
        </w:tabs>
        <w:ind w:left="5040" w:hanging="1440"/>
      </w:pPr>
      <w:rPr>
        <w:rFonts w:ascii="Franklin Gothic Book" w:hAnsi="Franklin Gothic Book" w:cs="Franklin Gothic Book" w:hint="default"/>
        <w:sz w:val="28"/>
        <w:szCs w:val="28"/>
      </w:rPr>
    </w:lvl>
    <w:lvl w:ilvl="7">
      <w:start w:val="1"/>
      <w:numFmt w:val="decimal"/>
      <w:lvlText w:val="%1.%2.%3.%4.%5.%6.%7.%8"/>
      <w:lvlJc w:val="left"/>
      <w:pPr>
        <w:tabs>
          <w:tab w:val="num" w:pos="5640"/>
        </w:tabs>
        <w:ind w:left="5640" w:hanging="1440"/>
      </w:pPr>
      <w:rPr>
        <w:rFonts w:ascii="Franklin Gothic Book" w:hAnsi="Franklin Gothic Book" w:cs="Franklin Gothic Book" w:hint="default"/>
        <w:sz w:val="28"/>
        <w:szCs w:val="28"/>
      </w:rPr>
    </w:lvl>
    <w:lvl w:ilvl="8">
      <w:start w:val="1"/>
      <w:numFmt w:val="decimal"/>
      <w:lvlText w:val="%1.%2.%3.%4.%5.%6.%7.%8.%9"/>
      <w:lvlJc w:val="left"/>
      <w:pPr>
        <w:tabs>
          <w:tab w:val="num" w:pos="6600"/>
        </w:tabs>
        <w:ind w:left="6600" w:hanging="1800"/>
      </w:pPr>
      <w:rPr>
        <w:rFonts w:ascii="Franklin Gothic Book" w:hAnsi="Franklin Gothic Book" w:cs="Franklin Gothic Book" w:hint="default"/>
        <w:sz w:val="28"/>
        <w:szCs w:val="28"/>
      </w:rPr>
    </w:lvl>
  </w:abstractNum>
  <w:abstractNum w:abstractNumId="14" w15:restartNumberingAfterBreak="0">
    <w:nsid w:val="0000000F"/>
    <w:multiLevelType w:val="multilevel"/>
    <w:tmpl w:val="0000000F"/>
    <w:name w:val="WW8Num19"/>
    <w:lvl w:ilvl="0">
      <w:start w:val="1"/>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1"/>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15" w15:restartNumberingAfterBreak="0">
    <w:nsid w:val="00000010"/>
    <w:multiLevelType w:val="singleLevel"/>
    <w:tmpl w:val="00000010"/>
    <w:name w:val="WW8Num21"/>
    <w:lvl w:ilvl="0">
      <w:start w:val="1"/>
      <w:numFmt w:val="decimal"/>
      <w:pStyle w:val="a1"/>
      <w:lvlText w:val="3.%1"/>
      <w:lvlJc w:val="left"/>
      <w:pPr>
        <w:tabs>
          <w:tab w:val="num" w:pos="0"/>
        </w:tabs>
        <w:ind w:left="644" w:hanging="360"/>
      </w:pPr>
      <w:rPr>
        <w:rFonts w:ascii="Franklin Gothic Book" w:hAnsi="Franklin Gothic Book" w:cs="Times New Roman" w:hint="default"/>
        <w:b w:val="0"/>
        <w:i w:val="0"/>
        <w:caps w:val="0"/>
        <w:smallCaps w:val="0"/>
        <w:strike w:val="0"/>
        <w:dstrike w:val="0"/>
        <w:vanish w:val="0"/>
        <w:position w:val="0"/>
        <w:sz w:val="28"/>
        <w:vertAlign w:val="baseline"/>
      </w:rPr>
    </w:lvl>
  </w:abstractNum>
  <w:abstractNum w:abstractNumId="16" w15:restartNumberingAfterBreak="0">
    <w:nsid w:val="00000011"/>
    <w:multiLevelType w:val="singleLevel"/>
    <w:tmpl w:val="00000011"/>
    <w:name w:val="WW8Num22"/>
    <w:lvl w:ilvl="0">
      <w:start w:val="1"/>
      <w:numFmt w:val="bullet"/>
      <w:pStyle w:val="-"/>
      <w:lvlText w:val=""/>
      <w:lvlJc w:val="left"/>
      <w:pPr>
        <w:tabs>
          <w:tab w:val="num" w:pos="907"/>
        </w:tabs>
        <w:ind w:left="0" w:firstLine="567"/>
      </w:pPr>
      <w:rPr>
        <w:rFonts w:ascii="Symbol" w:hAnsi="Symbol" w:cs="Symbol" w:hint="default"/>
      </w:rPr>
    </w:lvl>
  </w:abstractNum>
  <w:abstractNum w:abstractNumId="17" w15:restartNumberingAfterBreak="0">
    <w:nsid w:val="00000012"/>
    <w:multiLevelType w:val="multilevel"/>
    <w:tmpl w:val="00000012"/>
    <w:lvl w:ilvl="0">
      <w:start w:val="1"/>
      <w:numFmt w:val="decimal"/>
      <w:pStyle w:val="-4"/>
      <w:suff w:val="space"/>
      <w:lvlText w:val="%1"/>
      <w:lvlJc w:val="left"/>
      <w:pPr>
        <w:tabs>
          <w:tab w:val="num" w:pos="0"/>
        </w:tabs>
        <w:ind w:left="143" w:firstLine="850"/>
      </w:pPr>
      <w:rPr>
        <w:b w:val="0"/>
      </w:rPr>
    </w:lvl>
    <w:lvl w:ilvl="1">
      <w:start w:val="1"/>
      <w:numFmt w:val="decimal"/>
      <w:suff w:val="space"/>
      <w:lvlText w:val="%1.%2"/>
      <w:lvlJc w:val="left"/>
      <w:pPr>
        <w:tabs>
          <w:tab w:val="num" w:pos="0"/>
        </w:tabs>
        <w:ind w:left="2694" w:firstLine="850"/>
      </w:pPr>
      <w:rPr>
        <w:rFonts w:hint="default"/>
      </w:rPr>
    </w:lvl>
    <w:lvl w:ilvl="2">
      <w:start w:val="1"/>
      <w:numFmt w:val="decimal"/>
      <w:suff w:val="space"/>
      <w:lvlText w:val="%1.%2.%3"/>
      <w:lvlJc w:val="left"/>
      <w:pPr>
        <w:tabs>
          <w:tab w:val="num" w:pos="0"/>
        </w:tabs>
        <w:ind w:left="140" w:firstLine="850"/>
      </w:pPr>
      <w:rPr>
        <w:rFonts w:hint="default"/>
      </w:rPr>
    </w:lvl>
    <w:lvl w:ilvl="3">
      <w:start w:val="1"/>
      <w:numFmt w:val="decimal"/>
      <w:suff w:val="space"/>
      <w:lvlText w:val="%1.%2.%3.%4"/>
      <w:lvlJc w:val="left"/>
      <w:pPr>
        <w:tabs>
          <w:tab w:val="num" w:pos="0"/>
        </w:tabs>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05E548B8"/>
    <w:multiLevelType w:val="multilevel"/>
    <w:tmpl w:val="8574482A"/>
    <w:lvl w:ilvl="0">
      <w:start w:val="1"/>
      <w:numFmt w:val="decimal"/>
      <w:pStyle w:val="a2"/>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0"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22" w15:restartNumberingAfterBreak="0">
    <w:nsid w:val="08624E99"/>
    <w:multiLevelType w:val="hybridMultilevel"/>
    <w:tmpl w:val="F6780706"/>
    <w:lvl w:ilvl="0" w:tplc="3702D16E">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0DD725BC"/>
    <w:multiLevelType w:val="hybridMultilevel"/>
    <w:tmpl w:val="7304BE80"/>
    <w:lvl w:ilvl="0" w:tplc="7C08C2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8"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15F809AD"/>
    <w:multiLevelType w:val="hybridMultilevel"/>
    <w:tmpl w:val="E334E88C"/>
    <w:lvl w:ilvl="0" w:tplc="EFF06B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6" w15:restartNumberingAfterBreak="0">
    <w:nsid w:val="2035463C"/>
    <w:multiLevelType w:val="multilevel"/>
    <w:tmpl w:val="653870CE"/>
    <w:lvl w:ilvl="0">
      <w:start w:val="7"/>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41"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44" w15:restartNumberingAfterBreak="0">
    <w:nsid w:val="2D513773"/>
    <w:multiLevelType w:val="hybridMultilevel"/>
    <w:tmpl w:val="D25A6966"/>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4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2ED31B6F"/>
    <w:multiLevelType w:val="multilevel"/>
    <w:tmpl w:val="51C20216"/>
    <w:lvl w:ilvl="0">
      <w:start w:val="1"/>
      <w:numFmt w:val="decimal"/>
      <w:lvlText w:val="%1."/>
      <w:lvlJc w:val="left"/>
      <w:pPr>
        <w:ind w:left="757" w:hanging="360"/>
      </w:pPr>
      <w:rPr>
        <w:rFonts w:hint="default"/>
      </w:rPr>
    </w:lvl>
    <w:lvl w:ilvl="1">
      <w:start w:val="1"/>
      <w:numFmt w:val="decimal"/>
      <w:isLgl/>
      <w:lvlText w:val="%1.%2"/>
      <w:lvlJc w:val="left"/>
      <w:pPr>
        <w:ind w:left="967" w:hanging="570"/>
      </w:pPr>
      <w:rPr>
        <w:rFonts w:hint="default"/>
        <w:b/>
      </w:rPr>
    </w:lvl>
    <w:lvl w:ilvl="2">
      <w:start w:val="1"/>
      <w:numFmt w:val="decimal"/>
      <w:isLgl/>
      <w:lvlText w:val="%1.%2.%3"/>
      <w:lvlJc w:val="left"/>
      <w:pPr>
        <w:ind w:left="1117" w:hanging="720"/>
      </w:pPr>
      <w:rPr>
        <w:rFonts w:hint="default"/>
        <w:b/>
      </w:rPr>
    </w:lvl>
    <w:lvl w:ilvl="3">
      <w:start w:val="1"/>
      <w:numFmt w:val="decimal"/>
      <w:isLgl/>
      <w:lvlText w:val="%1.%2.%3.%4"/>
      <w:lvlJc w:val="left"/>
      <w:pPr>
        <w:ind w:left="1477" w:hanging="1080"/>
      </w:pPr>
      <w:rPr>
        <w:rFonts w:hint="default"/>
        <w:b/>
      </w:rPr>
    </w:lvl>
    <w:lvl w:ilvl="4">
      <w:start w:val="1"/>
      <w:numFmt w:val="decimal"/>
      <w:isLgl/>
      <w:lvlText w:val="%1.%2.%3.%4.%5"/>
      <w:lvlJc w:val="left"/>
      <w:pPr>
        <w:ind w:left="1477" w:hanging="1080"/>
      </w:pPr>
      <w:rPr>
        <w:rFonts w:hint="default"/>
        <w:b/>
      </w:rPr>
    </w:lvl>
    <w:lvl w:ilvl="5">
      <w:start w:val="1"/>
      <w:numFmt w:val="decimal"/>
      <w:isLgl/>
      <w:lvlText w:val="%1.%2.%3.%4.%5.%6"/>
      <w:lvlJc w:val="left"/>
      <w:pPr>
        <w:ind w:left="1837" w:hanging="1440"/>
      </w:pPr>
      <w:rPr>
        <w:rFonts w:hint="default"/>
        <w:b/>
      </w:rPr>
    </w:lvl>
    <w:lvl w:ilvl="6">
      <w:start w:val="1"/>
      <w:numFmt w:val="decimal"/>
      <w:isLgl/>
      <w:lvlText w:val="%1.%2.%3.%4.%5.%6.%7"/>
      <w:lvlJc w:val="left"/>
      <w:pPr>
        <w:ind w:left="1837" w:hanging="1440"/>
      </w:pPr>
      <w:rPr>
        <w:rFonts w:hint="default"/>
        <w:b/>
      </w:rPr>
    </w:lvl>
    <w:lvl w:ilvl="7">
      <w:start w:val="1"/>
      <w:numFmt w:val="decimal"/>
      <w:isLgl/>
      <w:lvlText w:val="%1.%2.%3.%4.%5.%6.%7.%8"/>
      <w:lvlJc w:val="left"/>
      <w:pPr>
        <w:ind w:left="2197" w:hanging="1800"/>
      </w:pPr>
      <w:rPr>
        <w:rFonts w:hint="default"/>
        <w:b/>
      </w:rPr>
    </w:lvl>
    <w:lvl w:ilvl="8">
      <w:start w:val="1"/>
      <w:numFmt w:val="decimal"/>
      <w:isLgl/>
      <w:lvlText w:val="%1.%2.%3.%4.%5.%6.%7.%8.%9"/>
      <w:lvlJc w:val="left"/>
      <w:pPr>
        <w:ind w:left="2197" w:hanging="1800"/>
      </w:pPr>
      <w:rPr>
        <w:rFonts w:hint="default"/>
        <w:b/>
      </w:rPr>
    </w:lvl>
  </w:abstractNum>
  <w:abstractNum w:abstractNumId="4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34229D8"/>
    <w:multiLevelType w:val="hybridMultilevel"/>
    <w:tmpl w:val="FDC05862"/>
    <w:lvl w:ilvl="0" w:tplc="3702D16E">
      <w:start w:val="1"/>
      <w:numFmt w:val="bullet"/>
      <w:lvlText w:val="—"/>
      <w:lvlJc w:val="left"/>
      <w:pPr>
        <w:ind w:left="1146" w:hanging="360"/>
      </w:pPr>
      <w:rPr>
        <w:rFonts w:ascii="Franklin Gothic Book" w:hAnsi="Franklin Gothic Book"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9" w15:restartNumberingAfterBreak="0">
    <w:nsid w:val="33AC0A23"/>
    <w:multiLevelType w:val="hybridMultilevel"/>
    <w:tmpl w:val="974A8D32"/>
    <w:lvl w:ilvl="0" w:tplc="41945554">
      <w:start w:val="1"/>
      <w:numFmt w:val="bullet"/>
      <w:pStyle w:val="a3"/>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5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3650583B"/>
    <w:multiLevelType w:val="hybridMultilevel"/>
    <w:tmpl w:val="1F3CA4DA"/>
    <w:lvl w:ilvl="0" w:tplc="BC348EF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3"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5"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6"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57"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58"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60" w15:restartNumberingAfterBreak="0">
    <w:nsid w:val="3D4538EB"/>
    <w:multiLevelType w:val="multilevel"/>
    <w:tmpl w:val="CC267F84"/>
    <w:name w:val="WW8Num192"/>
    <w:lvl w:ilvl="0">
      <w:start w:val="7"/>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5"/>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61" w15:restartNumberingAfterBreak="0">
    <w:nsid w:val="3DD60203"/>
    <w:multiLevelType w:val="hybridMultilevel"/>
    <w:tmpl w:val="C042281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63" w15:restartNumberingAfterBreak="0">
    <w:nsid w:val="428D5F10"/>
    <w:multiLevelType w:val="multilevel"/>
    <w:tmpl w:val="90CA2B50"/>
    <w:lvl w:ilvl="0">
      <w:start w:val="1"/>
      <w:numFmt w:val="decimal"/>
      <w:lvlText w:val="1.%1"/>
      <w:lvlJc w:val="left"/>
      <w:pPr>
        <w:ind w:left="2880" w:hanging="360"/>
      </w:pPr>
      <w:rPr>
        <w:rFonts w:cs="Times New Roman" w:hint="default"/>
        <w:sz w:val="24"/>
        <w:szCs w:val="24"/>
      </w:rPr>
    </w:lvl>
    <w:lvl w:ilvl="1">
      <w:start w:val="1"/>
      <w:numFmt w:val="lowerLetter"/>
      <w:lvlText w:val="%2."/>
      <w:lvlJc w:val="left"/>
      <w:pPr>
        <w:ind w:left="3600" w:hanging="360"/>
      </w:pPr>
      <w:rPr>
        <w:rFonts w:hint="default"/>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abstractNum w:abstractNumId="6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65"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6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7"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6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3B45F8E"/>
    <w:multiLevelType w:val="hybridMultilevel"/>
    <w:tmpl w:val="D69E1DF2"/>
    <w:lvl w:ilvl="0" w:tplc="970E7F8E">
      <w:start w:val="1"/>
      <w:numFmt w:val="decimal"/>
      <w:pStyle w:val="a4"/>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71" w15:restartNumberingAfterBreak="0">
    <w:nsid w:val="56802542"/>
    <w:multiLevelType w:val="hybridMultilevel"/>
    <w:tmpl w:val="BE94E566"/>
    <w:lvl w:ilvl="0" w:tplc="94BC691E">
      <w:start w:val="1"/>
      <w:numFmt w:val="decimal"/>
      <w:lvlText w:val="%1."/>
      <w:lvlJc w:val="left"/>
      <w:pPr>
        <w:ind w:left="1004" w:hanging="360"/>
      </w:pPr>
      <w:rPr>
        <w:rFonts w:hint="default"/>
      </w:rPr>
    </w:lvl>
    <w:lvl w:ilvl="1" w:tplc="3A541400" w:tentative="1">
      <w:start w:val="1"/>
      <w:numFmt w:val="lowerLetter"/>
      <w:lvlText w:val="%2."/>
      <w:lvlJc w:val="left"/>
      <w:pPr>
        <w:ind w:left="1724" w:hanging="360"/>
      </w:pPr>
    </w:lvl>
    <w:lvl w:ilvl="2" w:tplc="B4C224D0" w:tentative="1">
      <w:start w:val="1"/>
      <w:numFmt w:val="lowerRoman"/>
      <w:lvlText w:val="%3."/>
      <w:lvlJc w:val="right"/>
      <w:pPr>
        <w:ind w:left="2444" w:hanging="180"/>
      </w:pPr>
    </w:lvl>
    <w:lvl w:ilvl="3" w:tplc="AFFCD80C" w:tentative="1">
      <w:start w:val="1"/>
      <w:numFmt w:val="decimal"/>
      <w:lvlText w:val="%4."/>
      <w:lvlJc w:val="left"/>
      <w:pPr>
        <w:ind w:left="3164" w:hanging="360"/>
      </w:pPr>
    </w:lvl>
    <w:lvl w:ilvl="4" w:tplc="FFAE6216" w:tentative="1">
      <w:start w:val="1"/>
      <w:numFmt w:val="lowerLetter"/>
      <w:lvlText w:val="%5."/>
      <w:lvlJc w:val="left"/>
      <w:pPr>
        <w:ind w:left="3884" w:hanging="360"/>
      </w:pPr>
    </w:lvl>
    <w:lvl w:ilvl="5" w:tplc="3C1428D0" w:tentative="1">
      <w:start w:val="1"/>
      <w:numFmt w:val="lowerRoman"/>
      <w:lvlText w:val="%6."/>
      <w:lvlJc w:val="right"/>
      <w:pPr>
        <w:ind w:left="4604" w:hanging="180"/>
      </w:pPr>
    </w:lvl>
    <w:lvl w:ilvl="6" w:tplc="366E7364" w:tentative="1">
      <w:start w:val="1"/>
      <w:numFmt w:val="decimal"/>
      <w:lvlText w:val="%7."/>
      <w:lvlJc w:val="left"/>
      <w:pPr>
        <w:ind w:left="5324" w:hanging="360"/>
      </w:pPr>
    </w:lvl>
    <w:lvl w:ilvl="7" w:tplc="67C0B7CE" w:tentative="1">
      <w:start w:val="1"/>
      <w:numFmt w:val="lowerLetter"/>
      <w:lvlText w:val="%8."/>
      <w:lvlJc w:val="left"/>
      <w:pPr>
        <w:ind w:left="6044" w:hanging="360"/>
      </w:pPr>
    </w:lvl>
    <w:lvl w:ilvl="8" w:tplc="DD8E4B46" w:tentative="1">
      <w:start w:val="1"/>
      <w:numFmt w:val="lowerRoman"/>
      <w:lvlText w:val="%9."/>
      <w:lvlJc w:val="right"/>
      <w:pPr>
        <w:ind w:left="6764" w:hanging="180"/>
      </w:pPr>
    </w:lvl>
  </w:abstractNum>
  <w:abstractNum w:abstractNumId="72"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7727E44"/>
    <w:multiLevelType w:val="hybridMultilevel"/>
    <w:tmpl w:val="522CD6BE"/>
    <w:lvl w:ilvl="0" w:tplc="0419000F">
      <w:start w:val="1"/>
      <w:numFmt w:val="decimal"/>
      <w:lvlText w:val="%1."/>
      <w:lvlJc w:val="left"/>
      <w:pPr>
        <w:ind w:left="617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7" w15:restartNumberingAfterBreak="0">
    <w:nsid w:val="5D734809"/>
    <w:multiLevelType w:val="hybridMultilevel"/>
    <w:tmpl w:val="F94803B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80" w15:restartNumberingAfterBreak="0">
    <w:nsid w:val="644737DB"/>
    <w:multiLevelType w:val="hybridMultilevel"/>
    <w:tmpl w:val="F274FDD6"/>
    <w:lvl w:ilvl="0" w:tplc="C5CCA72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83"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5" w15:restartNumberingAfterBreak="0">
    <w:nsid w:val="6F612B83"/>
    <w:multiLevelType w:val="hybridMultilevel"/>
    <w:tmpl w:val="949A6D50"/>
    <w:lvl w:ilvl="0" w:tplc="1944AB0C">
      <w:start w:val="1"/>
      <w:numFmt w:val="bullet"/>
      <w:pStyle w:val="a5"/>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86"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7" w15:restartNumberingAfterBreak="0">
    <w:nsid w:val="702E5D9F"/>
    <w:multiLevelType w:val="hybridMultilevel"/>
    <w:tmpl w:val="EB081DB0"/>
    <w:lvl w:ilvl="0" w:tplc="FFFFFFFF">
      <w:start w:val="1"/>
      <w:numFmt w:val="bullet"/>
      <w:lvlText w:val=""/>
      <w:lvlJc w:val="left"/>
      <w:pPr>
        <w:ind w:left="748" w:hanging="360"/>
      </w:pPr>
      <w:rPr>
        <w:rFonts w:ascii="Symbol" w:hAnsi="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8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9" w15:restartNumberingAfterBreak="0">
    <w:nsid w:val="740771E8"/>
    <w:multiLevelType w:val="multilevel"/>
    <w:tmpl w:val="42ECEBBC"/>
    <w:lvl w:ilvl="0">
      <w:start w:val="1"/>
      <w:numFmt w:val="decimal"/>
      <w:pStyle w:val="a6"/>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90"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49"/>
  </w:num>
  <w:num w:numId="2">
    <w:abstractNumId w:val="78"/>
  </w:num>
  <w:num w:numId="3">
    <w:abstractNumId w:val="34"/>
  </w:num>
  <w:num w:numId="4">
    <w:abstractNumId w:val="53"/>
  </w:num>
  <w:num w:numId="5">
    <w:abstractNumId w:val="55"/>
  </w:num>
  <w:num w:numId="6">
    <w:abstractNumId w:val="82"/>
  </w:num>
  <w:num w:numId="7">
    <w:abstractNumId w:val="68"/>
  </w:num>
  <w:num w:numId="8">
    <w:abstractNumId w:val="32"/>
  </w:num>
  <w:num w:numId="9">
    <w:abstractNumId w:val="66"/>
  </w:num>
  <w:num w:numId="10">
    <w:abstractNumId w:val="24"/>
  </w:num>
  <w:num w:numId="11">
    <w:abstractNumId w:val="76"/>
  </w:num>
  <w:num w:numId="12">
    <w:abstractNumId w:val="89"/>
  </w:num>
  <w:num w:numId="13">
    <w:abstractNumId w:val="23"/>
  </w:num>
  <w:num w:numId="14">
    <w:abstractNumId w:val="42"/>
  </w:num>
  <w:num w:numId="15">
    <w:abstractNumId w:val="18"/>
  </w:num>
  <w:num w:numId="16">
    <w:abstractNumId w:val="81"/>
  </w:num>
  <w:num w:numId="17">
    <w:abstractNumId w:val="70"/>
  </w:num>
  <w:num w:numId="18">
    <w:abstractNumId w:val="75"/>
  </w:num>
  <w:num w:numId="19">
    <w:abstractNumId w:val="85"/>
  </w:num>
  <w:num w:numId="20">
    <w:abstractNumId w:val="0"/>
  </w:num>
  <w:num w:numId="21">
    <w:abstractNumId w:val="28"/>
  </w:num>
  <w:num w:numId="22">
    <w:abstractNumId w:val="43"/>
  </w:num>
  <w:num w:numId="23">
    <w:abstractNumId w:val="20"/>
  </w:num>
  <w:num w:numId="24">
    <w:abstractNumId w:val="64"/>
  </w:num>
  <w:num w:numId="25">
    <w:abstractNumId w:val="26"/>
  </w:num>
  <w:num w:numId="26">
    <w:abstractNumId w:val="88"/>
  </w:num>
  <w:num w:numId="27">
    <w:abstractNumId w:val="62"/>
  </w:num>
  <w:num w:numId="28">
    <w:abstractNumId w:val="51"/>
  </w:num>
  <w:num w:numId="2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45"/>
  </w:num>
  <w:num w:numId="32">
    <w:abstractNumId w:val="27"/>
  </w:num>
  <w:num w:numId="33">
    <w:abstractNumId w:val="59"/>
  </w:num>
  <w:num w:numId="34">
    <w:abstractNumId w:val="40"/>
  </w:num>
  <w:num w:numId="35">
    <w:abstractNumId w:val="30"/>
  </w:num>
  <w:num w:numId="36">
    <w:abstractNumId w:val="67"/>
  </w:num>
  <w:num w:numId="37">
    <w:abstractNumId w:val="31"/>
  </w:num>
  <w:num w:numId="3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56"/>
  </w:num>
  <w:num w:numId="41">
    <w:abstractNumId w:val="90"/>
  </w:num>
  <w:num w:numId="42">
    <w:abstractNumId w:val="72"/>
  </w:num>
  <w:num w:numId="43">
    <w:abstractNumId w:val="83"/>
  </w:num>
  <w:num w:numId="4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8"/>
  </w:num>
  <w:num w:numId="46">
    <w:abstractNumId w:val="69"/>
  </w:num>
  <w:num w:numId="47">
    <w:abstractNumId w:val="35"/>
  </w:num>
  <w:num w:numId="48">
    <w:abstractNumId w:val="47"/>
  </w:num>
  <w:num w:numId="49">
    <w:abstractNumId w:val="54"/>
  </w:num>
  <w:num w:numId="50">
    <w:abstractNumId w:val="80"/>
  </w:num>
  <w:num w:numId="51">
    <w:abstractNumId w:val="79"/>
  </w:num>
  <w:num w:numId="52">
    <w:abstractNumId w:val="57"/>
  </w:num>
  <w:num w:numId="53">
    <w:abstractNumId w:val="84"/>
  </w:num>
  <w:num w:numId="54">
    <w:abstractNumId w:val="33"/>
  </w:num>
  <w:num w:numId="55">
    <w:abstractNumId w:val="65"/>
  </w:num>
  <w:num w:numId="56">
    <w:abstractNumId w:val="41"/>
  </w:num>
  <w:num w:numId="57">
    <w:abstractNumId w:val="73"/>
  </w:num>
  <w:num w:numId="58">
    <w:abstractNumId w:val="21"/>
  </w:num>
  <w:num w:numId="59">
    <w:abstractNumId w:val="15"/>
  </w:num>
  <w:num w:numId="60">
    <w:abstractNumId w:val="63"/>
  </w:num>
  <w:num w:numId="6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6"/>
  </w:num>
  <w:num w:numId="63">
    <w:abstractNumId w:val="2"/>
  </w:num>
  <w:num w:numId="64">
    <w:abstractNumId w:val="3"/>
  </w:num>
  <w:num w:numId="65">
    <w:abstractNumId w:val="5"/>
  </w:num>
  <w:num w:numId="66">
    <w:abstractNumId w:val="6"/>
  </w:num>
  <w:num w:numId="67">
    <w:abstractNumId w:val="9"/>
  </w:num>
  <w:num w:numId="68">
    <w:abstractNumId w:val="10"/>
  </w:num>
  <w:num w:numId="69">
    <w:abstractNumId w:val="11"/>
  </w:num>
  <w:num w:numId="70">
    <w:abstractNumId w:val="13"/>
  </w:num>
  <w:num w:numId="71">
    <w:abstractNumId w:val="14"/>
  </w:num>
  <w:num w:numId="72">
    <w:abstractNumId w:val="16"/>
  </w:num>
  <w:num w:numId="73">
    <w:abstractNumId w:val="17"/>
  </w:num>
  <w:num w:numId="74">
    <w:abstractNumId w:val="87"/>
  </w:num>
  <w:num w:numId="75">
    <w:abstractNumId w:val="44"/>
  </w:num>
  <w:num w:numId="76">
    <w:abstractNumId w:val="61"/>
  </w:num>
  <w:num w:numId="77">
    <w:abstractNumId w:val="25"/>
  </w:num>
  <w:num w:numId="78">
    <w:abstractNumId w:val="52"/>
  </w:num>
  <w:num w:numId="79">
    <w:abstractNumId w:val="36"/>
  </w:num>
  <w:num w:numId="80">
    <w:abstractNumId w:val="74"/>
  </w:num>
  <w:num w:numId="81">
    <w:abstractNumId w:val="60"/>
  </w:num>
  <w:num w:numId="82">
    <w:abstractNumId w:val="22"/>
  </w:num>
  <w:num w:numId="83">
    <w:abstractNumId w:val="77"/>
  </w:num>
  <w:num w:numId="84">
    <w:abstractNumId w:val="48"/>
  </w:num>
  <w:num w:numId="85">
    <w:abstractNumId w:val="71"/>
  </w:num>
  <w:num w:numId="86">
    <w:abstractNumId w:val="8"/>
  </w:num>
  <w:num w:numId="87">
    <w:abstractNumId w:val="37"/>
  </w:num>
  <w:num w:numId="88">
    <w:abstractNumId w:val="2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4428"/>
    <w:rsid w:val="0000512B"/>
    <w:rsid w:val="00005BAA"/>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2DAF"/>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1CF2"/>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86E5B"/>
    <w:rsid w:val="000923C2"/>
    <w:rsid w:val="000967D6"/>
    <w:rsid w:val="000A166C"/>
    <w:rsid w:val="000A1DDC"/>
    <w:rsid w:val="000A4546"/>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48BF"/>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3C75"/>
    <w:rsid w:val="00174A8C"/>
    <w:rsid w:val="00175A43"/>
    <w:rsid w:val="00175A9C"/>
    <w:rsid w:val="001761EB"/>
    <w:rsid w:val="00176F99"/>
    <w:rsid w:val="00180F39"/>
    <w:rsid w:val="0018465F"/>
    <w:rsid w:val="00185AA9"/>
    <w:rsid w:val="0018715F"/>
    <w:rsid w:val="001910AC"/>
    <w:rsid w:val="00191B90"/>
    <w:rsid w:val="00192834"/>
    <w:rsid w:val="00192B03"/>
    <w:rsid w:val="001955CD"/>
    <w:rsid w:val="0019685D"/>
    <w:rsid w:val="00197016"/>
    <w:rsid w:val="00197429"/>
    <w:rsid w:val="00197B59"/>
    <w:rsid w:val="001A2DE1"/>
    <w:rsid w:val="001A3CBD"/>
    <w:rsid w:val="001A4159"/>
    <w:rsid w:val="001A4A38"/>
    <w:rsid w:val="001A5B2E"/>
    <w:rsid w:val="001A5E60"/>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1B7A"/>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168DC"/>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1830"/>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1DC4"/>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B788F"/>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256"/>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27B14"/>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1E0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0643D"/>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45A46"/>
    <w:rsid w:val="006479CC"/>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6E5F"/>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A7FAA"/>
    <w:rsid w:val="007B103F"/>
    <w:rsid w:val="007B10DE"/>
    <w:rsid w:val="007B16A0"/>
    <w:rsid w:val="007B40DA"/>
    <w:rsid w:val="007B44B7"/>
    <w:rsid w:val="007B4763"/>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079"/>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09B"/>
    <w:rsid w:val="00A3391A"/>
    <w:rsid w:val="00A343F2"/>
    <w:rsid w:val="00A35149"/>
    <w:rsid w:val="00A367F9"/>
    <w:rsid w:val="00A42E8C"/>
    <w:rsid w:val="00A438B2"/>
    <w:rsid w:val="00A43EB1"/>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0305"/>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3EA0"/>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40C"/>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142A"/>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0F41"/>
    <w:rsid w:val="00CA22B3"/>
    <w:rsid w:val="00CA318A"/>
    <w:rsid w:val="00CA3D2D"/>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67A0"/>
    <w:rsid w:val="00CC72EE"/>
    <w:rsid w:val="00CC7CF3"/>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04B3"/>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500E"/>
    <w:rsid w:val="00DF247A"/>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EF3A65"/>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1DD"/>
    <w:rsid w:val="00F547A9"/>
    <w:rsid w:val="00F548E8"/>
    <w:rsid w:val="00F61E4E"/>
    <w:rsid w:val="00F63409"/>
    <w:rsid w:val="00F63793"/>
    <w:rsid w:val="00F64CF4"/>
    <w:rsid w:val="00F659EB"/>
    <w:rsid w:val="00F662E9"/>
    <w:rsid w:val="00F679D2"/>
    <w:rsid w:val="00F74C5A"/>
    <w:rsid w:val="00F77F9F"/>
    <w:rsid w:val="00F8152B"/>
    <w:rsid w:val="00F8340F"/>
    <w:rsid w:val="00F85C65"/>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13CF"/>
    <w:rsid w:val="00FE3018"/>
    <w:rsid w:val="00FE3DE1"/>
    <w:rsid w:val="00FE439B"/>
    <w:rsid w:val="00FE4B8E"/>
    <w:rsid w:val="00FE5DE5"/>
    <w:rsid w:val="00FE668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F9A5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E0A00"/>
    <w:rPr>
      <w:lang w:val="en-AU"/>
    </w:rPr>
  </w:style>
  <w:style w:type="paragraph" w:styleId="16">
    <w:name w:val="heading 1"/>
    <w:aliases w:val="Заголовок 1 Знак,Заголовок А,(части),.,25 см,27 см,Heading 1_0,Heading 1_1,§1,Ме...,Обычный + по ширине,Обычный + полужирный,Первая строка:  1,Перед:  12 ...,Перед:  12 пт,Перед: ...,После:  3 пт,После: ...,вправо,все прописные,заголовок"/>
    <w:basedOn w:val="a8"/>
    <w:next w:val="a7"/>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7"/>
    <w:next w:val="a7"/>
    <w:qFormat/>
    <w:rsid w:val="00073E2B"/>
    <w:pPr>
      <w:keepNext/>
      <w:outlineLvl w:val="1"/>
    </w:pPr>
    <w:rPr>
      <w:b/>
      <w:sz w:val="24"/>
      <w:lang w:val="en-US"/>
    </w:rPr>
  </w:style>
  <w:style w:type="paragraph" w:styleId="32">
    <w:name w:val="heading 3"/>
    <w:basedOn w:val="a7"/>
    <w:next w:val="a7"/>
    <w:qFormat/>
    <w:rsid w:val="00073E2B"/>
    <w:pPr>
      <w:keepNext/>
      <w:spacing w:before="120"/>
      <w:jc w:val="center"/>
      <w:outlineLvl w:val="2"/>
    </w:pPr>
    <w:rPr>
      <w:b/>
      <w:caps/>
      <w:color w:val="FF0000"/>
      <w:sz w:val="24"/>
      <w:szCs w:val="24"/>
      <w:lang w:val="ru-RU"/>
    </w:rPr>
  </w:style>
  <w:style w:type="paragraph" w:styleId="41">
    <w:name w:val="heading 4"/>
    <w:basedOn w:val="a7"/>
    <w:next w:val="a7"/>
    <w:qFormat/>
    <w:rsid w:val="00073E2B"/>
    <w:pPr>
      <w:keepNext/>
      <w:numPr>
        <w:ilvl w:val="3"/>
        <w:numId w:val="9"/>
      </w:numPr>
      <w:outlineLvl w:val="3"/>
    </w:pPr>
    <w:rPr>
      <w:b/>
      <w:bCs/>
      <w:sz w:val="28"/>
      <w:szCs w:val="28"/>
      <w:lang w:val="ru-RU"/>
    </w:rPr>
  </w:style>
  <w:style w:type="paragraph" w:styleId="5">
    <w:name w:val="heading 5"/>
    <w:basedOn w:val="a7"/>
    <w:next w:val="a7"/>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7"/>
    <w:next w:val="a7"/>
    <w:qFormat/>
    <w:rsid w:val="00073E2B"/>
    <w:pPr>
      <w:keepNext/>
      <w:numPr>
        <w:ilvl w:val="5"/>
        <w:numId w:val="9"/>
      </w:numPr>
      <w:jc w:val="center"/>
      <w:outlineLvl w:val="5"/>
    </w:pPr>
    <w:rPr>
      <w:b/>
      <w:u w:val="single"/>
      <w:lang w:val="ru-RU"/>
    </w:rPr>
  </w:style>
  <w:style w:type="paragraph" w:styleId="71">
    <w:name w:val="heading 7"/>
    <w:basedOn w:val="a7"/>
    <w:next w:val="a7"/>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7"/>
    <w:next w:val="a7"/>
    <w:qFormat/>
    <w:rsid w:val="00073E2B"/>
    <w:pPr>
      <w:keepNext/>
      <w:numPr>
        <w:ilvl w:val="7"/>
        <w:numId w:val="9"/>
      </w:numPr>
      <w:outlineLvl w:val="7"/>
    </w:pPr>
    <w:rPr>
      <w:sz w:val="28"/>
      <w:szCs w:val="28"/>
      <w:lang w:val="ru-RU"/>
    </w:rPr>
  </w:style>
  <w:style w:type="paragraph" w:styleId="9">
    <w:name w:val="heading 9"/>
    <w:basedOn w:val="a7"/>
    <w:next w:val="a7"/>
    <w:qFormat/>
    <w:rsid w:val="00073E2B"/>
    <w:pPr>
      <w:numPr>
        <w:ilvl w:val="8"/>
        <w:numId w:val="9"/>
      </w:numPr>
      <w:spacing w:before="240" w:after="60"/>
      <w:outlineLvl w:val="8"/>
    </w:pPr>
    <w:rPr>
      <w:rFonts w:ascii="Arial" w:hAnsi="Arial" w:cs="Arial"/>
      <w:sz w:val="22"/>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 ??????????,HeaderPort,header-first,ВерхКолонтитул"/>
    <w:basedOn w:val="a7"/>
    <w:link w:val="ad"/>
    <w:rsid w:val="008614EE"/>
    <w:pPr>
      <w:framePr w:wrap="around" w:vAnchor="text" w:hAnchor="page" w:xAlign="right" w:y="1"/>
      <w:tabs>
        <w:tab w:val="center" w:pos="4153"/>
        <w:tab w:val="right" w:pos="8306"/>
      </w:tabs>
      <w:jc w:val="center"/>
    </w:pPr>
  </w:style>
  <w:style w:type="paragraph" w:styleId="ae">
    <w:name w:val="footer"/>
    <w:basedOn w:val="a7"/>
    <w:link w:val="af"/>
    <w:uiPriority w:val="99"/>
    <w:rsid w:val="00073E2B"/>
    <w:pPr>
      <w:tabs>
        <w:tab w:val="center" w:pos="4153"/>
        <w:tab w:val="right" w:pos="8306"/>
      </w:tabs>
    </w:pPr>
  </w:style>
  <w:style w:type="paragraph" w:styleId="af0">
    <w:name w:val="Body Text"/>
    <w:basedOn w:val="a7"/>
    <w:link w:val="af1"/>
    <w:rsid w:val="00073E2B"/>
    <w:pPr>
      <w:jc w:val="both"/>
    </w:pPr>
    <w:rPr>
      <w:sz w:val="24"/>
      <w:lang w:val="ru-RU"/>
    </w:rPr>
  </w:style>
  <w:style w:type="paragraph" w:styleId="af2">
    <w:name w:val="Body Text Indent"/>
    <w:basedOn w:val="a7"/>
    <w:rsid w:val="00073E2B"/>
    <w:pPr>
      <w:ind w:firstLine="720"/>
      <w:jc w:val="both"/>
    </w:pPr>
    <w:rPr>
      <w:sz w:val="24"/>
      <w:lang w:val="ru-RU"/>
    </w:rPr>
  </w:style>
  <w:style w:type="paragraph" w:styleId="24">
    <w:name w:val="Body Text 2"/>
    <w:basedOn w:val="a7"/>
    <w:link w:val="25"/>
    <w:rsid w:val="00073E2B"/>
    <w:pPr>
      <w:jc w:val="both"/>
    </w:pPr>
    <w:rPr>
      <w:sz w:val="22"/>
      <w:lang w:val="ru-RU"/>
    </w:rPr>
  </w:style>
  <w:style w:type="character" w:styleId="af3">
    <w:name w:val="page number"/>
    <w:basedOn w:val="a9"/>
    <w:rsid w:val="00073E2B"/>
  </w:style>
  <w:style w:type="paragraph" w:customStyle="1" w:styleId="26">
    <w:name w:val="Стиль Заголовок 2"/>
    <w:aliases w:val="Заголовок 2 Знак + Times New Roman 16 pt не кур..."/>
    <w:basedOn w:val="a7"/>
    <w:rsid w:val="00073E2B"/>
    <w:pPr>
      <w:tabs>
        <w:tab w:val="num" w:pos="1561"/>
        <w:tab w:val="num" w:pos="1646"/>
      </w:tabs>
      <w:ind w:left="1646" w:hanging="360"/>
    </w:pPr>
    <w:rPr>
      <w:sz w:val="24"/>
      <w:szCs w:val="24"/>
      <w:lang w:val="ru-RU"/>
    </w:rPr>
  </w:style>
  <w:style w:type="paragraph" w:styleId="a8">
    <w:name w:val="Plain Text"/>
    <w:basedOn w:val="a7"/>
    <w:link w:val="af4"/>
    <w:uiPriority w:val="99"/>
    <w:rsid w:val="00073E2B"/>
    <w:rPr>
      <w:rFonts w:ascii="Courier New" w:hAnsi="Courier New" w:cs="Courier New"/>
      <w:lang w:val="ru-RU"/>
    </w:rPr>
  </w:style>
  <w:style w:type="paragraph" w:styleId="af5">
    <w:name w:val="footnote text"/>
    <w:basedOn w:val="a7"/>
    <w:link w:val="af6"/>
    <w:rsid w:val="00073E2B"/>
  </w:style>
  <w:style w:type="character" w:styleId="af7">
    <w:name w:val="footnote reference"/>
    <w:rsid w:val="00073E2B"/>
    <w:rPr>
      <w:vertAlign w:val="superscript"/>
    </w:rPr>
  </w:style>
  <w:style w:type="paragraph" w:styleId="HTML">
    <w:name w:val="HTML Preformatted"/>
    <w:basedOn w:val="a7"/>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7"/>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8"/>
    <w:rsid w:val="00073E2B"/>
    <w:pPr>
      <w:spacing w:after="0"/>
      <w:ind w:right="100"/>
      <w:jc w:val="left"/>
      <w:outlineLvl w:val="9"/>
    </w:pPr>
    <w:rPr>
      <w:rFonts w:cs="Times New Roman"/>
      <w:bCs w:val="0"/>
      <w:color w:val="000000"/>
      <w:kern w:val="0"/>
      <w:sz w:val="24"/>
      <w:szCs w:val="20"/>
      <w:lang w:val="en-US"/>
    </w:rPr>
  </w:style>
  <w:style w:type="paragraph" w:styleId="af8">
    <w:name w:val="Title"/>
    <w:basedOn w:val="a7"/>
    <w:qFormat/>
    <w:rsid w:val="00073E2B"/>
    <w:pPr>
      <w:spacing w:before="240" w:after="60"/>
      <w:jc w:val="center"/>
      <w:outlineLvl w:val="0"/>
    </w:pPr>
    <w:rPr>
      <w:rFonts w:ascii="Arial" w:hAnsi="Arial" w:cs="Arial"/>
      <w:b/>
      <w:bCs/>
      <w:kern w:val="28"/>
      <w:sz w:val="32"/>
      <w:szCs w:val="32"/>
    </w:rPr>
  </w:style>
  <w:style w:type="paragraph" w:customStyle="1" w:styleId="43">
    <w:name w:val="4"/>
    <w:basedOn w:val="a7"/>
    <w:rsid w:val="00073E2B"/>
    <w:pPr>
      <w:tabs>
        <w:tab w:val="left" w:pos="1276"/>
      </w:tabs>
      <w:spacing w:line="360" w:lineRule="auto"/>
      <w:jc w:val="both"/>
    </w:pPr>
    <w:rPr>
      <w:sz w:val="24"/>
      <w:szCs w:val="24"/>
      <w:lang w:val="ru-RU"/>
    </w:rPr>
  </w:style>
  <w:style w:type="paragraph" w:styleId="1a">
    <w:name w:val="toc 1"/>
    <w:basedOn w:val="a7"/>
    <w:next w:val="a7"/>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7"/>
    <w:next w:val="a7"/>
    <w:autoRedefine/>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3">
    <w:name w:val="Body Text Indent 3"/>
    <w:basedOn w:val="a7"/>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7"/>
    <w:rsid w:val="00073E2B"/>
    <w:pPr>
      <w:ind w:left="4252"/>
    </w:pPr>
  </w:style>
  <w:style w:type="paragraph" w:styleId="28">
    <w:name w:val="Body Text Indent 2"/>
    <w:basedOn w:val="a7"/>
    <w:link w:val="29"/>
    <w:rsid w:val="00073E2B"/>
    <w:pPr>
      <w:spacing w:after="120" w:line="480" w:lineRule="auto"/>
      <w:ind w:left="283"/>
    </w:pPr>
  </w:style>
  <w:style w:type="paragraph" w:styleId="afc">
    <w:name w:val="Document Map"/>
    <w:basedOn w:val="a7"/>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d">
    <w:name w:val="Современный"/>
    <w:rsid w:val="00073E2B"/>
    <w:pPr>
      <w:jc w:val="center"/>
    </w:pPr>
    <w:rPr>
      <w:b/>
      <w:noProof/>
      <w:sz w:val="24"/>
    </w:rPr>
  </w:style>
  <w:style w:type="character" w:styleId="afe">
    <w:name w:val="FollowedHyperlink"/>
    <w:rsid w:val="00073E2B"/>
    <w:rPr>
      <w:color w:val="800080"/>
      <w:u w:val="single"/>
    </w:rPr>
  </w:style>
  <w:style w:type="paragraph" w:customStyle="1" w:styleId="1TimesNewRoman14pt16pt">
    <w:name w:val="Стиль Заголовок 1 + Times New Roman 14 pt + 16 pt"/>
    <w:basedOn w:val="a7"/>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7"/>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7"/>
    <w:next w:val="a7"/>
    <w:rsid w:val="00073E2B"/>
    <w:pPr>
      <w:keepNext/>
      <w:spacing w:line="312" w:lineRule="auto"/>
      <w:jc w:val="center"/>
      <w:outlineLvl w:val="4"/>
    </w:pPr>
    <w:rPr>
      <w:sz w:val="24"/>
      <w:lang w:val="ru-RU"/>
    </w:rPr>
  </w:style>
  <w:style w:type="character" w:customStyle="1" w:styleId="aff">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f0">
    <w:name w:val="Balloon Text"/>
    <w:basedOn w:val="a7"/>
    <w:rsid w:val="00073E2B"/>
    <w:rPr>
      <w:rFonts w:ascii="Tahoma" w:hAnsi="Tahoma" w:cs="Tahoma"/>
      <w:sz w:val="16"/>
      <w:szCs w:val="16"/>
    </w:rPr>
  </w:style>
  <w:style w:type="paragraph" w:customStyle="1" w:styleId="2a">
    <w:name w:val="Стиль2"/>
    <w:basedOn w:val="a7"/>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1">
    <w:name w:val="line number"/>
    <w:basedOn w:val="a9"/>
    <w:uiPriority w:val="99"/>
    <w:rsid w:val="00073E2B"/>
  </w:style>
  <w:style w:type="table" w:styleId="aff2">
    <w:name w:val="Table Grid"/>
    <w:basedOn w:val="aa"/>
    <w:uiPriority w:val="3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7"/>
    <w:next w:val="a7"/>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7"/>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7"/>
    <w:next w:val="a7"/>
    <w:link w:val="1e"/>
    <w:rsid w:val="00073E2B"/>
    <w:pPr>
      <w:keepNext/>
      <w:jc w:val="center"/>
    </w:pPr>
    <w:rPr>
      <w:b/>
      <w:sz w:val="28"/>
      <w:szCs w:val="28"/>
      <w:lang w:val="ru-RU"/>
    </w:rPr>
  </w:style>
  <w:style w:type="paragraph" w:customStyle="1" w:styleId="112">
    <w:name w:val="Стиль 1.1"/>
    <w:basedOn w:val="a7"/>
    <w:rsid w:val="00073E2B"/>
    <w:pPr>
      <w:tabs>
        <w:tab w:val="left" w:pos="1134"/>
      </w:tabs>
      <w:spacing w:line="360" w:lineRule="auto"/>
      <w:jc w:val="both"/>
    </w:pPr>
    <w:rPr>
      <w:sz w:val="24"/>
      <w:szCs w:val="24"/>
      <w:lang w:val="ru-RU"/>
    </w:rPr>
  </w:style>
  <w:style w:type="paragraph" w:customStyle="1" w:styleId="aff3">
    <w:name w:val="Нужный стиль"/>
    <w:basedOn w:val="112"/>
    <w:rsid w:val="00073E2B"/>
  </w:style>
  <w:style w:type="paragraph" w:customStyle="1" w:styleId="aff4">
    <w:name w:val="мой стиль"/>
    <w:basedOn w:val="aff3"/>
    <w:rsid w:val="00073E2B"/>
  </w:style>
  <w:style w:type="paragraph" w:styleId="81">
    <w:name w:val="toc 8"/>
    <w:basedOn w:val="a7"/>
    <w:next w:val="a7"/>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7"/>
    <w:next w:val="a7"/>
    <w:autoRedefine/>
    <w:semiHidden/>
    <w:rsid w:val="00073E2B"/>
    <w:pPr>
      <w:ind w:left="1000"/>
    </w:pPr>
  </w:style>
  <w:style w:type="paragraph" w:customStyle="1" w:styleId="17">
    <w:name w:val="Стиль 1"/>
    <w:basedOn w:val="aff3"/>
    <w:rsid w:val="00073E2B"/>
    <w:pPr>
      <w:numPr>
        <w:ilvl w:val="2"/>
        <w:numId w:val="2"/>
      </w:numPr>
      <w:tabs>
        <w:tab w:val="clear" w:pos="1134"/>
        <w:tab w:val="left" w:pos="709"/>
        <w:tab w:val="left" w:pos="1276"/>
      </w:tabs>
      <w:ind w:left="0" w:firstLine="709"/>
    </w:pPr>
  </w:style>
  <w:style w:type="paragraph" w:customStyle="1" w:styleId="aff5">
    <w:name w:val="Заголовок первого уровня"/>
    <w:basedOn w:val="23"/>
    <w:rsid w:val="00073E2B"/>
    <w:pPr>
      <w:jc w:val="center"/>
    </w:pPr>
  </w:style>
  <w:style w:type="paragraph" w:customStyle="1" w:styleId="1">
    <w:name w:val="1"/>
    <w:basedOn w:val="aff5"/>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7"/>
    <w:rsid w:val="00073E2B"/>
    <w:pPr>
      <w:tabs>
        <w:tab w:val="left" w:pos="0"/>
        <w:tab w:val="left" w:pos="1134"/>
      </w:tabs>
      <w:spacing w:before="240" w:after="120" w:line="360" w:lineRule="auto"/>
    </w:pPr>
    <w:rPr>
      <w:b/>
      <w:sz w:val="24"/>
      <w:szCs w:val="24"/>
      <w:lang w:val="ru-RU"/>
    </w:rPr>
  </w:style>
  <w:style w:type="paragraph" w:customStyle="1" w:styleId="a3">
    <w:name w:val="маркеры"/>
    <w:basedOn w:val="a7"/>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7"/>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6">
    <w:name w:val="табл"/>
    <w:basedOn w:val="afd"/>
    <w:rsid w:val="00073E2B"/>
    <w:rPr>
      <w:b w:val="0"/>
      <w:noProof w:val="0"/>
      <w:sz w:val="20"/>
    </w:rPr>
  </w:style>
  <w:style w:type="paragraph" w:styleId="aff7">
    <w:name w:val="caption"/>
    <w:basedOn w:val="a7"/>
    <w:next w:val="a7"/>
    <w:qFormat/>
    <w:rsid w:val="00073E2B"/>
    <w:rPr>
      <w:b/>
      <w:bCs/>
    </w:rPr>
  </w:style>
  <w:style w:type="paragraph" w:customStyle="1" w:styleId="aff8">
    <w:name w:val="термины"/>
    <w:basedOn w:val="a7"/>
    <w:rsid w:val="00073E2B"/>
    <w:pPr>
      <w:tabs>
        <w:tab w:val="left" w:pos="709"/>
        <w:tab w:val="left" w:pos="1134"/>
      </w:tabs>
      <w:spacing w:line="360" w:lineRule="auto"/>
      <w:jc w:val="both"/>
    </w:pPr>
    <w:rPr>
      <w:b/>
      <w:sz w:val="24"/>
      <w:szCs w:val="24"/>
      <w:lang w:val="ru-RU"/>
    </w:rPr>
  </w:style>
  <w:style w:type="paragraph" w:customStyle="1" w:styleId="51">
    <w:name w:val="5"/>
    <w:basedOn w:val="aff3"/>
    <w:rsid w:val="00073E2B"/>
    <w:pPr>
      <w:tabs>
        <w:tab w:val="left" w:pos="709"/>
        <w:tab w:val="left" w:pos="1276"/>
      </w:tabs>
    </w:pPr>
  </w:style>
  <w:style w:type="paragraph" w:customStyle="1" w:styleId="31">
    <w:name w:val="стиль 3"/>
    <w:basedOn w:val="a7"/>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9">
    <w:name w:val="table of figures"/>
    <w:basedOn w:val="a7"/>
    <w:next w:val="a7"/>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7"/>
    <w:next w:val="a7"/>
    <w:autoRedefine/>
    <w:uiPriority w:val="39"/>
    <w:qFormat/>
    <w:rsid w:val="00073E2B"/>
    <w:pPr>
      <w:ind w:left="400"/>
    </w:pPr>
  </w:style>
  <w:style w:type="paragraph" w:customStyle="1" w:styleId="affa">
    <w:name w:val="Приложения"/>
    <w:basedOn w:val="1d"/>
    <w:rsid w:val="00073E2B"/>
  </w:style>
  <w:style w:type="paragraph" w:styleId="a6">
    <w:name w:val="List"/>
    <w:basedOn w:val="a7"/>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b">
    <w:name w:val="Баллы"/>
    <w:basedOn w:val="a7"/>
    <w:link w:val="affc"/>
    <w:rsid w:val="00073E2B"/>
    <w:pPr>
      <w:spacing w:line="360" w:lineRule="auto"/>
      <w:ind w:firstLine="709"/>
    </w:pPr>
    <w:rPr>
      <w:sz w:val="24"/>
      <w:szCs w:val="24"/>
      <w:lang w:val="ru-RU"/>
    </w:rPr>
  </w:style>
  <w:style w:type="character" w:customStyle="1" w:styleId="affc">
    <w:name w:val="Баллы Знак"/>
    <w:link w:val="affb"/>
    <w:rsid w:val="00073E2B"/>
    <w:rPr>
      <w:sz w:val="24"/>
      <w:szCs w:val="24"/>
      <w:lang w:val="ru-RU" w:eastAsia="ru-RU" w:bidi="ar-SA"/>
    </w:rPr>
  </w:style>
  <w:style w:type="paragraph" w:customStyle="1" w:styleId="89">
    <w:name w:val="89"/>
    <w:basedOn w:val="90"/>
    <w:rsid w:val="00073E2B"/>
  </w:style>
  <w:style w:type="paragraph" w:customStyle="1" w:styleId="affd">
    <w:name w:val="Примечание"/>
    <w:basedOn w:val="a7"/>
    <w:next w:val="24"/>
    <w:rsid w:val="00073E2B"/>
    <w:pPr>
      <w:shd w:val="clear" w:color="auto" w:fill="FFFFFF"/>
      <w:spacing w:before="29" w:line="348" w:lineRule="auto"/>
      <w:ind w:left="-6" w:firstLine="564"/>
      <w:jc w:val="both"/>
    </w:pPr>
    <w:rPr>
      <w:color w:val="000000"/>
      <w:spacing w:val="60"/>
      <w:lang w:val="ru-RU"/>
    </w:rPr>
  </w:style>
  <w:style w:type="paragraph" w:customStyle="1" w:styleId="a4">
    <w:name w:val="Предисловие"/>
    <w:basedOn w:val="a7"/>
    <w:rsid w:val="00073E2B"/>
    <w:pPr>
      <w:numPr>
        <w:numId w:val="17"/>
      </w:numPr>
      <w:tabs>
        <w:tab w:val="left" w:pos="993"/>
      </w:tabs>
      <w:spacing w:line="360" w:lineRule="auto"/>
      <w:jc w:val="both"/>
    </w:pPr>
    <w:rPr>
      <w:sz w:val="24"/>
      <w:szCs w:val="24"/>
      <w:lang w:val="ru-RU"/>
    </w:rPr>
  </w:style>
  <w:style w:type="paragraph" w:customStyle="1" w:styleId="54">
    <w:name w:val="5.4"/>
    <w:basedOn w:val="a3"/>
    <w:rsid w:val="00073E2B"/>
    <w:pPr>
      <w:numPr>
        <w:ilvl w:val="2"/>
        <w:numId w:val="18"/>
      </w:numPr>
      <w:tabs>
        <w:tab w:val="left" w:pos="709"/>
      </w:tabs>
    </w:pPr>
  </w:style>
  <w:style w:type="paragraph" w:customStyle="1" w:styleId="affe">
    <w:name w:val="абзац"/>
    <w:basedOn w:val="a7"/>
    <w:rsid w:val="00212CD2"/>
    <w:pPr>
      <w:spacing w:line="360" w:lineRule="auto"/>
      <w:ind w:firstLine="720"/>
      <w:jc w:val="both"/>
    </w:pPr>
    <w:rPr>
      <w:sz w:val="24"/>
      <w:lang w:val="ru-RU"/>
    </w:rPr>
  </w:style>
  <w:style w:type="paragraph" w:customStyle="1" w:styleId="a5">
    <w:name w:val="Маркеры с отступом"/>
    <w:basedOn w:val="af0"/>
    <w:rsid w:val="00073E2B"/>
    <w:pPr>
      <w:widowControl w:val="0"/>
      <w:numPr>
        <w:numId w:val="19"/>
      </w:numPr>
      <w:tabs>
        <w:tab w:val="clear" w:pos="1980"/>
        <w:tab w:val="left" w:pos="1134"/>
      </w:tabs>
      <w:adjustRightInd w:val="0"/>
      <w:ind w:left="1134" w:hanging="567"/>
    </w:pPr>
    <w:rPr>
      <w:b/>
      <w:sz w:val="26"/>
      <w:szCs w:val="26"/>
    </w:rPr>
  </w:style>
  <w:style w:type="paragraph" w:customStyle="1" w:styleId="afff">
    <w:name w:val="Абзац Знак"/>
    <w:basedOn w:val="a7"/>
    <w:autoRedefine/>
    <w:semiHidden/>
    <w:rsid w:val="00E866B2"/>
    <w:rPr>
      <w:sz w:val="24"/>
      <w:szCs w:val="24"/>
    </w:rPr>
  </w:style>
  <w:style w:type="paragraph" w:customStyle="1" w:styleId="xl38">
    <w:name w:val="xl38"/>
    <w:basedOn w:val="a7"/>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7"/>
    <w:rsid w:val="00073E2B"/>
    <w:pPr>
      <w:spacing w:after="160" w:line="240" w:lineRule="exact"/>
    </w:pPr>
    <w:rPr>
      <w:rFonts w:ascii="Tahoma" w:hAnsi="Tahoma" w:cs="Tahoma"/>
      <w:sz w:val="18"/>
      <w:szCs w:val="18"/>
      <w:lang w:val="en-US" w:eastAsia="en-US"/>
    </w:rPr>
  </w:style>
  <w:style w:type="paragraph" w:styleId="a">
    <w:name w:val="List Bullet"/>
    <w:basedOn w:val="a7"/>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f0">
    <w:name w:val="СтильРД прил"/>
    <w:basedOn w:val="1d"/>
    <w:link w:val="afff1"/>
    <w:rsid w:val="00D34E0A"/>
    <w:rPr>
      <w:sz w:val="32"/>
      <w:szCs w:val="32"/>
    </w:rPr>
  </w:style>
  <w:style w:type="character" w:customStyle="1" w:styleId="afff1">
    <w:name w:val="СтильРД прил Знак"/>
    <w:link w:val="afff0"/>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2">
    <w:name w:val="annotation reference"/>
    <w:uiPriority w:val="99"/>
    <w:semiHidden/>
    <w:rsid w:val="007E067A"/>
    <w:rPr>
      <w:sz w:val="16"/>
      <w:szCs w:val="16"/>
    </w:rPr>
  </w:style>
  <w:style w:type="paragraph" w:styleId="afff3">
    <w:name w:val="annotation text"/>
    <w:basedOn w:val="a7"/>
    <w:link w:val="afff4"/>
    <w:uiPriority w:val="99"/>
    <w:rsid w:val="007E067A"/>
  </w:style>
  <w:style w:type="paragraph" w:styleId="afff5">
    <w:name w:val="annotation subject"/>
    <w:basedOn w:val="afff3"/>
    <w:next w:val="afff3"/>
    <w:rsid w:val="007E067A"/>
    <w:rPr>
      <w:b/>
      <w:bCs/>
    </w:rPr>
  </w:style>
  <w:style w:type="paragraph" w:styleId="afff6">
    <w:name w:val="Revision"/>
    <w:hidden/>
    <w:uiPriority w:val="99"/>
    <w:semiHidden/>
    <w:rsid w:val="00E025EC"/>
    <w:rPr>
      <w:lang w:val="en-AU"/>
    </w:rPr>
  </w:style>
  <w:style w:type="paragraph" w:styleId="afff7">
    <w:name w:val="endnote text"/>
    <w:basedOn w:val="a7"/>
    <w:link w:val="afff8"/>
    <w:rsid w:val="0040245B"/>
  </w:style>
  <w:style w:type="character" w:customStyle="1" w:styleId="afff8">
    <w:name w:val="Текст концевой сноски Знак"/>
    <w:link w:val="afff7"/>
    <w:rsid w:val="0040245B"/>
    <w:rPr>
      <w:lang w:val="en-AU"/>
    </w:rPr>
  </w:style>
  <w:style w:type="character" w:styleId="afff9">
    <w:name w:val="endnote reference"/>
    <w:rsid w:val="0040245B"/>
    <w:rPr>
      <w:vertAlign w:val="superscript"/>
    </w:rPr>
  </w:style>
  <w:style w:type="character" w:customStyle="1" w:styleId="ad">
    <w:name w:val="Верхний колонтитул Знак"/>
    <w:aliases w:val="??????? ?????????? Знак,HeaderPort Знак1,header-first Знак1,ВерхКолонтитул Знак1"/>
    <w:link w:val="ac"/>
    <w:rsid w:val="008F44BA"/>
    <w:rPr>
      <w:lang w:val="en-AU"/>
    </w:rPr>
  </w:style>
  <w:style w:type="paragraph" w:styleId="afffa">
    <w:name w:val="TOC Heading"/>
    <w:basedOn w:val="16"/>
    <w:next w:val="a7"/>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7"/>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7"/>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0"/>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7"/>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7"/>
    <w:rsid w:val="00393DEA"/>
    <w:pPr>
      <w:spacing w:before="120" w:after="120"/>
      <w:jc w:val="both"/>
    </w:pPr>
    <w:rPr>
      <w:szCs w:val="18"/>
      <w:lang w:val="ru-RU"/>
    </w:rPr>
  </w:style>
  <w:style w:type="character" w:customStyle="1" w:styleId="afffb">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c">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7"/>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d">
    <w:name w:val="ТЕКСТ в РД"/>
    <w:basedOn w:val="affd"/>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e">
    <w:name w:val="ВерхКолонтитул Знак"/>
    <w:aliases w:val="??????? ?????????? Знак Знак,HeaderPort Знак,header-first Знак"/>
    <w:locked/>
    <w:rsid w:val="00393DEA"/>
    <w:rPr>
      <w:sz w:val="24"/>
      <w:szCs w:val="24"/>
      <w:lang w:val="ru-RU" w:eastAsia="ru-RU" w:bidi="ar-SA"/>
    </w:rPr>
  </w:style>
  <w:style w:type="character" w:customStyle="1" w:styleId="af6">
    <w:name w:val="Текст сноски Знак"/>
    <w:link w:val="af5"/>
    <w:uiPriority w:val="99"/>
    <w:rsid w:val="001A278B"/>
    <w:rPr>
      <w:lang w:val="en-AU"/>
    </w:rPr>
  </w:style>
  <w:style w:type="character" w:customStyle="1" w:styleId="25">
    <w:name w:val="Основной текст 2 Знак"/>
    <w:basedOn w:val="a9"/>
    <w:link w:val="24"/>
    <w:rsid w:val="008D04B9"/>
    <w:rPr>
      <w:sz w:val="22"/>
    </w:rPr>
  </w:style>
  <w:style w:type="character" w:customStyle="1" w:styleId="29">
    <w:name w:val="Основной текст с отступом 2 Знак"/>
    <w:basedOn w:val="a9"/>
    <w:link w:val="28"/>
    <w:rsid w:val="008D04B9"/>
    <w:rPr>
      <w:lang w:val="en-AU"/>
    </w:rPr>
  </w:style>
  <w:style w:type="character" w:customStyle="1" w:styleId="afff4">
    <w:name w:val="Текст примечания Знак"/>
    <w:basedOn w:val="a9"/>
    <w:link w:val="afff3"/>
    <w:rsid w:val="00ED3640"/>
    <w:rPr>
      <w:lang w:val="en-AU"/>
    </w:rPr>
  </w:style>
  <w:style w:type="paragraph" w:styleId="affff">
    <w:name w:val="List Paragraph"/>
    <w:aliases w:val="СТ,м_Введение,Маркированный список 1 уровня - 1,Транс 1"/>
    <w:basedOn w:val="a7"/>
    <w:link w:val="affff0"/>
    <w:uiPriority w:val="34"/>
    <w:qFormat/>
    <w:rsid w:val="00385D43"/>
    <w:pPr>
      <w:ind w:left="708"/>
    </w:pPr>
  </w:style>
  <w:style w:type="paragraph" w:styleId="53">
    <w:name w:val="toc 5"/>
    <w:basedOn w:val="a7"/>
    <w:next w:val="a7"/>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f">
    <w:name w:val="Нижний колонтитул Знак"/>
    <w:basedOn w:val="a9"/>
    <w:link w:val="ae"/>
    <w:uiPriority w:val="99"/>
    <w:rsid w:val="00452980"/>
    <w:rPr>
      <w:lang w:val="en-AU"/>
    </w:rPr>
  </w:style>
  <w:style w:type="paragraph" w:customStyle="1" w:styleId="2f">
    <w:name w:val="заголовок 2"/>
    <w:basedOn w:val="a7"/>
    <w:next w:val="a7"/>
    <w:rsid w:val="00083939"/>
    <w:pPr>
      <w:keepNext/>
      <w:spacing w:before="120" w:after="120"/>
      <w:jc w:val="both"/>
    </w:pPr>
    <w:rPr>
      <w:rFonts w:ascii="Arial" w:hAnsi="Arial"/>
      <w:b/>
      <w:snapToGrid w:val="0"/>
      <w:sz w:val="22"/>
      <w:lang w:val="ru-RU"/>
    </w:rPr>
  </w:style>
  <w:style w:type="paragraph" w:customStyle="1" w:styleId="heading0">
    <w:name w:val="heading"/>
    <w:basedOn w:val="a7"/>
    <w:rsid w:val="00112353"/>
    <w:pPr>
      <w:spacing w:after="71" w:line="214" w:lineRule="atLeast"/>
      <w:jc w:val="both"/>
    </w:pPr>
    <w:rPr>
      <w:sz w:val="24"/>
      <w:szCs w:val="24"/>
      <w:lang w:val="ru-RU"/>
    </w:rPr>
  </w:style>
  <w:style w:type="paragraph" w:customStyle="1" w:styleId="OP1111">
    <w:name w:val="OP.1.1.1.1"/>
    <w:basedOn w:val="a7"/>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1">
    <w:name w:val="Основной текст Знак"/>
    <w:basedOn w:val="a9"/>
    <w:link w:val="af0"/>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9"/>
    <w:rsid w:val="00C01324"/>
  </w:style>
  <w:style w:type="character" w:customStyle="1" w:styleId="af4">
    <w:name w:val="Текст Знак"/>
    <w:basedOn w:val="a9"/>
    <w:link w:val="a8"/>
    <w:uiPriority w:val="99"/>
    <w:rsid w:val="00C5442A"/>
    <w:rPr>
      <w:rFonts w:ascii="Courier New" w:hAnsi="Courier New" w:cs="Courier New"/>
    </w:rPr>
  </w:style>
  <w:style w:type="table" w:customStyle="1" w:styleId="68">
    <w:name w:val="Сетка таблицы68"/>
    <w:basedOn w:val="aa"/>
    <w:next w:val="aff2"/>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basedOn w:val="a9"/>
    <w:uiPriority w:val="22"/>
    <w:qFormat/>
    <w:rsid w:val="005A328D"/>
    <w:rPr>
      <w:b/>
      <w:bCs/>
    </w:rPr>
  </w:style>
  <w:style w:type="character" w:customStyle="1" w:styleId="2f0">
    <w:name w:val="Основной текст (2)"/>
    <w:basedOn w:val="a9"/>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0">
    <w:name w:val="Абзац списка Знак"/>
    <w:aliases w:val="СТ Знак,м_Введение Знак,Маркированный список 1 уровня - 1 Знак,Транс 1 Знак"/>
    <w:basedOn w:val="a9"/>
    <w:link w:val="affff"/>
    <w:uiPriority w:val="34"/>
    <w:locked/>
    <w:rsid w:val="00785077"/>
    <w:rPr>
      <w:lang w:val="en-AU"/>
    </w:rPr>
  </w:style>
  <w:style w:type="character" w:customStyle="1" w:styleId="-0">
    <w:name w:val="Список- Знак"/>
    <w:basedOn w:val="a9"/>
    <w:rsid w:val="00785077"/>
    <w:rPr>
      <w:rFonts w:ascii="Times New Roman" w:hAnsi="Times New Roman" w:cs="Times New Roman" w:hint="default"/>
    </w:rPr>
  </w:style>
  <w:style w:type="character" w:customStyle="1" w:styleId="2f1">
    <w:name w:val="Основной текст (2)_"/>
    <w:basedOn w:val="a9"/>
    <w:link w:val="211"/>
    <w:rsid w:val="00E61A90"/>
    <w:rPr>
      <w:shd w:val="clear" w:color="auto" w:fill="FFFFFF"/>
    </w:rPr>
  </w:style>
  <w:style w:type="paragraph" w:customStyle="1" w:styleId="211">
    <w:name w:val="Основной текст (2)_1"/>
    <w:basedOn w:val="a7"/>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a"/>
    <w:next w:val="aff2"/>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П/П"/>
    <w:basedOn w:val="a7"/>
    <w:qFormat/>
    <w:rsid w:val="00460B98"/>
    <w:pPr>
      <w:widowControl w:val="0"/>
      <w:numPr>
        <w:numId w:val="39"/>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a"/>
    <w:next w:val="aff2"/>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a"/>
    <w:next w:val="aff2"/>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7"/>
    <w:rsid w:val="00334A15"/>
    <w:pPr>
      <w:spacing w:after="200" w:line="276" w:lineRule="auto"/>
      <w:ind w:left="720"/>
      <w:contextualSpacing/>
    </w:pPr>
    <w:rPr>
      <w:rFonts w:ascii="Calibri" w:hAnsi="Calibri"/>
      <w:sz w:val="22"/>
      <w:szCs w:val="22"/>
      <w:lang w:val="ru-RU"/>
    </w:rPr>
  </w:style>
  <w:style w:type="character" w:customStyle="1" w:styleId="affff2">
    <w:name w:val="Другое_"/>
    <w:link w:val="affff3"/>
    <w:rsid w:val="00334A15"/>
    <w:rPr>
      <w:rFonts w:ascii="Franklin Gothic Book" w:eastAsia="Franklin Gothic Book" w:hAnsi="Franklin Gothic Book" w:cs="Franklin Gothic Book"/>
      <w:shd w:val="clear" w:color="auto" w:fill="FFFFFF"/>
    </w:rPr>
  </w:style>
  <w:style w:type="paragraph" w:customStyle="1" w:styleId="affff3">
    <w:name w:val="Другое"/>
    <w:basedOn w:val="a7"/>
    <w:link w:val="affff2"/>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a"/>
    <w:next w:val="aff2"/>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7"/>
    <w:rsid w:val="006A4C37"/>
    <w:pPr>
      <w:numPr>
        <w:ilvl w:val="1"/>
        <w:numId w:val="51"/>
      </w:numPr>
    </w:pPr>
  </w:style>
  <w:style w:type="table" w:customStyle="1" w:styleId="TableGrid1">
    <w:name w:val="Table Grid1"/>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Основной текст_"/>
    <w:basedOn w:val="a9"/>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9"/>
    <w:link w:val="64"/>
    <w:rsid w:val="000A73EE"/>
    <w:rPr>
      <w:rFonts w:ascii="Arial" w:eastAsia="Arial" w:hAnsi="Arial" w:cs="Arial"/>
      <w:i/>
      <w:iCs/>
      <w:sz w:val="11"/>
      <w:szCs w:val="11"/>
      <w:shd w:val="clear" w:color="auto" w:fill="FFFFFF"/>
    </w:rPr>
  </w:style>
  <w:style w:type="paragraph" w:customStyle="1" w:styleId="1f2">
    <w:name w:val="Основной текст1"/>
    <w:basedOn w:val="a7"/>
    <w:link w:val="affff4"/>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7"/>
    <w:link w:val="63"/>
    <w:rsid w:val="000A73EE"/>
    <w:pPr>
      <w:widowControl w:val="0"/>
      <w:shd w:val="clear" w:color="auto" w:fill="FFFFFF"/>
    </w:pPr>
    <w:rPr>
      <w:rFonts w:ascii="Arial" w:eastAsia="Arial" w:hAnsi="Arial" w:cs="Arial"/>
      <w:i/>
      <w:iCs/>
      <w:sz w:val="11"/>
      <w:szCs w:val="11"/>
      <w:lang w:val="ru-RU"/>
    </w:rPr>
  </w:style>
  <w:style w:type="paragraph" w:customStyle="1" w:styleId="312002">
    <w:name w:val="Стиль Основной текст с отступом 3 + 12 пт Слева:  002 см Первая ..."/>
    <w:basedOn w:val="a7"/>
    <w:rsid w:val="00C5142A"/>
    <w:pPr>
      <w:tabs>
        <w:tab w:val="left" w:pos="1440"/>
      </w:tabs>
      <w:suppressAutoHyphens/>
      <w:spacing w:line="360" w:lineRule="auto"/>
      <w:ind w:left="11" w:firstLine="704"/>
      <w:jc w:val="both"/>
    </w:pPr>
    <w:rPr>
      <w:sz w:val="24"/>
      <w:lang w:val="ru-RU" w:eastAsia="zh-CN"/>
    </w:rPr>
  </w:style>
  <w:style w:type="paragraph" w:customStyle="1" w:styleId="a1">
    <w:name w:val="Термины и определения"/>
    <w:uiPriority w:val="99"/>
    <w:qFormat/>
    <w:rsid w:val="00C5142A"/>
    <w:pPr>
      <w:numPr>
        <w:numId w:val="59"/>
      </w:numPr>
      <w:suppressAutoHyphens/>
      <w:spacing w:line="360" w:lineRule="auto"/>
    </w:pPr>
    <w:rPr>
      <w:sz w:val="24"/>
      <w:szCs w:val="22"/>
      <w:lang w:eastAsia="zh-CN"/>
    </w:rPr>
  </w:style>
  <w:style w:type="character" w:customStyle="1" w:styleId="WW8Num1z0">
    <w:name w:val="WW8Num1z0"/>
    <w:rsid w:val="00391830"/>
  </w:style>
  <w:style w:type="character" w:customStyle="1" w:styleId="WW8Num1z1">
    <w:name w:val="WW8Num1z1"/>
    <w:rsid w:val="00391830"/>
  </w:style>
  <w:style w:type="character" w:customStyle="1" w:styleId="WW8Num1z2">
    <w:name w:val="WW8Num1z2"/>
    <w:rsid w:val="00391830"/>
  </w:style>
  <w:style w:type="character" w:customStyle="1" w:styleId="WW8Num1z3">
    <w:name w:val="WW8Num1z3"/>
    <w:rsid w:val="00391830"/>
  </w:style>
  <w:style w:type="character" w:customStyle="1" w:styleId="WW8Num1z4">
    <w:name w:val="WW8Num1z4"/>
    <w:rsid w:val="00391830"/>
  </w:style>
  <w:style w:type="character" w:customStyle="1" w:styleId="WW8Num1z5">
    <w:name w:val="WW8Num1z5"/>
    <w:rsid w:val="00391830"/>
  </w:style>
  <w:style w:type="character" w:customStyle="1" w:styleId="WW8Num1z6">
    <w:name w:val="WW8Num1z6"/>
    <w:rsid w:val="00391830"/>
  </w:style>
  <w:style w:type="character" w:customStyle="1" w:styleId="WW8Num1z7">
    <w:name w:val="WW8Num1z7"/>
    <w:rsid w:val="00391830"/>
  </w:style>
  <w:style w:type="character" w:customStyle="1" w:styleId="WW8Num1z8">
    <w:name w:val="WW8Num1z8"/>
    <w:rsid w:val="00391830"/>
  </w:style>
  <w:style w:type="character" w:customStyle="1" w:styleId="WW8Num2z0">
    <w:name w:val="WW8Num2z0"/>
    <w:rsid w:val="00391830"/>
    <w:rPr>
      <w:rFonts w:ascii="Franklin Gothic Book" w:hAnsi="Franklin Gothic Book" w:cs="Franklin Gothic Book" w:hint="default"/>
      <w:b w:val="0"/>
      <w:sz w:val="28"/>
      <w:szCs w:val="28"/>
    </w:rPr>
  </w:style>
  <w:style w:type="character" w:customStyle="1" w:styleId="WW8Num2z1">
    <w:name w:val="WW8Num2z1"/>
    <w:rsid w:val="00391830"/>
  </w:style>
  <w:style w:type="character" w:customStyle="1" w:styleId="WW8Num2z2">
    <w:name w:val="WW8Num2z2"/>
    <w:rsid w:val="00391830"/>
  </w:style>
  <w:style w:type="character" w:customStyle="1" w:styleId="WW8Num2z3">
    <w:name w:val="WW8Num2z3"/>
    <w:rsid w:val="00391830"/>
  </w:style>
  <w:style w:type="character" w:customStyle="1" w:styleId="WW8Num2z4">
    <w:name w:val="WW8Num2z4"/>
    <w:rsid w:val="00391830"/>
  </w:style>
  <w:style w:type="character" w:customStyle="1" w:styleId="WW8Num2z5">
    <w:name w:val="WW8Num2z5"/>
    <w:rsid w:val="00391830"/>
  </w:style>
  <w:style w:type="character" w:customStyle="1" w:styleId="WW8Num2z6">
    <w:name w:val="WW8Num2z6"/>
    <w:rsid w:val="00391830"/>
  </w:style>
  <w:style w:type="character" w:customStyle="1" w:styleId="WW8Num2z7">
    <w:name w:val="WW8Num2z7"/>
    <w:rsid w:val="00391830"/>
  </w:style>
  <w:style w:type="character" w:customStyle="1" w:styleId="WW8Num2z8">
    <w:name w:val="WW8Num2z8"/>
    <w:rsid w:val="00391830"/>
  </w:style>
  <w:style w:type="character" w:customStyle="1" w:styleId="WW8Num3z0">
    <w:name w:val="WW8Num3z0"/>
    <w:rsid w:val="00391830"/>
    <w:rPr>
      <w:rFonts w:ascii="Franklin Gothic Book" w:hAnsi="Franklin Gothic Book" w:cs="Franklin Gothic Book" w:hint="default"/>
      <w:sz w:val="28"/>
      <w:szCs w:val="28"/>
    </w:rPr>
  </w:style>
  <w:style w:type="character" w:customStyle="1" w:styleId="WW8Num3z1">
    <w:name w:val="WW8Num3z1"/>
    <w:rsid w:val="00391830"/>
    <w:rPr>
      <w:rFonts w:ascii="Courier New" w:hAnsi="Courier New" w:cs="Courier New" w:hint="default"/>
    </w:rPr>
  </w:style>
  <w:style w:type="character" w:customStyle="1" w:styleId="WW8Num3z2">
    <w:name w:val="WW8Num3z2"/>
    <w:rsid w:val="00391830"/>
    <w:rPr>
      <w:rFonts w:ascii="Wingdings" w:hAnsi="Wingdings" w:cs="Wingdings" w:hint="default"/>
    </w:rPr>
  </w:style>
  <w:style w:type="character" w:customStyle="1" w:styleId="WW8Num3z3">
    <w:name w:val="WW8Num3z3"/>
    <w:rsid w:val="00391830"/>
    <w:rPr>
      <w:rFonts w:ascii="Symbol" w:hAnsi="Symbol" w:cs="Symbol" w:hint="default"/>
    </w:rPr>
  </w:style>
  <w:style w:type="character" w:customStyle="1" w:styleId="WW8Num4z0">
    <w:name w:val="WW8Num4z0"/>
    <w:rsid w:val="00391830"/>
    <w:rPr>
      <w:rFonts w:ascii="Symbol" w:hAnsi="Symbol" w:cs="Symbol" w:hint="default"/>
      <w:sz w:val="28"/>
      <w:szCs w:val="28"/>
    </w:rPr>
  </w:style>
  <w:style w:type="character" w:customStyle="1" w:styleId="WW8Num4z1">
    <w:name w:val="WW8Num4z1"/>
    <w:rsid w:val="00391830"/>
    <w:rPr>
      <w:rFonts w:ascii="Courier New" w:hAnsi="Courier New" w:cs="Courier New" w:hint="default"/>
    </w:rPr>
  </w:style>
  <w:style w:type="character" w:customStyle="1" w:styleId="WW8Num4z2">
    <w:name w:val="WW8Num4z2"/>
    <w:rsid w:val="00391830"/>
    <w:rPr>
      <w:rFonts w:ascii="Wingdings" w:hAnsi="Wingdings" w:cs="Wingdings" w:hint="default"/>
    </w:rPr>
  </w:style>
  <w:style w:type="character" w:customStyle="1" w:styleId="WW8Num5z0">
    <w:name w:val="WW8Num5z0"/>
    <w:rsid w:val="00391830"/>
    <w:rPr>
      <w:rFonts w:hint="default"/>
    </w:rPr>
  </w:style>
  <w:style w:type="character" w:customStyle="1" w:styleId="WW8Num5z2">
    <w:name w:val="WW8Num5z2"/>
    <w:rsid w:val="00391830"/>
    <w:rPr>
      <w:rFonts w:hint="default"/>
      <w:color w:val="auto"/>
    </w:rPr>
  </w:style>
  <w:style w:type="character" w:customStyle="1" w:styleId="WW8Num6z0">
    <w:name w:val="WW8Num6z0"/>
    <w:rsid w:val="00391830"/>
    <w:rPr>
      <w:rFonts w:hint="default"/>
    </w:rPr>
  </w:style>
  <w:style w:type="character" w:customStyle="1" w:styleId="WW8Num7z0">
    <w:name w:val="WW8Num7z0"/>
    <w:rsid w:val="00391830"/>
    <w:rPr>
      <w:rFonts w:ascii="Symbol" w:eastAsia="Calibri" w:hAnsi="Symbol" w:cs="Symbol" w:hint="default"/>
      <w:sz w:val="28"/>
      <w:szCs w:val="28"/>
      <w:lang w:eastAsia="en-US"/>
    </w:rPr>
  </w:style>
  <w:style w:type="character" w:customStyle="1" w:styleId="WW8Num7z1">
    <w:name w:val="WW8Num7z1"/>
    <w:rsid w:val="00391830"/>
    <w:rPr>
      <w:rFonts w:ascii="Courier New" w:hAnsi="Courier New" w:cs="Courier New" w:hint="default"/>
    </w:rPr>
  </w:style>
  <w:style w:type="character" w:customStyle="1" w:styleId="WW8Num7z2">
    <w:name w:val="WW8Num7z2"/>
    <w:rsid w:val="00391830"/>
    <w:rPr>
      <w:rFonts w:ascii="Wingdings" w:hAnsi="Wingdings" w:cs="Wingdings" w:hint="default"/>
    </w:rPr>
  </w:style>
  <w:style w:type="character" w:customStyle="1" w:styleId="WW8Num8z0">
    <w:name w:val="WW8Num8z0"/>
    <w:rsid w:val="00391830"/>
  </w:style>
  <w:style w:type="character" w:customStyle="1" w:styleId="WW8Num8z1">
    <w:name w:val="WW8Num8z1"/>
    <w:rsid w:val="00391830"/>
  </w:style>
  <w:style w:type="character" w:customStyle="1" w:styleId="WW8Num8z2">
    <w:name w:val="WW8Num8z2"/>
    <w:rsid w:val="00391830"/>
  </w:style>
  <w:style w:type="character" w:customStyle="1" w:styleId="WW8Num8z3">
    <w:name w:val="WW8Num8z3"/>
    <w:rsid w:val="00391830"/>
  </w:style>
  <w:style w:type="character" w:customStyle="1" w:styleId="WW8Num8z4">
    <w:name w:val="WW8Num8z4"/>
    <w:rsid w:val="00391830"/>
  </w:style>
  <w:style w:type="character" w:customStyle="1" w:styleId="WW8Num8z5">
    <w:name w:val="WW8Num8z5"/>
    <w:rsid w:val="00391830"/>
  </w:style>
  <w:style w:type="character" w:customStyle="1" w:styleId="WW8Num8z6">
    <w:name w:val="WW8Num8z6"/>
    <w:rsid w:val="00391830"/>
  </w:style>
  <w:style w:type="character" w:customStyle="1" w:styleId="WW8Num8z7">
    <w:name w:val="WW8Num8z7"/>
    <w:rsid w:val="00391830"/>
  </w:style>
  <w:style w:type="character" w:customStyle="1" w:styleId="WW8Num8z8">
    <w:name w:val="WW8Num8z8"/>
    <w:rsid w:val="00391830"/>
  </w:style>
  <w:style w:type="character" w:customStyle="1" w:styleId="WW8Num9z0">
    <w:name w:val="WW8Num9z0"/>
    <w:rsid w:val="00391830"/>
    <w:rPr>
      <w:rFonts w:ascii="Symbol" w:hAnsi="Symbol" w:cs="Symbol" w:hint="default"/>
      <w:sz w:val="28"/>
      <w:szCs w:val="28"/>
    </w:rPr>
  </w:style>
  <w:style w:type="character" w:customStyle="1" w:styleId="WW8Num9z1">
    <w:name w:val="WW8Num9z1"/>
    <w:rsid w:val="00391830"/>
    <w:rPr>
      <w:rFonts w:ascii="Courier New" w:hAnsi="Courier New" w:cs="Courier New" w:hint="default"/>
    </w:rPr>
  </w:style>
  <w:style w:type="character" w:customStyle="1" w:styleId="WW8Num9z2">
    <w:name w:val="WW8Num9z2"/>
    <w:rsid w:val="00391830"/>
    <w:rPr>
      <w:rFonts w:ascii="Wingdings" w:hAnsi="Wingdings" w:cs="Wingdings" w:hint="default"/>
    </w:rPr>
  </w:style>
  <w:style w:type="character" w:customStyle="1" w:styleId="WW8Num10z0">
    <w:name w:val="WW8Num10z0"/>
    <w:rsid w:val="00391830"/>
  </w:style>
  <w:style w:type="character" w:customStyle="1" w:styleId="WW8Num10z1">
    <w:name w:val="WW8Num10z1"/>
    <w:rsid w:val="00391830"/>
    <w:rPr>
      <w:rFonts w:hint="default"/>
    </w:rPr>
  </w:style>
  <w:style w:type="character" w:customStyle="1" w:styleId="WW8Num11z0">
    <w:name w:val="WW8Num11z0"/>
    <w:rsid w:val="00391830"/>
  </w:style>
  <w:style w:type="character" w:customStyle="1" w:styleId="WW8Num11z1">
    <w:name w:val="WW8Num11z1"/>
    <w:rsid w:val="00391830"/>
  </w:style>
  <w:style w:type="character" w:customStyle="1" w:styleId="WW8Num11z2">
    <w:name w:val="WW8Num11z2"/>
    <w:rsid w:val="00391830"/>
  </w:style>
  <w:style w:type="character" w:customStyle="1" w:styleId="WW8Num11z3">
    <w:name w:val="WW8Num11z3"/>
    <w:rsid w:val="00391830"/>
  </w:style>
  <w:style w:type="character" w:customStyle="1" w:styleId="WW8Num11z4">
    <w:name w:val="WW8Num11z4"/>
    <w:rsid w:val="00391830"/>
  </w:style>
  <w:style w:type="character" w:customStyle="1" w:styleId="WW8Num11z5">
    <w:name w:val="WW8Num11z5"/>
    <w:rsid w:val="00391830"/>
  </w:style>
  <w:style w:type="character" w:customStyle="1" w:styleId="WW8Num11z6">
    <w:name w:val="WW8Num11z6"/>
    <w:rsid w:val="00391830"/>
  </w:style>
  <w:style w:type="character" w:customStyle="1" w:styleId="WW8Num11z7">
    <w:name w:val="WW8Num11z7"/>
    <w:rsid w:val="00391830"/>
  </w:style>
  <w:style w:type="character" w:customStyle="1" w:styleId="WW8Num11z8">
    <w:name w:val="WW8Num11z8"/>
    <w:rsid w:val="00391830"/>
  </w:style>
  <w:style w:type="character" w:customStyle="1" w:styleId="WW8Num12z0">
    <w:name w:val="WW8Num12z0"/>
    <w:rsid w:val="00391830"/>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1">
    <w:name w:val="WW8Num12z1"/>
    <w:rsid w:val="00391830"/>
    <w:rPr>
      <w:rFonts w:cs="Times New Roman" w:hint="default"/>
    </w:rPr>
  </w:style>
  <w:style w:type="character" w:customStyle="1" w:styleId="WW8Num13z0">
    <w:name w:val="WW8Num13z0"/>
    <w:rsid w:val="00391830"/>
    <w:rPr>
      <w:rFonts w:ascii="Symbol" w:hAnsi="Symbol" w:cs="Symbol" w:hint="default"/>
      <w:sz w:val="28"/>
      <w:szCs w:val="26"/>
    </w:rPr>
  </w:style>
  <w:style w:type="character" w:customStyle="1" w:styleId="WW8Num13z1">
    <w:name w:val="WW8Num13z1"/>
    <w:rsid w:val="00391830"/>
    <w:rPr>
      <w:rFonts w:ascii="Courier New" w:hAnsi="Courier New" w:cs="Courier New" w:hint="default"/>
    </w:rPr>
  </w:style>
  <w:style w:type="character" w:customStyle="1" w:styleId="WW8Num13z2">
    <w:name w:val="WW8Num13z2"/>
    <w:rsid w:val="00391830"/>
    <w:rPr>
      <w:rFonts w:ascii="Wingdings" w:hAnsi="Wingdings" w:cs="Wingdings" w:hint="default"/>
    </w:rPr>
  </w:style>
  <w:style w:type="character" w:customStyle="1" w:styleId="WW8Num14z0">
    <w:name w:val="WW8Num14z0"/>
    <w:rsid w:val="00391830"/>
    <w:rPr>
      <w:rFonts w:ascii="Wingdings" w:hAnsi="Wingdings" w:cs="Wingdings" w:hint="default"/>
    </w:rPr>
  </w:style>
  <w:style w:type="character" w:customStyle="1" w:styleId="WW8Num14z1">
    <w:name w:val="WW8Num14z1"/>
    <w:rsid w:val="00391830"/>
    <w:rPr>
      <w:rFonts w:ascii="Courier New" w:hAnsi="Courier New" w:cs="Courier New" w:hint="default"/>
    </w:rPr>
  </w:style>
  <w:style w:type="character" w:customStyle="1" w:styleId="WW8Num14z3">
    <w:name w:val="WW8Num14z3"/>
    <w:rsid w:val="00391830"/>
    <w:rPr>
      <w:rFonts w:ascii="Symbol" w:hAnsi="Symbol" w:cs="Symbol" w:hint="default"/>
    </w:rPr>
  </w:style>
  <w:style w:type="character" w:customStyle="1" w:styleId="WW8Num15z0">
    <w:name w:val="WW8Num15z0"/>
    <w:rsid w:val="00391830"/>
  </w:style>
  <w:style w:type="character" w:customStyle="1" w:styleId="WW8Num15z1">
    <w:name w:val="WW8Num15z1"/>
    <w:rsid w:val="00391830"/>
  </w:style>
  <w:style w:type="character" w:customStyle="1" w:styleId="WW8Num15z2">
    <w:name w:val="WW8Num15z2"/>
    <w:rsid w:val="00391830"/>
  </w:style>
  <w:style w:type="character" w:customStyle="1" w:styleId="WW8Num15z3">
    <w:name w:val="WW8Num15z3"/>
    <w:rsid w:val="00391830"/>
  </w:style>
  <w:style w:type="character" w:customStyle="1" w:styleId="WW8Num15z4">
    <w:name w:val="WW8Num15z4"/>
    <w:rsid w:val="00391830"/>
  </w:style>
  <w:style w:type="character" w:customStyle="1" w:styleId="WW8Num15z5">
    <w:name w:val="WW8Num15z5"/>
    <w:rsid w:val="00391830"/>
  </w:style>
  <w:style w:type="character" w:customStyle="1" w:styleId="WW8Num15z6">
    <w:name w:val="WW8Num15z6"/>
    <w:rsid w:val="00391830"/>
  </w:style>
  <w:style w:type="character" w:customStyle="1" w:styleId="WW8Num15z7">
    <w:name w:val="WW8Num15z7"/>
    <w:rsid w:val="00391830"/>
  </w:style>
  <w:style w:type="character" w:customStyle="1" w:styleId="WW8Num15z8">
    <w:name w:val="WW8Num15z8"/>
    <w:rsid w:val="00391830"/>
  </w:style>
  <w:style w:type="character" w:customStyle="1" w:styleId="WW8Num16z0">
    <w:name w:val="WW8Num16z0"/>
    <w:rsid w:val="00391830"/>
    <w:rPr>
      <w:rFonts w:hint="default"/>
    </w:rPr>
  </w:style>
  <w:style w:type="character" w:customStyle="1" w:styleId="WW8Num16z1">
    <w:name w:val="WW8Num16z1"/>
    <w:rsid w:val="00391830"/>
  </w:style>
  <w:style w:type="character" w:customStyle="1" w:styleId="WW8Num16z2">
    <w:name w:val="WW8Num16z2"/>
    <w:rsid w:val="00391830"/>
  </w:style>
  <w:style w:type="character" w:customStyle="1" w:styleId="WW8Num16z3">
    <w:name w:val="WW8Num16z3"/>
    <w:rsid w:val="00391830"/>
  </w:style>
  <w:style w:type="character" w:customStyle="1" w:styleId="WW8Num16z4">
    <w:name w:val="WW8Num16z4"/>
    <w:rsid w:val="00391830"/>
  </w:style>
  <w:style w:type="character" w:customStyle="1" w:styleId="WW8Num16z5">
    <w:name w:val="WW8Num16z5"/>
    <w:rsid w:val="00391830"/>
  </w:style>
  <w:style w:type="character" w:customStyle="1" w:styleId="WW8Num16z6">
    <w:name w:val="WW8Num16z6"/>
    <w:rsid w:val="00391830"/>
  </w:style>
  <w:style w:type="character" w:customStyle="1" w:styleId="WW8Num16z7">
    <w:name w:val="WW8Num16z7"/>
    <w:rsid w:val="00391830"/>
  </w:style>
  <w:style w:type="character" w:customStyle="1" w:styleId="WW8Num16z8">
    <w:name w:val="WW8Num16z8"/>
    <w:rsid w:val="00391830"/>
  </w:style>
  <w:style w:type="character" w:customStyle="1" w:styleId="WW8Num17z0">
    <w:name w:val="WW8Num17z0"/>
    <w:rsid w:val="00391830"/>
  </w:style>
  <w:style w:type="character" w:customStyle="1" w:styleId="WW8Num17z1">
    <w:name w:val="WW8Num17z1"/>
    <w:rsid w:val="00391830"/>
  </w:style>
  <w:style w:type="character" w:customStyle="1" w:styleId="WW8Num17z2">
    <w:name w:val="WW8Num17z2"/>
    <w:rsid w:val="00391830"/>
  </w:style>
  <w:style w:type="character" w:customStyle="1" w:styleId="WW8Num17z3">
    <w:name w:val="WW8Num17z3"/>
    <w:rsid w:val="00391830"/>
  </w:style>
  <w:style w:type="character" w:customStyle="1" w:styleId="WW8Num17z4">
    <w:name w:val="WW8Num17z4"/>
    <w:rsid w:val="00391830"/>
  </w:style>
  <w:style w:type="character" w:customStyle="1" w:styleId="WW8Num17z5">
    <w:name w:val="WW8Num17z5"/>
    <w:rsid w:val="00391830"/>
  </w:style>
  <w:style w:type="character" w:customStyle="1" w:styleId="WW8Num17z6">
    <w:name w:val="WW8Num17z6"/>
    <w:rsid w:val="00391830"/>
  </w:style>
  <w:style w:type="character" w:customStyle="1" w:styleId="WW8Num17z7">
    <w:name w:val="WW8Num17z7"/>
    <w:rsid w:val="00391830"/>
  </w:style>
  <w:style w:type="character" w:customStyle="1" w:styleId="WW8Num17z8">
    <w:name w:val="WW8Num17z8"/>
    <w:rsid w:val="00391830"/>
  </w:style>
  <w:style w:type="character" w:customStyle="1" w:styleId="WW8Num18z0">
    <w:name w:val="WW8Num18z0"/>
    <w:rsid w:val="00391830"/>
    <w:rPr>
      <w:rFonts w:ascii="Franklin Gothic Book" w:hAnsi="Franklin Gothic Book" w:cs="Franklin Gothic Book" w:hint="default"/>
      <w:sz w:val="28"/>
      <w:szCs w:val="28"/>
    </w:rPr>
  </w:style>
  <w:style w:type="character" w:customStyle="1" w:styleId="WW8Num19z0">
    <w:name w:val="WW8Num19z0"/>
    <w:rsid w:val="00391830"/>
    <w:rPr>
      <w:rFonts w:ascii="Franklin Gothic Book" w:hAnsi="Franklin Gothic Book" w:cs="Franklin Gothic Book" w:hint="default"/>
      <w:b/>
      <w:sz w:val="28"/>
      <w:szCs w:val="28"/>
    </w:rPr>
  </w:style>
  <w:style w:type="character" w:customStyle="1" w:styleId="WW8Num20z0">
    <w:name w:val="WW8Num20z0"/>
    <w:rsid w:val="00391830"/>
    <w:rPr>
      <w:rFonts w:ascii="Symbol" w:hAnsi="Symbol" w:cs="Symbol" w:hint="default"/>
    </w:rPr>
  </w:style>
  <w:style w:type="character" w:customStyle="1" w:styleId="WW8Num20z1">
    <w:name w:val="WW8Num20z1"/>
    <w:rsid w:val="00391830"/>
    <w:rPr>
      <w:rFonts w:ascii="Courier New" w:hAnsi="Courier New" w:cs="Courier New" w:hint="default"/>
    </w:rPr>
  </w:style>
  <w:style w:type="character" w:customStyle="1" w:styleId="WW8Num20z2">
    <w:name w:val="WW8Num20z2"/>
    <w:rsid w:val="00391830"/>
    <w:rPr>
      <w:rFonts w:ascii="Wingdings" w:hAnsi="Wingdings" w:cs="Wingdings" w:hint="default"/>
    </w:rPr>
  </w:style>
  <w:style w:type="character" w:customStyle="1" w:styleId="WW8Num21z0">
    <w:name w:val="WW8Num21z0"/>
    <w:rsid w:val="00391830"/>
    <w:rPr>
      <w:rFonts w:ascii="Franklin Gothic Book" w:hAnsi="Franklin Gothic Book" w:cs="Times New Roman" w:hint="default"/>
      <w:b w:val="0"/>
      <w:i w:val="0"/>
      <w:caps w:val="0"/>
      <w:smallCaps w:val="0"/>
      <w:strike w:val="0"/>
      <w:dstrike w:val="0"/>
      <w:vanish w:val="0"/>
      <w:position w:val="0"/>
      <w:sz w:val="28"/>
      <w:vertAlign w:val="baseline"/>
    </w:rPr>
  </w:style>
  <w:style w:type="character" w:customStyle="1" w:styleId="WW8Num21z1">
    <w:name w:val="WW8Num21z1"/>
    <w:rsid w:val="00391830"/>
    <w:rPr>
      <w:rFonts w:cs="Times New Roman"/>
    </w:rPr>
  </w:style>
  <w:style w:type="character" w:customStyle="1" w:styleId="WW8Num22z0">
    <w:name w:val="WW8Num22z0"/>
    <w:rsid w:val="00391830"/>
    <w:rPr>
      <w:rFonts w:ascii="Symbol" w:hAnsi="Symbol" w:cs="Symbol" w:hint="default"/>
    </w:rPr>
  </w:style>
  <w:style w:type="character" w:customStyle="1" w:styleId="WW8Num22z1">
    <w:name w:val="WW8Num22z1"/>
    <w:rsid w:val="00391830"/>
    <w:rPr>
      <w:rFonts w:ascii="Courier New" w:hAnsi="Courier New" w:cs="Courier New" w:hint="default"/>
    </w:rPr>
  </w:style>
  <w:style w:type="character" w:customStyle="1" w:styleId="WW8Num22z2">
    <w:name w:val="WW8Num22z2"/>
    <w:rsid w:val="00391830"/>
    <w:rPr>
      <w:rFonts w:ascii="Wingdings" w:hAnsi="Wingdings" w:cs="Wingdings" w:hint="default"/>
    </w:rPr>
  </w:style>
  <w:style w:type="character" w:customStyle="1" w:styleId="WW8NumSt4z0">
    <w:name w:val="WW8NumSt4z0"/>
    <w:rsid w:val="00391830"/>
    <w:rPr>
      <w:b w:val="0"/>
    </w:rPr>
  </w:style>
  <w:style w:type="character" w:customStyle="1" w:styleId="1f3">
    <w:name w:val="Основной шрифт абзаца1"/>
    <w:rsid w:val="00391830"/>
  </w:style>
  <w:style w:type="character" w:customStyle="1" w:styleId="123">
    <w:name w:val="Основной_12 Знак"/>
    <w:rsid w:val="00391830"/>
    <w:rPr>
      <w:sz w:val="24"/>
      <w:szCs w:val="24"/>
      <w:lang w:val="ru-RU" w:bidi="ar-SA"/>
    </w:rPr>
  </w:style>
  <w:style w:type="character" w:customStyle="1" w:styleId="1TimesNewRoman14pt0">
    <w:name w:val="Заголовок 1 + Times New Roman 14 pt Знак"/>
    <w:rsid w:val="00391830"/>
    <w:rPr>
      <w:rFonts w:cs="Arial"/>
      <w:b/>
      <w:bCs/>
      <w:kern w:val="2"/>
      <w:sz w:val="28"/>
      <w:szCs w:val="28"/>
      <w:lang w:val="ru-RU" w:bidi="ar-SA"/>
    </w:rPr>
  </w:style>
  <w:style w:type="character" w:customStyle="1" w:styleId="FontStyle40">
    <w:name w:val="Font Style40"/>
    <w:rsid w:val="00391830"/>
    <w:rPr>
      <w:rFonts w:ascii="Arial Narrow" w:hAnsi="Arial Narrow" w:cs="Arial Narrow"/>
      <w:i/>
      <w:iCs/>
      <w:spacing w:val="-10"/>
      <w:sz w:val="26"/>
      <w:szCs w:val="26"/>
    </w:rPr>
  </w:style>
  <w:style w:type="character" w:customStyle="1" w:styleId="FontStyle45">
    <w:name w:val="Font Style45"/>
    <w:rsid w:val="00391830"/>
    <w:rPr>
      <w:rFonts w:ascii="MS Reference Sans Serif" w:hAnsi="MS Reference Sans Serif" w:cs="MS Reference Sans Serif"/>
      <w:b/>
      <w:bCs/>
      <w:sz w:val="24"/>
      <w:szCs w:val="24"/>
    </w:rPr>
  </w:style>
  <w:style w:type="character" w:customStyle="1" w:styleId="FontStyle46">
    <w:name w:val="Font Style46"/>
    <w:rsid w:val="00391830"/>
    <w:rPr>
      <w:rFonts w:ascii="Arial Narrow" w:hAnsi="Arial Narrow" w:cs="Arial Narrow"/>
      <w:i/>
      <w:iCs/>
      <w:sz w:val="34"/>
      <w:szCs w:val="34"/>
    </w:rPr>
  </w:style>
  <w:style w:type="character" w:customStyle="1" w:styleId="FontStyle50">
    <w:name w:val="Font Style50"/>
    <w:rsid w:val="00391830"/>
    <w:rPr>
      <w:rFonts w:ascii="Arial Narrow" w:hAnsi="Arial Narrow" w:cs="Arial Narrow"/>
      <w:i/>
      <w:iCs/>
      <w:spacing w:val="-10"/>
      <w:sz w:val="24"/>
      <w:szCs w:val="24"/>
    </w:rPr>
  </w:style>
  <w:style w:type="character" w:customStyle="1" w:styleId="FontStyle33">
    <w:name w:val="Font Style33"/>
    <w:rsid w:val="00391830"/>
    <w:rPr>
      <w:rFonts w:ascii="Arial Narrow" w:hAnsi="Arial Narrow" w:cs="Arial Narrow"/>
      <w:i/>
      <w:iCs/>
      <w:spacing w:val="-10"/>
      <w:sz w:val="26"/>
      <w:szCs w:val="26"/>
    </w:rPr>
  </w:style>
  <w:style w:type="character" w:customStyle="1" w:styleId="affff5">
    <w:name w:val="Основной Знак"/>
    <w:rsid w:val="00391830"/>
    <w:rPr>
      <w:color w:val="0000FF"/>
      <w:sz w:val="24"/>
      <w:szCs w:val="28"/>
      <w:lang w:val="ru-RU" w:bidi="ar-SA"/>
    </w:rPr>
  </w:style>
  <w:style w:type="character" w:customStyle="1" w:styleId="EndnoteCharacters">
    <w:name w:val="Endnote Characters"/>
    <w:rsid w:val="00391830"/>
    <w:rPr>
      <w:vertAlign w:val="superscript"/>
    </w:rPr>
  </w:style>
  <w:style w:type="character" w:customStyle="1" w:styleId="affff6">
    <w:name w:val="Основной текст + Полужирный"/>
    <w:rsid w:val="00391830"/>
    <w:rPr>
      <w:rFonts w:ascii="Franklin Gothic Book" w:hAnsi="Franklin Gothic Book" w:cs="Franklin Gothic Book"/>
      <w:b/>
      <w:bCs/>
      <w:spacing w:val="0"/>
      <w:sz w:val="25"/>
      <w:szCs w:val="25"/>
    </w:rPr>
  </w:style>
  <w:style w:type="character" w:customStyle="1" w:styleId="FootnoteCharacters">
    <w:name w:val="Footnote Characters"/>
    <w:rsid w:val="00391830"/>
    <w:rPr>
      <w:vertAlign w:val="superscript"/>
    </w:rPr>
  </w:style>
  <w:style w:type="character" w:customStyle="1" w:styleId="1f4">
    <w:name w:val="Знак примечания1"/>
    <w:rsid w:val="00391830"/>
    <w:rPr>
      <w:sz w:val="16"/>
      <w:szCs w:val="16"/>
    </w:rPr>
  </w:style>
  <w:style w:type="character" w:customStyle="1" w:styleId="affff7">
    <w:name w:val="Тема примечания Знак"/>
    <w:rsid w:val="00391830"/>
    <w:rPr>
      <w:b/>
      <w:bCs/>
    </w:rPr>
  </w:style>
  <w:style w:type="character" w:customStyle="1" w:styleId="IndexLink">
    <w:name w:val="Index Link"/>
    <w:rsid w:val="00391830"/>
  </w:style>
  <w:style w:type="paragraph" w:customStyle="1" w:styleId="Index">
    <w:name w:val="Index"/>
    <w:basedOn w:val="a7"/>
    <w:rsid w:val="00391830"/>
    <w:pPr>
      <w:suppressLineNumbers/>
      <w:suppressAutoHyphens/>
    </w:pPr>
    <w:rPr>
      <w:rFonts w:cs="FreeSans"/>
      <w:sz w:val="24"/>
      <w:szCs w:val="24"/>
      <w:lang w:val="ru-RU" w:eastAsia="zh-CN"/>
    </w:rPr>
  </w:style>
  <w:style w:type="paragraph" w:customStyle="1" w:styleId="1f5">
    <w:name w:val="Текст примечания1"/>
    <w:basedOn w:val="a7"/>
    <w:rsid w:val="00391830"/>
    <w:pPr>
      <w:suppressAutoHyphens/>
    </w:pPr>
    <w:rPr>
      <w:lang w:val="ru-RU" w:eastAsia="zh-CN"/>
    </w:rPr>
  </w:style>
  <w:style w:type="paragraph" w:customStyle="1" w:styleId="xl28">
    <w:name w:val="xl28"/>
    <w:basedOn w:val="a7"/>
    <w:rsid w:val="00391830"/>
    <w:pPr>
      <w:pBdr>
        <w:top w:val="none" w:sz="0" w:space="0" w:color="000000"/>
        <w:left w:val="single" w:sz="4" w:space="0" w:color="000000"/>
        <w:bottom w:val="single" w:sz="4" w:space="0" w:color="000000"/>
        <w:right w:val="single" w:sz="4" w:space="0" w:color="000000"/>
      </w:pBdr>
      <w:suppressAutoHyphens/>
      <w:spacing w:before="100" w:after="100"/>
      <w:jc w:val="center"/>
    </w:pPr>
    <w:rPr>
      <w:sz w:val="24"/>
      <w:lang w:val="ru-RU" w:eastAsia="zh-CN"/>
    </w:rPr>
  </w:style>
  <w:style w:type="paragraph" w:customStyle="1" w:styleId="xl27">
    <w:name w:val="xl27"/>
    <w:basedOn w:val="a7"/>
    <w:rsid w:val="00391830"/>
    <w:pPr>
      <w:suppressAutoHyphens/>
      <w:spacing w:before="100" w:after="100"/>
    </w:pPr>
    <w:rPr>
      <w:sz w:val="24"/>
      <w:lang w:val="ru-RU" w:eastAsia="zh-CN"/>
    </w:rPr>
  </w:style>
  <w:style w:type="paragraph" w:customStyle="1" w:styleId="b">
    <w:name w:val="Обычный/иb"/>
    <w:rsid w:val="00391830"/>
    <w:pPr>
      <w:widowControl w:val="0"/>
      <w:suppressAutoHyphens/>
      <w:ind w:firstLine="720"/>
      <w:jc w:val="both"/>
    </w:pPr>
    <w:rPr>
      <w:sz w:val="24"/>
      <w:lang w:eastAsia="zh-CN"/>
    </w:rPr>
  </w:style>
  <w:style w:type="paragraph" w:customStyle="1" w:styleId="1f6">
    <w:name w:val="Название объекта1"/>
    <w:basedOn w:val="a7"/>
    <w:next w:val="a7"/>
    <w:rsid w:val="00391830"/>
    <w:pPr>
      <w:suppressAutoHyphens/>
      <w:spacing w:line="312" w:lineRule="auto"/>
      <w:ind w:right="36"/>
      <w:jc w:val="center"/>
    </w:pPr>
    <w:rPr>
      <w:sz w:val="24"/>
      <w:lang w:val="ru-RU" w:eastAsia="zh-CN"/>
    </w:rPr>
  </w:style>
  <w:style w:type="paragraph" w:customStyle="1" w:styleId="affff8">
    <w:name w:val="Îáû÷íûé"/>
    <w:rsid w:val="00391830"/>
    <w:pPr>
      <w:suppressAutoHyphens/>
    </w:pPr>
    <w:rPr>
      <w:lang w:val="en-US" w:eastAsia="zh-CN"/>
    </w:rPr>
  </w:style>
  <w:style w:type="paragraph" w:customStyle="1" w:styleId="212">
    <w:name w:val="Основной текст с отступом 21"/>
    <w:basedOn w:val="a7"/>
    <w:rsid w:val="00391830"/>
    <w:pPr>
      <w:tabs>
        <w:tab w:val="left" w:pos="1134"/>
      </w:tabs>
      <w:suppressAutoHyphens/>
      <w:spacing w:line="312" w:lineRule="auto"/>
      <w:ind w:left="720" w:hanging="720"/>
      <w:jc w:val="both"/>
    </w:pPr>
    <w:rPr>
      <w:color w:val="000000"/>
      <w:sz w:val="24"/>
      <w:szCs w:val="24"/>
      <w:lang w:val="ru-RU" w:eastAsia="zh-CN"/>
    </w:rPr>
  </w:style>
  <w:style w:type="paragraph" w:customStyle="1" w:styleId="-">
    <w:name w:val="Список-"/>
    <w:basedOn w:val="a7"/>
    <w:rsid w:val="00391830"/>
    <w:pPr>
      <w:widowControl w:val="0"/>
      <w:numPr>
        <w:numId w:val="72"/>
      </w:numPr>
      <w:tabs>
        <w:tab w:val="left" w:pos="1080"/>
      </w:tabs>
      <w:suppressAutoHyphens/>
      <w:jc w:val="both"/>
    </w:pPr>
    <w:rPr>
      <w:sz w:val="24"/>
      <w:szCs w:val="24"/>
      <w:lang w:val="ru-RU" w:eastAsia="zh-CN"/>
    </w:rPr>
  </w:style>
  <w:style w:type="paragraph" w:customStyle="1" w:styleId="124">
    <w:name w:val="Основной_12"/>
    <w:basedOn w:val="a7"/>
    <w:rsid w:val="00391830"/>
    <w:pPr>
      <w:suppressAutoHyphens/>
      <w:spacing w:before="120" w:after="120" w:line="360" w:lineRule="auto"/>
      <w:ind w:firstLine="709"/>
      <w:jc w:val="both"/>
    </w:pPr>
    <w:rPr>
      <w:sz w:val="24"/>
      <w:szCs w:val="24"/>
      <w:lang w:val="ru-RU" w:eastAsia="zh-CN"/>
    </w:rPr>
  </w:style>
  <w:style w:type="paragraph" w:customStyle="1" w:styleId="310">
    <w:name w:val="Основной текст 31"/>
    <w:basedOn w:val="a7"/>
    <w:rsid w:val="00391830"/>
    <w:pPr>
      <w:suppressAutoHyphens/>
      <w:spacing w:after="120"/>
    </w:pPr>
    <w:rPr>
      <w:sz w:val="16"/>
      <w:szCs w:val="16"/>
      <w:lang w:val="ru-RU" w:eastAsia="zh-CN"/>
    </w:rPr>
  </w:style>
  <w:style w:type="paragraph" w:customStyle="1" w:styleId="FR1">
    <w:name w:val="FR1"/>
    <w:rsid w:val="00391830"/>
    <w:pPr>
      <w:widowControl w:val="0"/>
      <w:suppressAutoHyphens/>
      <w:spacing w:before="400"/>
      <w:jc w:val="center"/>
    </w:pPr>
    <w:rPr>
      <w:lang w:eastAsia="zh-CN"/>
    </w:rPr>
  </w:style>
  <w:style w:type="paragraph" w:customStyle="1" w:styleId="20029">
    <w:name w:val="Стиль Заголовок 2 + полужирный Справа:  002 см Перед:  9 пт Пос..."/>
    <w:basedOn w:val="23"/>
    <w:rsid w:val="00391830"/>
    <w:pPr>
      <w:numPr>
        <w:numId w:val="65"/>
      </w:numPr>
      <w:suppressAutoHyphens/>
      <w:spacing w:before="180" w:after="60"/>
      <w:ind w:left="799" w:right="11" w:firstLine="0"/>
    </w:pPr>
    <w:rPr>
      <w:bCs/>
      <w:lang w:val="ru-RU" w:eastAsia="zh-CN"/>
    </w:rPr>
  </w:style>
  <w:style w:type="paragraph" w:customStyle="1" w:styleId="1f7">
    <w:name w:val="Цитата1"/>
    <w:basedOn w:val="a7"/>
    <w:rsid w:val="00391830"/>
    <w:pPr>
      <w:tabs>
        <w:tab w:val="left" w:pos="1080"/>
      </w:tabs>
      <w:suppressAutoHyphens/>
      <w:spacing w:line="312" w:lineRule="auto"/>
      <w:ind w:left="1080" w:right="1046" w:firstLine="720"/>
      <w:jc w:val="both"/>
    </w:pPr>
    <w:rPr>
      <w:sz w:val="24"/>
      <w:lang w:val="ru-RU" w:eastAsia="zh-CN"/>
    </w:rPr>
  </w:style>
  <w:style w:type="paragraph" w:customStyle="1" w:styleId="-4">
    <w:name w:val="Подпункт - 4 ур"/>
    <w:basedOn w:val="a7"/>
    <w:rsid w:val="00391830"/>
    <w:pPr>
      <w:numPr>
        <w:numId w:val="73"/>
      </w:numPr>
      <w:suppressAutoHyphens/>
      <w:spacing w:before="60" w:after="60" w:line="312" w:lineRule="auto"/>
      <w:ind w:left="284" w:right="170" w:firstLine="0"/>
      <w:jc w:val="both"/>
    </w:pPr>
    <w:rPr>
      <w:sz w:val="28"/>
      <w:szCs w:val="28"/>
      <w:lang w:val="ru-RU" w:eastAsia="zh-CN"/>
    </w:rPr>
  </w:style>
  <w:style w:type="paragraph" w:customStyle="1" w:styleId="-2">
    <w:name w:val="Пункт раздела - 2 ур"/>
    <w:basedOn w:val="a7"/>
    <w:rsid w:val="00391830"/>
    <w:pPr>
      <w:tabs>
        <w:tab w:val="num" w:pos="0"/>
      </w:tabs>
      <w:suppressAutoHyphens/>
      <w:spacing w:before="60" w:after="60" w:line="312" w:lineRule="auto"/>
      <w:ind w:right="170"/>
      <w:jc w:val="both"/>
    </w:pPr>
    <w:rPr>
      <w:sz w:val="28"/>
      <w:szCs w:val="28"/>
      <w:lang w:val="ru-RU" w:eastAsia="zh-CN"/>
    </w:rPr>
  </w:style>
  <w:style w:type="paragraph" w:customStyle="1" w:styleId="-3">
    <w:name w:val="Пункт подраздела - 3 ур"/>
    <w:basedOn w:val="a7"/>
    <w:rsid w:val="00391830"/>
    <w:pPr>
      <w:tabs>
        <w:tab w:val="num" w:pos="0"/>
      </w:tabs>
      <w:suppressAutoHyphens/>
      <w:spacing w:before="60" w:after="60" w:line="312" w:lineRule="auto"/>
      <w:ind w:left="143" w:firstLine="850"/>
      <w:jc w:val="both"/>
    </w:pPr>
    <w:rPr>
      <w:sz w:val="28"/>
      <w:szCs w:val="28"/>
      <w:lang w:val="ru-RU" w:eastAsia="zh-CN"/>
    </w:rPr>
  </w:style>
  <w:style w:type="paragraph" w:customStyle="1" w:styleId="-1">
    <w:name w:val="Раздел - 1 ур"/>
    <w:next w:val="-2"/>
    <w:rsid w:val="00391830"/>
    <w:pPr>
      <w:keepNext/>
      <w:pageBreakBefore/>
      <w:tabs>
        <w:tab w:val="num" w:pos="0"/>
      </w:tabs>
      <w:suppressAutoHyphens/>
      <w:spacing w:after="240"/>
      <w:ind w:right="170"/>
    </w:pPr>
    <w:rPr>
      <w:rFonts w:ascii="Arial" w:hAnsi="Arial" w:cs="Arial"/>
      <w:b/>
      <w:sz w:val="28"/>
      <w:szCs w:val="28"/>
      <w:lang w:eastAsia="zh-CN"/>
    </w:rPr>
  </w:style>
  <w:style w:type="paragraph" w:customStyle="1" w:styleId="TimesNewRoman">
    <w:name w:val="Приложение + Times New Roman"/>
    <w:basedOn w:val="a7"/>
    <w:rsid w:val="00391830"/>
    <w:pPr>
      <w:suppressAutoHyphens/>
      <w:jc w:val="center"/>
    </w:pPr>
    <w:rPr>
      <w:b/>
      <w:sz w:val="24"/>
      <w:szCs w:val="24"/>
      <w:lang w:val="ru-RU" w:eastAsia="zh-CN"/>
    </w:rPr>
  </w:style>
  <w:style w:type="paragraph" w:customStyle="1" w:styleId="1f8">
    <w:name w:val="Схема документа1"/>
    <w:basedOn w:val="a7"/>
    <w:rsid w:val="00391830"/>
    <w:pPr>
      <w:shd w:val="clear" w:color="auto" w:fill="000080"/>
      <w:suppressAutoHyphens/>
    </w:pPr>
    <w:rPr>
      <w:rFonts w:ascii="Tahoma" w:hAnsi="Tahoma" w:cs="Tahoma"/>
      <w:lang w:val="ru-RU" w:eastAsia="zh-CN"/>
    </w:rPr>
  </w:style>
  <w:style w:type="paragraph" w:customStyle="1" w:styleId="311">
    <w:name w:val="Основной текст с отступом 31"/>
    <w:basedOn w:val="a7"/>
    <w:rsid w:val="00391830"/>
    <w:pPr>
      <w:suppressAutoHyphens/>
      <w:spacing w:after="120"/>
      <w:ind w:left="283"/>
    </w:pPr>
    <w:rPr>
      <w:sz w:val="16"/>
      <w:szCs w:val="16"/>
      <w:lang w:val="ru-RU" w:eastAsia="zh-CN"/>
    </w:rPr>
  </w:style>
  <w:style w:type="paragraph" w:customStyle="1" w:styleId="Style9">
    <w:name w:val="Style9"/>
    <w:basedOn w:val="a7"/>
    <w:rsid w:val="00391830"/>
    <w:pPr>
      <w:widowControl w:val="0"/>
      <w:suppressAutoHyphens/>
      <w:autoSpaceDE w:val="0"/>
      <w:spacing w:line="403" w:lineRule="exact"/>
      <w:jc w:val="both"/>
    </w:pPr>
    <w:rPr>
      <w:rFonts w:ascii="Arial Narrow" w:eastAsia="MS Mincho" w:hAnsi="Arial Narrow" w:cs="Arial Narrow"/>
      <w:sz w:val="24"/>
      <w:szCs w:val="24"/>
      <w:lang w:val="ru-RU" w:eastAsia="ja-JP"/>
    </w:rPr>
  </w:style>
  <w:style w:type="paragraph" w:customStyle="1" w:styleId="Style18">
    <w:name w:val="Style18"/>
    <w:basedOn w:val="a7"/>
    <w:rsid w:val="00391830"/>
    <w:pPr>
      <w:widowControl w:val="0"/>
      <w:suppressAutoHyphens/>
      <w:autoSpaceDE w:val="0"/>
      <w:spacing w:line="403" w:lineRule="exact"/>
      <w:ind w:firstLine="413"/>
      <w:jc w:val="both"/>
    </w:pPr>
    <w:rPr>
      <w:rFonts w:ascii="Arial Narrow" w:eastAsia="MS Mincho" w:hAnsi="Arial Narrow" w:cs="Arial Narrow"/>
      <w:sz w:val="24"/>
      <w:szCs w:val="24"/>
      <w:lang w:val="ru-RU" w:eastAsia="ja-JP"/>
    </w:rPr>
  </w:style>
  <w:style w:type="paragraph" w:customStyle="1" w:styleId="Style17">
    <w:name w:val="Style17"/>
    <w:basedOn w:val="a7"/>
    <w:rsid w:val="00391830"/>
    <w:pPr>
      <w:widowControl w:val="0"/>
      <w:suppressAutoHyphens/>
      <w:autoSpaceDE w:val="0"/>
      <w:jc w:val="both"/>
    </w:pPr>
    <w:rPr>
      <w:rFonts w:ascii="Arial Narrow" w:eastAsia="MS Mincho" w:hAnsi="Arial Narrow" w:cs="Arial Narrow"/>
      <w:sz w:val="24"/>
      <w:szCs w:val="24"/>
      <w:lang w:val="ru-RU" w:eastAsia="ja-JP"/>
    </w:rPr>
  </w:style>
  <w:style w:type="paragraph" w:customStyle="1" w:styleId="Style28">
    <w:name w:val="Style28"/>
    <w:basedOn w:val="a7"/>
    <w:rsid w:val="00391830"/>
    <w:pPr>
      <w:widowControl w:val="0"/>
      <w:suppressAutoHyphens/>
      <w:autoSpaceDE w:val="0"/>
      <w:spacing w:line="394" w:lineRule="exact"/>
      <w:ind w:firstLine="902"/>
      <w:jc w:val="both"/>
    </w:pPr>
    <w:rPr>
      <w:rFonts w:ascii="Arial Narrow" w:eastAsia="MS Mincho" w:hAnsi="Arial Narrow" w:cs="Arial Narrow"/>
      <w:sz w:val="24"/>
      <w:szCs w:val="24"/>
      <w:lang w:val="ru-RU" w:eastAsia="ja-JP"/>
    </w:rPr>
  </w:style>
  <w:style w:type="paragraph" w:customStyle="1" w:styleId="Style31">
    <w:name w:val="Style31"/>
    <w:basedOn w:val="a7"/>
    <w:rsid w:val="00391830"/>
    <w:pPr>
      <w:widowControl w:val="0"/>
      <w:suppressAutoHyphens/>
      <w:autoSpaceDE w:val="0"/>
      <w:spacing w:line="403" w:lineRule="exact"/>
      <w:ind w:firstLine="403"/>
      <w:jc w:val="both"/>
    </w:pPr>
    <w:rPr>
      <w:rFonts w:ascii="Arial Narrow" w:eastAsia="MS Mincho" w:hAnsi="Arial Narrow" w:cs="Arial Narrow"/>
      <w:sz w:val="24"/>
      <w:szCs w:val="24"/>
      <w:lang w:val="ru-RU" w:eastAsia="ja-JP"/>
    </w:rPr>
  </w:style>
  <w:style w:type="paragraph" w:customStyle="1" w:styleId="Style7">
    <w:name w:val="Style7"/>
    <w:basedOn w:val="a7"/>
    <w:rsid w:val="00391830"/>
    <w:pPr>
      <w:widowControl w:val="0"/>
      <w:suppressAutoHyphens/>
      <w:autoSpaceDE w:val="0"/>
      <w:spacing w:line="397" w:lineRule="exact"/>
    </w:pPr>
    <w:rPr>
      <w:rFonts w:ascii="Arial Narrow" w:eastAsia="MS Mincho" w:hAnsi="Arial Narrow" w:cs="Arial Narrow"/>
      <w:sz w:val="24"/>
      <w:szCs w:val="24"/>
      <w:lang w:val="ru-RU" w:eastAsia="ja-JP"/>
    </w:rPr>
  </w:style>
  <w:style w:type="paragraph" w:customStyle="1" w:styleId="Style6">
    <w:name w:val="Style6"/>
    <w:basedOn w:val="a7"/>
    <w:rsid w:val="00391830"/>
    <w:pPr>
      <w:widowControl w:val="0"/>
      <w:suppressAutoHyphens/>
      <w:autoSpaceDE w:val="0"/>
      <w:spacing w:line="398" w:lineRule="exact"/>
      <w:jc w:val="both"/>
    </w:pPr>
    <w:rPr>
      <w:rFonts w:ascii="Arial Narrow" w:eastAsia="MS Mincho" w:hAnsi="Arial Narrow" w:cs="Arial Narrow"/>
      <w:sz w:val="24"/>
      <w:szCs w:val="24"/>
      <w:lang w:val="ru-RU" w:eastAsia="ja-JP"/>
    </w:rPr>
  </w:style>
  <w:style w:type="paragraph" w:customStyle="1" w:styleId="Style2">
    <w:name w:val="Style2"/>
    <w:basedOn w:val="a7"/>
    <w:rsid w:val="00391830"/>
    <w:pPr>
      <w:widowControl w:val="0"/>
      <w:suppressAutoHyphens/>
      <w:autoSpaceDE w:val="0"/>
      <w:spacing w:line="394" w:lineRule="exact"/>
      <w:jc w:val="both"/>
    </w:pPr>
    <w:rPr>
      <w:rFonts w:ascii="Arial Narrow" w:eastAsia="MS Mincho" w:hAnsi="Arial Narrow" w:cs="Arial Narrow"/>
      <w:sz w:val="24"/>
      <w:szCs w:val="24"/>
      <w:lang w:val="ru-RU" w:eastAsia="ja-JP"/>
    </w:rPr>
  </w:style>
  <w:style w:type="paragraph" w:customStyle="1" w:styleId="Style1">
    <w:name w:val="Style1"/>
    <w:basedOn w:val="a7"/>
    <w:rsid w:val="00391830"/>
    <w:pPr>
      <w:widowControl w:val="0"/>
      <w:suppressAutoHyphens/>
      <w:autoSpaceDE w:val="0"/>
      <w:spacing w:line="398" w:lineRule="exact"/>
      <w:ind w:firstLine="106"/>
    </w:pPr>
    <w:rPr>
      <w:rFonts w:ascii="Arial Narrow" w:eastAsia="MS Mincho" w:hAnsi="Arial Narrow" w:cs="Arial Narrow"/>
      <w:sz w:val="24"/>
      <w:szCs w:val="24"/>
      <w:lang w:val="ru-RU" w:eastAsia="ja-JP"/>
    </w:rPr>
  </w:style>
  <w:style w:type="paragraph" w:customStyle="1" w:styleId="Style3">
    <w:name w:val="Style3"/>
    <w:basedOn w:val="a7"/>
    <w:rsid w:val="00391830"/>
    <w:pPr>
      <w:widowControl w:val="0"/>
      <w:suppressAutoHyphens/>
      <w:autoSpaceDE w:val="0"/>
      <w:spacing w:line="397" w:lineRule="exact"/>
      <w:ind w:firstLine="403"/>
    </w:pPr>
    <w:rPr>
      <w:rFonts w:ascii="Arial Narrow" w:eastAsia="MS Mincho" w:hAnsi="Arial Narrow" w:cs="Arial Narrow"/>
      <w:sz w:val="24"/>
      <w:szCs w:val="24"/>
      <w:lang w:val="ru-RU" w:eastAsia="ja-JP"/>
    </w:rPr>
  </w:style>
  <w:style w:type="paragraph" w:customStyle="1" w:styleId="Style25">
    <w:name w:val="Style25"/>
    <w:basedOn w:val="a7"/>
    <w:rsid w:val="00391830"/>
    <w:pPr>
      <w:widowControl w:val="0"/>
      <w:suppressAutoHyphens/>
      <w:autoSpaceDE w:val="0"/>
      <w:spacing w:line="398" w:lineRule="exact"/>
      <w:ind w:firstLine="394"/>
      <w:jc w:val="both"/>
    </w:pPr>
    <w:rPr>
      <w:rFonts w:ascii="Arial Narrow" w:eastAsia="MS Mincho" w:hAnsi="Arial Narrow" w:cs="Arial Narrow"/>
      <w:sz w:val="24"/>
      <w:szCs w:val="24"/>
      <w:lang w:val="ru-RU" w:eastAsia="ja-JP"/>
    </w:rPr>
  </w:style>
  <w:style w:type="paragraph" w:customStyle="1" w:styleId="ConsPlusTitle">
    <w:name w:val="ConsPlusTitle"/>
    <w:rsid w:val="00391830"/>
    <w:pPr>
      <w:widowControl w:val="0"/>
      <w:suppressAutoHyphens/>
      <w:autoSpaceDE w:val="0"/>
    </w:pPr>
    <w:rPr>
      <w:rFonts w:eastAsia="MS Mincho"/>
      <w:b/>
      <w:bCs/>
      <w:sz w:val="24"/>
      <w:szCs w:val="24"/>
      <w:lang w:eastAsia="ja-JP"/>
    </w:rPr>
  </w:style>
  <w:style w:type="paragraph" w:customStyle="1" w:styleId="affff9">
    <w:name w:val="Основной"/>
    <w:rsid w:val="00391830"/>
    <w:pPr>
      <w:suppressAutoHyphens/>
      <w:spacing w:line="360" w:lineRule="auto"/>
      <w:ind w:firstLine="709"/>
      <w:jc w:val="both"/>
    </w:pPr>
    <w:rPr>
      <w:color w:val="0000FF"/>
      <w:sz w:val="24"/>
      <w:szCs w:val="28"/>
      <w:lang w:eastAsia="zh-CN"/>
    </w:rPr>
  </w:style>
  <w:style w:type="paragraph" w:customStyle="1" w:styleId="affffa">
    <w:name w:val="Маркированный основной"/>
    <w:rsid w:val="00391830"/>
    <w:pPr>
      <w:widowControl w:val="0"/>
      <w:tabs>
        <w:tab w:val="left" w:pos="567"/>
      </w:tabs>
      <w:suppressAutoHyphens/>
      <w:spacing w:line="360" w:lineRule="auto"/>
      <w:ind w:firstLine="720"/>
      <w:jc w:val="both"/>
    </w:pPr>
    <w:rPr>
      <w:rFonts w:ascii="Arial" w:hAnsi="Arial" w:cs="Arial"/>
      <w:bCs/>
      <w:sz w:val="24"/>
      <w:szCs w:val="24"/>
      <w:lang w:eastAsia="zh-CN"/>
    </w:rPr>
  </w:style>
  <w:style w:type="paragraph" w:customStyle="1" w:styleId="ConsPlusCell">
    <w:name w:val="ConsPlusCell"/>
    <w:rsid w:val="00391830"/>
    <w:pPr>
      <w:widowControl w:val="0"/>
      <w:suppressAutoHyphens/>
      <w:autoSpaceDE w:val="0"/>
    </w:pPr>
    <w:rPr>
      <w:rFonts w:ascii="Arial" w:hAnsi="Arial" w:cs="Arial"/>
      <w:lang w:eastAsia="zh-CN"/>
    </w:rPr>
  </w:style>
  <w:style w:type="paragraph" w:customStyle="1" w:styleId="a0">
    <w:name w:val="Нумерация в таблицах"/>
    <w:basedOn w:val="a1"/>
    <w:rsid w:val="00391830"/>
    <w:pPr>
      <w:numPr>
        <w:numId w:val="67"/>
      </w:numPr>
      <w:spacing w:line="240" w:lineRule="auto"/>
      <w:jc w:val="center"/>
    </w:pPr>
    <w:rPr>
      <w:sz w:val="20"/>
      <w:szCs w:val="20"/>
    </w:rPr>
  </w:style>
  <w:style w:type="paragraph" w:customStyle="1" w:styleId="affffb">
    <w:name w:val="АК_ТН_Обычный"/>
    <w:rsid w:val="00391830"/>
    <w:pPr>
      <w:suppressAutoHyphens/>
      <w:spacing w:line="360" w:lineRule="auto"/>
      <w:ind w:firstLine="709"/>
      <w:jc w:val="both"/>
    </w:pPr>
    <w:rPr>
      <w:rFonts w:eastAsia="Calibri"/>
      <w:sz w:val="24"/>
      <w:szCs w:val="24"/>
      <w:lang w:eastAsia="zh-CN"/>
    </w:rPr>
  </w:style>
  <w:style w:type="paragraph" w:customStyle="1" w:styleId="Default">
    <w:name w:val="Default"/>
    <w:rsid w:val="00391830"/>
    <w:pPr>
      <w:suppressAutoHyphens/>
      <w:autoSpaceDE w:val="0"/>
    </w:pPr>
    <w:rPr>
      <w:color w:val="000000"/>
      <w:sz w:val="24"/>
      <w:szCs w:val="24"/>
      <w:lang w:eastAsia="zh-CN"/>
    </w:rPr>
  </w:style>
  <w:style w:type="paragraph" w:customStyle="1" w:styleId="TableContents">
    <w:name w:val="Table Contents"/>
    <w:basedOn w:val="a7"/>
    <w:rsid w:val="00391830"/>
    <w:pPr>
      <w:suppressLineNumbers/>
      <w:suppressAutoHyphens/>
    </w:pPr>
    <w:rPr>
      <w:sz w:val="24"/>
      <w:szCs w:val="24"/>
      <w:lang w:val="ru-RU" w:eastAsia="zh-CN"/>
    </w:rPr>
  </w:style>
  <w:style w:type="paragraph" w:customStyle="1" w:styleId="TableHeading">
    <w:name w:val="Table Heading"/>
    <w:basedOn w:val="TableContents"/>
    <w:rsid w:val="00391830"/>
    <w:pPr>
      <w:jc w:val="center"/>
    </w:pPr>
    <w:rPr>
      <w:b/>
      <w:bCs/>
    </w:rPr>
  </w:style>
  <w:style w:type="paragraph" w:customStyle="1" w:styleId="HeaderLeft">
    <w:name w:val="Header Left"/>
    <w:basedOn w:val="a7"/>
    <w:rsid w:val="00391830"/>
    <w:pPr>
      <w:suppressLineNumbers/>
      <w:tabs>
        <w:tab w:val="center" w:pos="4677"/>
        <w:tab w:val="right" w:pos="9354"/>
      </w:tabs>
      <w:suppressAutoHyphens/>
    </w:pPr>
    <w:rPr>
      <w:sz w:val="24"/>
      <w:szCs w:val="24"/>
      <w:lang w:val="ru-RU" w:eastAsia="zh-CN"/>
    </w:rPr>
  </w:style>
  <w:style w:type="character" w:customStyle="1" w:styleId="1f9">
    <w:name w:val="Текст примечания Знак1"/>
    <w:uiPriority w:val="99"/>
    <w:semiHidden/>
    <w:rsid w:val="00391830"/>
    <w:rPr>
      <w:lang w:eastAsia="zh-CN"/>
    </w:rPr>
  </w:style>
  <w:style w:type="numbering" w:customStyle="1" w:styleId="1fa">
    <w:name w:val="Нет списка1"/>
    <w:next w:val="ab"/>
    <w:uiPriority w:val="99"/>
    <w:semiHidden/>
    <w:unhideWhenUsed/>
    <w:rsid w:val="00DF247A"/>
  </w:style>
  <w:style w:type="table" w:customStyle="1" w:styleId="55">
    <w:name w:val="Сетка таблицы5"/>
    <w:basedOn w:val="aa"/>
    <w:next w:val="aff2"/>
    <w:uiPriority w:val="39"/>
    <w:rsid w:val="00DF24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04546826">
      <w:bodyDiv w:val="1"/>
      <w:marLeft w:val="0"/>
      <w:marRight w:val="0"/>
      <w:marTop w:val="0"/>
      <w:marBottom w:val="0"/>
      <w:divBdr>
        <w:top w:val="none" w:sz="0" w:space="0" w:color="auto"/>
        <w:left w:val="none" w:sz="0" w:space="0" w:color="auto"/>
        <w:bottom w:val="none" w:sz="0" w:space="0" w:color="auto"/>
        <w:right w:val="none" w:sz="0" w:space="0" w:color="auto"/>
      </w:divBdr>
    </w:div>
    <w:div w:id="189996681">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06127952">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11781846">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11976859">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485006224">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15500311">
      <w:bodyDiv w:val="1"/>
      <w:marLeft w:val="0"/>
      <w:marRight w:val="0"/>
      <w:marTop w:val="0"/>
      <w:marBottom w:val="0"/>
      <w:divBdr>
        <w:top w:val="none" w:sz="0" w:space="0" w:color="auto"/>
        <w:left w:val="none" w:sz="0" w:space="0" w:color="auto"/>
        <w:bottom w:val="none" w:sz="0" w:space="0" w:color="auto"/>
        <w:right w:val="none" w:sz="0" w:space="0" w:color="auto"/>
      </w:divBdr>
    </w:div>
    <w:div w:id="1786728854">
      <w:bodyDiv w:val="1"/>
      <w:marLeft w:val="0"/>
      <w:marRight w:val="0"/>
      <w:marTop w:val="0"/>
      <w:marBottom w:val="0"/>
      <w:divBdr>
        <w:top w:val="none" w:sz="0" w:space="0" w:color="auto"/>
        <w:left w:val="none" w:sz="0" w:space="0" w:color="auto"/>
        <w:bottom w:val="none" w:sz="0" w:space="0" w:color="auto"/>
        <w:right w:val="none" w:sz="0" w:space="0" w:color="auto"/>
      </w:divBdr>
    </w:div>
    <w:div w:id="1881016186">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ransneft.ru/tenders/rules/" TargetMode="External"/><Relationship Id="rId18" Type="http://schemas.openxmlformats.org/officeDocument/2006/relationships/footer" Target="footer3.xml"/><Relationship Id="rId26" Type="http://schemas.openxmlformats.org/officeDocument/2006/relationships/header" Target="header7.xml"/><Relationship Id="rId39" Type="http://schemas.openxmlformats.org/officeDocument/2006/relationships/footer" Target="footer14.xml"/><Relationship Id="rId21" Type="http://schemas.openxmlformats.org/officeDocument/2006/relationships/footer" Target="footer5.xml"/><Relationship Id="rId34" Type="http://schemas.openxmlformats.org/officeDocument/2006/relationships/header" Target="header11.xml"/><Relationship Id="rId42" Type="http://schemas.openxmlformats.org/officeDocument/2006/relationships/footer" Target="footer15.xml"/><Relationship Id="rId47" Type="http://schemas.openxmlformats.org/officeDocument/2006/relationships/header" Target="header18.xml"/><Relationship Id="rId50" Type="http://schemas.openxmlformats.org/officeDocument/2006/relationships/header" Target="header1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9" Type="http://schemas.openxmlformats.org/officeDocument/2006/relationships/header" Target="header9.xml"/><Relationship Id="rId11" Type="http://schemas.openxmlformats.org/officeDocument/2006/relationships/hyperlink" Target="https://bo.nalog.ru/" TargetMode="External"/><Relationship Id="rId24" Type="http://schemas.openxmlformats.org/officeDocument/2006/relationships/footer" Target="footer6.xml"/><Relationship Id="rId32" Type="http://schemas.openxmlformats.org/officeDocument/2006/relationships/header" Target="header10.xml"/><Relationship Id="rId37" Type="http://schemas.openxmlformats.org/officeDocument/2006/relationships/footer" Target="footer13.xml"/><Relationship Id="rId40" Type="http://schemas.openxmlformats.org/officeDocument/2006/relationships/header" Target="header14.xml"/><Relationship Id="rId45" Type="http://schemas.openxmlformats.org/officeDocument/2006/relationships/footer" Target="footer17.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header" Target="header16.xml"/><Relationship Id="rId52" Type="http://schemas.openxmlformats.org/officeDocument/2006/relationships/footer" Target="footer2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header" Target="header12.xml"/><Relationship Id="rId43" Type="http://schemas.openxmlformats.org/officeDocument/2006/relationships/footer" Target="footer16.xml"/><Relationship Id="rId48" Type="http://schemas.openxmlformats.org/officeDocument/2006/relationships/footer" Target="footer18.xml"/><Relationship Id="rId8" Type="http://schemas.openxmlformats.org/officeDocument/2006/relationships/hyperlink" Target="https://niitn.transneft.ru/" TargetMode="External"/><Relationship Id="rId51" Type="http://schemas.openxmlformats.org/officeDocument/2006/relationships/footer" Target="footer20.xml"/><Relationship Id="rId3" Type="http://schemas.openxmlformats.org/officeDocument/2006/relationships/styles" Target="styles.xml"/><Relationship Id="rId12" Type="http://schemas.openxmlformats.org/officeDocument/2006/relationships/hyperlink" Target="https://bankrot.fedresurs.ru)" TargetMode="External"/><Relationship Id="rId17" Type="http://schemas.openxmlformats.org/officeDocument/2006/relationships/header" Target="head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header" Target="header13.xml"/><Relationship Id="rId46" Type="http://schemas.openxmlformats.org/officeDocument/2006/relationships/header" Target="header17.xml"/><Relationship Id="rId20" Type="http://schemas.openxmlformats.org/officeDocument/2006/relationships/header" Target="header4.xml"/><Relationship Id="rId41" Type="http://schemas.openxmlformats.org/officeDocument/2006/relationships/header" Target="header15.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header" Target="header8.xml"/><Relationship Id="rId36" Type="http://schemas.openxmlformats.org/officeDocument/2006/relationships/footer" Target="footer12.xml"/><Relationship Id="rId49" Type="http://schemas.openxmlformats.org/officeDocument/2006/relationships/footer" Target="footer1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36712E-5C3D-4892-9171-96839F48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21539</Words>
  <Characters>122776</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2025-09-08T06:56:00Z</dcterms:created>
  <dcterms:modified xsi:type="dcterms:W3CDTF">2025-09-08T08:32:00Z</dcterms:modified>
</cp:coreProperties>
</file>